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5559F2FD" w14:textId="10F281E7" w:rsidR="00052729" w:rsidRPr="00850917" w:rsidRDefault="00052729" w:rsidP="4F7E9FEA">
      <w:pPr>
        <w:widowControl w:val="0"/>
        <w:jc w:val="right"/>
        <w:rPr>
          <w:rFonts w:ascii="Book Antiqua" w:hAnsi="Book Antiqua" w:cs="Tahoma"/>
          <w:b/>
          <w:bCs/>
          <w:i/>
          <w:color w:val="000000"/>
          <w:sz w:val="20"/>
          <w:szCs w:val="20"/>
          <w:u w:val="single"/>
        </w:rPr>
      </w:pPr>
      <w:r w:rsidRPr="00850917">
        <w:rPr>
          <w:rFonts w:ascii="Book Antiqua" w:hAnsi="Book Antiqua" w:cs="Tahoma"/>
          <w:b/>
          <w:bCs/>
          <w:i/>
          <w:color w:val="000000" w:themeColor="text1"/>
          <w:sz w:val="20"/>
          <w:szCs w:val="20"/>
          <w:u w:val="single"/>
        </w:rPr>
        <w:t>Zał</w:t>
      </w:r>
      <w:r w:rsidR="00C77455" w:rsidRPr="00850917">
        <w:rPr>
          <w:rFonts w:ascii="Book Antiqua" w:hAnsi="Book Antiqua" w:cs="Tahoma"/>
          <w:b/>
          <w:bCs/>
          <w:i/>
          <w:color w:val="000000" w:themeColor="text1"/>
          <w:sz w:val="20"/>
          <w:szCs w:val="20"/>
          <w:u w:val="single"/>
        </w:rPr>
        <w:t xml:space="preserve">. nr </w:t>
      </w:r>
      <w:r w:rsidR="00BC4A1B">
        <w:rPr>
          <w:rFonts w:ascii="Book Antiqua" w:hAnsi="Book Antiqua" w:cs="Tahoma"/>
          <w:b/>
          <w:bCs/>
          <w:i/>
          <w:color w:val="000000" w:themeColor="text1"/>
          <w:sz w:val="20"/>
          <w:szCs w:val="20"/>
          <w:u w:val="single"/>
        </w:rPr>
        <w:t>4A</w:t>
      </w:r>
      <w:r w:rsidRPr="00850917">
        <w:rPr>
          <w:rFonts w:ascii="Book Antiqua" w:hAnsi="Book Antiqua" w:cs="Tahoma"/>
          <w:b/>
          <w:bCs/>
          <w:i/>
          <w:color w:val="000000" w:themeColor="text1"/>
          <w:sz w:val="20"/>
          <w:szCs w:val="20"/>
          <w:u w:val="single"/>
        </w:rPr>
        <w:t xml:space="preserve"> do SWZ</w:t>
      </w:r>
    </w:p>
    <w:p w14:paraId="7E3FF725" w14:textId="21FA5A4C" w:rsidR="00637037" w:rsidRPr="00850917" w:rsidRDefault="00637037" w:rsidP="4F7E9FEA">
      <w:pPr>
        <w:widowControl w:val="0"/>
        <w:jc w:val="right"/>
        <w:rPr>
          <w:rFonts w:ascii="Book Antiqua" w:hAnsi="Book Antiqua" w:cs="Tahoma"/>
          <w:b/>
          <w:bCs/>
          <w:color w:val="000000"/>
          <w:sz w:val="20"/>
          <w:szCs w:val="20"/>
        </w:rPr>
      </w:pPr>
    </w:p>
    <w:p w14:paraId="76F93675" w14:textId="77777777" w:rsidR="00052729" w:rsidRPr="00850917" w:rsidRDefault="00052729" w:rsidP="00052729">
      <w:pPr>
        <w:widowControl w:val="0"/>
        <w:rPr>
          <w:rFonts w:ascii="Book Antiqua" w:hAnsi="Book Antiqua" w:cs="Tahoma"/>
          <w:color w:val="000000"/>
          <w:sz w:val="20"/>
          <w:szCs w:val="20"/>
        </w:rPr>
      </w:pPr>
    </w:p>
    <w:p w14:paraId="51AB159F" w14:textId="1445D5F6" w:rsidR="00052729" w:rsidRPr="00850917" w:rsidRDefault="00052729" w:rsidP="00052729">
      <w:pPr>
        <w:pStyle w:val="Nagwek"/>
        <w:spacing w:before="0" w:after="0" w:line="360" w:lineRule="auto"/>
        <w:jc w:val="center"/>
        <w:rPr>
          <w:rFonts w:ascii="Book Antiqua" w:hAnsi="Book Antiqua" w:cs="Arial"/>
          <w:b/>
          <w:bCs/>
          <w:color w:val="000000"/>
          <w:sz w:val="20"/>
          <w:szCs w:val="20"/>
        </w:rPr>
      </w:pPr>
      <w:r w:rsidRPr="00850917">
        <w:rPr>
          <w:rFonts w:ascii="Book Antiqua" w:hAnsi="Book Antiqua" w:cs="Arial"/>
          <w:b/>
          <w:bCs/>
          <w:color w:val="000000" w:themeColor="text1"/>
          <w:sz w:val="20"/>
          <w:szCs w:val="20"/>
        </w:rPr>
        <w:t>PROJEKT UMOWY</w:t>
      </w:r>
    </w:p>
    <w:p w14:paraId="2B695CFD" w14:textId="77777777" w:rsidR="008F4153" w:rsidRPr="00850917" w:rsidRDefault="008F4153">
      <w:pPr>
        <w:pStyle w:val="Tekstpodstawowy"/>
        <w:spacing w:line="240" w:lineRule="auto"/>
        <w:jc w:val="center"/>
        <w:rPr>
          <w:rFonts w:ascii="Book Antiqua" w:hAnsi="Book Antiqua" w:cs="Calibri"/>
          <w:sz w:val="20"/>
        </w:rPr>
      </w:pPr>
    </w:p>
    <w:p w14:paraId="042122CA" w14:textId="6176BA9B" w:rsidR="008F4153" w:rsidRPr="00850917" w:rsidRDefault="6813DDE8" w:rsidP="7199B00E">
      <w:pPr>
        <w:widowControl w:val="0"/>
        <w:autoSpaceDE w:val="0"/>
        <w:spacing w:before="96" w:after="96" w:line="276" w:lineRule="auto"/>
        <w:jc w:val="both"/>
        <w:rPr>
          <w:rFonts w:ascii="Book Antiqua" w:hAnsi="Book Antiqua"/>
          <w:sz w:val="20"/>
          <w:szCs w:val="20"/>
        </w:rPr>
      </w:pPr>
      <w:r w:rsidRPr="00850917">
        <w:rPr>
          <w:rFonts w:ascii="Book Antiqua" w:eastAsia="Book Antiqua" w:hAnsi="Book Antiqua" w:cs="Book Antiqua"/>
          <w:color w:val="000000" w:themeColor="text1"/>
          <w:sz w:val="19"/>
          <w:szCs w:val="19"/>
        </w:rPr>
        <w:t>sporządzona w</w:t>
      </w:r>
      <w:r w:rsidR="15E6F603" w:rsidRPr="00850917">
        <w:rPr>
          <w:rFonts w:ascii="Book Antiqua" w:hAnsi="Book Antiqua" w:cs="Calibri"/>
          <w:sz w:val="20"/>
          <w:szCs w:val="20"/>
        </w:rPr>
        <w:t xml:space="preserve"> Gdańsku, w dniu ……………… </w:t>
      </w:r>
      <w:r w:rsidR="54A11DBD" w:rsidRPr="00850917">
        <w:rPr>
          <w:rFonts w:ascii="Book Antiqua" w:hAnsi="Book Antiqua" w:cs="Calibri"/>
          <w:sz w:val="20"/>
          <w:szCs w:val="20"/>
        </w:rPr>
        <w:t>202</w:t>
      </w:r>
      <w:r w:rsidR="0DA5BB30" w:rsidRPr="00850917">
        <w:rPr>
          <w:rFonts w:ascii="Book Antiqua" w:hAnsi="Book Antiqua" w:cs="Calibri"/>
          <w:sz w:val="20"/>
          <w:szCs w:val="20"/>
        </w:rPr>
        <w:t>6</w:t>
      </w:r>
      <w:r w:rsidR="54A11DBD" w:rsidRPr="00850917">
        <w:rPr>
          <w:rFonts w:ascii="Book Antiqua" w:hAnsi="Book Antiqua" w:cs="Calibri"/>
          <w:sz w:val="20"/>
          <w:szCs w:val="20"/>
        </w:rPr>
        <w:t xml:space="preserve"> </w:t>
      </w:r>
      <w:r w:rsidR="15E6F603" w:rsidRPr="00850917">
        <w:rPr>
          <w:rFonts w:ascii="Book Antiqua" w:hAnsi="Book Antiqua" w:cs="Calibri"/>
          <w:sz w:val="20"/>
          <w:szCs w:val="20"/>
        </w:rPr>
        <w:t>roku pomiędzy:</w:t>
      </w:r>
      <w:bookmarkStart w:id="1" w:name="_GoBack"/>
      <w:bookmarkEnd w:id="1"/>
    </w:p>
    <w:p w14:paraId="064060CD" w14:textId="159435D7" w:rsidR="008F4153" w:rsidRPr="00850917" w:rsidRDefault="008F4153" w:rsidP="005F1595">
      <w:pPr>
        <w:widowControl w:val="0"/>
        <w:autoSpaceDE w:val="0"/>
        <w:spacing w:line="276" w:lineRule="auto"/>
        <w:jc w:val="both"/>
        <w:rPr>
          <w:rFonts w:ascii="Book Antiqua" w:hAnsi="Book Antiqua" w:cs="Calibri"/>
          <w:color w:val="000000"/>
          <w:sz w:val="20"/>
          <w:szCs w:val="20"/>
        </w:rPr>
      </w:pPr>
      <w:r w:rsidRPr="00850917">
        <w:rPr>
          <w:rFonts w:ascii="Book Antiqua" w:hAnsi="Book Antiqua" w:cs="Calibri"/>
          <w:b/>
          <w:bCs/>
          <w:color w:val="000000"/>
          <w:sz w:val="20"/>
          <w:szCs w:val="20"/>
        </w:rPr>
        <w:t>COPERNICUS Podmiot Leczniczy Spółka z ograniczoną odpowiedzialnością z siedzibą w Gdańsku</w:t>
      </w:r>
      <w:r w:rsidR="005F1595" w:rsidRPr="00850917">
        <w:rPr>
          <w:rFonts w:ascii="Book Antiqua" w:hAnsi="Book Antiqua" w:cs="Calibri"/>
          <w:color w:val="000000"/>
          <w:sz w:val="20"/>
          <w:szCs w:val="20"/>
        </w:rPr>
        <w:t xml:space="preserve">, </w:t>
      </w:r>
      <w:r w:rsidRPr="00850917">
        <w:rPr>
          <w:rFonts w:ascii="Book Antiqua" w:hAnsi="Book Antiqua" w:cs="Calibri"/>
          <w:color w:val="000000"/>
          <w:sz w:val="20"/>
          <w:szCs w:val="20"/>
        </w:rPr>
        <w:t>ul. Nowe Ogrody 1-6, 80-803 Gdańsk, wpisaną do Krajowego Rejestru Sądowego przez Sąd Rejonowy Gdańsk-Północ w Gdańsku, VII Wydział Gospodarczy Krajowego Rejestru Sądowego pod numerem KRS: 0000478705, REGON: 221964385, NIP: 583-316-22-78 reprezentowanym przez:</w:t>
      </w:r>
    </w:p>
    <w:p w14:paraId="71E248FA" w14:textId="77777777" w:rsidR="002E7B07" w:rsidRPr="00850917" w:rsidRDefault="002E7B07" w:rsidP="005F1595">
      <w:pPr>
        <w:widowControl w:val="0"/>
        <w:autoSpaceDE w:val="0"/>
        <w:spacing w:line="276" w:lineRule="auto"/>
        <w:jc w:val="both"/>
        <w:rPr>
          <w:rFonts w:ascii="Book Antiqua" w:hAnsi="Book Antiqua"/>
          <w:sz w:val="20"/>
          <w:szCs w:val="20"/>
        </w:rPr>
      </w:pPr>
    </w:p>
    <w:p w14:paraId="2E087599" w14:textId="111690CA" w:rsidR="002E7B07" w:rsidRPr="00850917" w:rsidRDefault="002E7B07" w:rsidP="002E7B07">
      <w:pPr>
        <w:jc w:val="both"/>
        <w:rPr>
          <w:rFonts w:ascii="Book Antiqua" w:hAnsi="Book Antiqua"/>
          <w:sz w:val="20"/>
          <w:szCs w:val="20"/>
        </w:rPr>
      </w:pPr>
      <w:r w:rsidRPr="00850917">
        <w:rPr>
          <w:rFonts w:ascii="Book Antiqua" w:hAnsi="Book Antiqua" w:cs="Tahoma"/>
          <w:b/>
          <w:sz w:val="20"/>
          <w:szCs w:val="20"/>
        </w:rPr>
        <w:t xml:space="preserve">Piotra Wróblewskiego - </w:t>
      </w:r>
      <w:r w:rsidRPr="00850917">
        <w:rPr>
          <w:rFonts w:ascii="Book Antiqua" w:hAnsi="Book Antiqua"/>
          <w:b/>
          <w:sz w:val="20"/>
          <w:szCs w:val="20"/>
        </w:rPr>
        <w:t>Wiceprezesa ds. ekonomicznych</w:t>
      </w:r>
      <w:r w:rsidRPr="00850917">
        <w:rPr>
          <w:rFonts w:ascii="Book Antiqua" w:hAnsi="Book Antiqua"/>
          <w:sz w:val="20"/>
          <w:szCs w:val="20"/>
        </w:rPr>
        <w:t>, na podstawie pełnomocnictwa udzielonego przez Zarząd Spółki Uchwałą nr 26/2025 z dnia 9 października 2025 r.</w:t>
      </w:r>
    </w:p>
    <w:p w14:paraId="29BD5380" w14:textId="77777777" w:rsidR="002E7B07" w:rsidRPr="00850917" w:rsidRDefault="002E7B07" w:rsidP="002E7B07">
      <w:pPr>
        <w:jc w:val="both"/>
        <w:rPr>
          <w:rFonts w:ascii="Book Antiqua" w:hAnsi="Book Antiqua" w:cs="Tahoma"/>
          <w:b/>
          <w:sz w:val="20"/>
          <w:szCs w:val="20"/>
        </w:rPr>
      </w:pPr>
    </w:p>
    <w:p w14:paraId="78CEF745" w14:textId="77777777" w:rsidR="008F4153" w:rsidRPr="00850917" w:rsidRDefault="008F4153">
      <w:pPr>
        <w:widowControl w:val="0"/>
        <w:autoSpaceDE w:val="0"/>
        <w:jc w:val="both"/>
        <w:rPr>
          <w:rFonts w:ascii="Book Antiqua" w:hAnsi="Book Antiqua"/>
          <w:sz w:val="20"/>
          <w:szCs w:val="20"/>
        </w:rPr>
      </w:pPr>
      <w:r w:rsidRPr="00850917">
        <w:rPr>
          <w:rFonts w:ascii="Book Antiqua" w:hAnsi="Book Antiqua" w:cs="Calibri"/>
          <w:sz w:val="20"/>
          <w:szCs w:val="20"/>
        </w:rPr>
        <w:t xml:space="preserve">zwaną dalej </w:t>
      </w:r>
      <w:r w:rsidRPr="00850917">
        <w:rPr>
          <w:rFonts w:ascii="Book Antiqua" w:hAnsi="Book Antiqua" w:cs="Calibri"/>
          <w:b/>
          <w:bCs/>
          <w:sz w:val="20"/>
          <w:szCs w:val="20"/>
        </w:rPr>
        <w:t>Zamawiającym,</w:t>
      </w:r>
    </w:p>
    <w:p w14:paraId="36F0FFB0" w14:textId="77777777" w:rsidR="008F4153" w:rsidRPr="00850917" w:rsidRDefault="008F4153" w:rsidP="003D0C42">
      <w:pPr>
        <w:widowControl w:val="0"/>
        <w:autoSpaceDE w:val="0"/>
        <w:spacing w:after="240"/>
        <w:jc w:val="both"/>
        <w:rPr>
          <w:rFonts w:ascii="Book Antiqua" w:hAnsi="Book Antiqua"/>
          <w:sz w:val="20"/>
          <w:szCs w:val="20"/>
        </w:rPr>
      </w:pPr>
      <w:r w:rsidRPr="00850917">
        <w:rPr>
          <w:rFonts w:ascii="Book Antiqua" w:hAnsi="Book Antiqua" w:cs="Calibri"/>
          <w:sz w:val="20"/>
          <w:szCs w:val="20"/>
        </w:rPr>
        <w:t>a</w:t>
      </w:r>
    </w:p>
    <w:p w14:paraId="568DD2E3" w14:textId="6FEA295B" w:rsidR="003D0C42" w:rsidRPr="00850917" w:rsidRDefault="003D0C42" w:rsidP="003D0C42">
      <w:pPr>
        <w:widowControl w:val="0"/>
        <w:spacing w:after="240"/>
        <w:jc w:val="both"/>
        <w:rPr>
          <w:rFonts w:ascii="Book Antiqua" w:hAnsi="Book Antiqua"/>
          <w:sz w:val="20"/>
          <w:szCs w:val="20"/>
        </w:rPr>
      </w:pPr>
      <w:r w:rsidRPr="00850917">
        <w:rPr>
          <w:rFonts w:ascii="Book Antiqua" w:hAnsi="Book Antiqua" w:cs="Arial"/>
          <w:color w:val="000000" w:themeColor="text1"/>
          <w:sz w:val="20"/>
          <w:szCs w:val="20"/>
        </w:rPr>
        <w:t xml:space="preserve">firmą ............................. z siedzibą w ................................., ul. ............................., działającą zgodnie </w:t>
      </w:r>
      <w:r w:rsidR="00E81447" w:rsidRPr="00850917">
        <w:rPr>
          <w:rFonts w:ascii="Book Antiqua" w:hAnsi="Book Antiqua" w:cs="Arial"/>
          <w:color w:val="000000" w:themeColor="text1"/>
          <w:sz w:val="20"/>
          <w:szCs w:val="20"/>
        </w:rPr>
        <w:br/>
      </w:r>
      <w:r w:rsidRPr="00850917">
        <w:rPr>
          <w:rFonts w:ascii="Book Antiqua" w:hAnsi="Book Antiqua" w:cs="Arial"/>
          <w:color w:val="000000" w:themeColor="text1"/>
          <w:sz w:val="20"/>
          <w:szCs w:val="20"/>
        </w:rPr>
        <w:t xml:space="preserve">z wpisem do ...........................................................................................pod numerem ............................, NIP ............................., zwaną w dalszej treści umowy </w:t>
      </w:r>
      <w:r w:rsidRPr="00850917">
        <w:rPr>
          <w:rFonts w:ascii="Book Antiqua" w:hAnsi="Book Antiqua" w:cs="Arial"/>
          <w:b/>
          <w:bCs/>
          <w:color w:val="000000" w:themeColor="text1"/>
          <w:sz w:val="20"/>
          <w:szCs w:val="20"/>
        </w:rPr>
        <w:t>„WYKONAWCĄ”</w:t>
      </w:r>
      <w:r w:rsidRPr="00850917">
        <w:rPr>
          <w:rFonts w:ascii="Book Antiqua" w:hAnsi="Book Antiqua" w:cs="Arial"/>
          <w:color w:val="000000" w:themeColor="text1"/>
          <w:sz w:val="20"/>
          <w:szCs w:val="20"/>
        </w:rPr>
        <w:t>, reprezentowaną przez:</w:t>
      </w:r>
    </w:p>
    <w:p w14:paraId="19E0210A" w14:textId="77777777" w:rsidR="008F4153" w:rsidRPr="00850917" w:rsidRDefault="008F4153">
      <w:pPr>
        <w:widowControl w:val="0"/>
        <w:autoSpaceDE w:val="0"/>
        <w:spacing w:after="120"/>
        <w:jc w:val="both"/>
        <w:rPr>
          <w:rFonts w:ascii="Book Antiqua" w:hAnsi="Book Antiqua"/>
          <w:sz w:val="20"/>
          <w:szCs w:val="20"/>
        </w:rPr>
      </w:pPr>
      <w:r w:rsidRPr="00850917">
        <w:rPr>
          <w:rFonts w:ascii="Book Antiqua" w:hAnsi="Book Antiqua" w:cs="Calibri"/>
          <w:sz w:val="20"/>
          <w:szCs w:val="20"/>
        </w:rPr>
        <w:t xml:space="preserve">1. </w:t>
      </w:r>
      <w:r w:rsidR="00C77455" w:rsidRPr="00850917">
        <w:rPr>
          <w:rFonts w:ascii="Book Antiqua" w:hAnsi="Book Antiqua" w:cs="Calibri"/>
          <w:sz w:val="20"/>
          <w:szCs w:val="20"/>
        </w:rPr>
        <w:t>...........................................................</w:t>
      </w:r>
    </w:p>
    <w:p w14:paraId="4660368D" w14:textId="3F4FAA55" w:rsidR="008F4153" w:rsidRPr="00850917" w:rsidRDefault="005E1D5F" w:rsidP="005E1D5F">
      <w:pPr>
        <w:widowControl w:val="0"/>
        <w:spacing w:after="200" w:line="276" w:lineRule="auto"/>
        <w:jc w:val="both"/>
        <w:rPr>
          <w:rFonts w:ascii="Book Antiqua" w:hAnsi="Book Antiqua" w:cs="Calibri;Arial"/>
          <w:b/>
          <w:bCs/>
          <w:color w:val="000000"/>
          <w:sz w:val="20"/>
          <w:szCs w:val="20"/>
        </w:rPr>
      </w:pPr>
      <w:r w:rsidRPr="00850917">
        <w:rPr>
          <w:rFonts w:ascii="Book Antiqua" w:hAnsi="Book Antiqua" w:cs="Arial"/>
          <w:color w:val="000000" w:themeColor="text1"/>
          <w:sz w:val="20"/>
          <w:szCs w:val="20"/>
        </w:rPr>
        <w:t xml:space="preserve">w wyniku przeprowadzonego postępowania w trybie przetargu nieograniczonego w oparciu </w:t>
      </w:r>
      <w:r w:rsidRPr="00850917">
        <w:br/>
      </w:r>
      <w:r w:rsidRPr="00850917">
        <w:rPr>
          <w:rFonts w:ascii="Book Antiqua" w:hAnsi="Book Antiqua" w:cs="Arial"/>
          <w:color w:val="000000" w:themeColor="text1"/>
          <w:sz w:val="20"/>
          <w:szCs w:val="20"/>
        </w:rPr>
        <w:t>o ustawę z dnia 11.09.2019 r. Prawo zamówień publicznych została zawarta umowa o treści jak niżej:</w:t>
      </w:r>
    </w:p>
    <w:p w14:paraId="7419A8B8" w14:textId="77777777" w:rsidR="008F4153" w:rsidRPr="00850917" w:rsidRDefault="008F4153">
      <w:pPr>
        <w:jc w:val="center"/>
        <w:rPr>
          <w:rFonts w:ascii="Book Antiqua" w:hAnsi="Book Antiqua"/>
          <w:sz w:val="20"/>
          <w:szCs w:val="20"/>
        </w:rPr>
      </w:pPr>
      <w:r w:rsidRPr="00850917">
        <w:rPr>
          <w:rFonts w:ascii="Book Antiqua" w:hAnsi="Book Antiqua" w:cs="Calibri"/>
          <w:b/>
          <w:bCs/>
          <w:sz w:val="20"/>
          <w:szCs w:val="20"/>
        </w:rPr>
        <w:t>§ 1</w:t>
      </w:r>
    </w:p>
    <w:p w14:paraId="176A9175" w14:textId="77777777" w:rsidR="008F4153" w:rsidRPr="00850917" w:rsidRDefault="008F4153" w:rsidP="0ACAA691">
      <w:pPr>
        <w:numPr>
          <w:ilvl w:val="0"/>
          <w:numId w:val="4"/>
        </w:numPr>
        <w:spacing w:line="276" w:lineRule="auto"/>
        <w:ind w:left="426" w:hanging="426"/>
        <w:jc w:val="both"/>
        <w:rPr>
          <w:rFonts w:ascii="Book Antiqua" w:hAnsi="Book Antiqua"/>
          <w:sz w:val="20"/>
          <w:szCs w:val="20"/>
        </w:rPr>
      </w:pPr>
      <w:r w:rsidRPr="00850917">
        <w:rPr>
          <w:rFonts w:ascii="Book Antiqua" w:hAnsi="Book Antiqua" w:cs="Calibri"/>
          <w:sz w:val="20"/>
          <w:szCs w:val="20"/>
        </w:rPr>
        <w:t xml:space="preserve">Przedmiotem niniejszej umowy jest wykonywanie kompleksowej obsługi serwisowej (utrzymanie w ruchu) aparatury użytkowanej przez </w:t>
      </w:r>
      <w:r w:rsidRPr="00850917">
        <w:rPr>
          <w:rFonts w:ascii="Book Antiqua" w:hAnsi="Book Antiqua" w:cs="Calibri"/>
          <w:b/>
          <w:bCs/>
          <w:sz w:val="20"/>
          <w:szCs w:val="20"/>
        </w:rPr>
        <w:t>Zamawiającego</w:t>
      </w:r>
      <w:r w:rsidRPr="00850917">
        <w:rPr>
          <w:rFonts w:ascii="Book Antiqua" w:hAnsi="Book Antiqua" w:cs="Calibri"/>
          <w:sz w:val="20"/>
          <w:szCs w:val="20"/>
        </w:rPr>
        <w:t xml:space="preserve">. </w:t>
      </w:r>
    </w:p>
    <w:p w14:paraId="6E5AFDA8" w14:textId="77777777" w:rsidR="008F4153" w:rsidRPr="00850917" w:rsidRDefault="008F4153" w:rsidP="0ACAA691">
      <w:pPr>
        <w:numPr>
          <w:ilvl w:val="0"/>
          <w:numId w:val="4"/>
        </w:numPr>
        <w:spacing w:line="276" w:lineRule="auto"/>
        <w:ind w:left="426" w:hanging="426"/>
        <w:jc w:val="both"/>
        <w:rPr>
          <w:rFonts w:ascii="Book Antiqua" w:hAnsi="Book Antiqua"/>
          <w:sz w:val="20"/>
          <w:szCs w:val="20"/>
        </w:rPr>
      </w:pPr>
      <w:r w:rsidRPr="00850917">
        <w:rPr>
          <w:rFonts w:ascii="Book Antiqua" w:hAnsi="Book Antiqua" w:cs="Calibri"/>
          <w:sz w:val="20"/>
          <w:szCs w:val="20"/>
        </w:rPr>
        <w:t xml:space="preserve">Wykaz aparatury określa formularz kalkulacji cenowej dołączony do oferty </w:t>
      </w:r>
      <w:r w:rsidRPr="00850917">
        <w:rPr>
          <w:rFonts w:ascii="Book Antiqua" w:hAnsi="Book Antiqua" w:cs="Calibri"/>
          <w:b/>
          <w:bCs/>
          <w:sz w:val="20"/>
          <w:szCs w:val="20"/>
        </w:rPr>
        <w:t>Wykonawcy</w:t>
      </w:r>
      <w:r w:rsidRPr="00850917">
        <w:rPr>
          <w:rFonts w:ascii="Book Antiqua" w:hAnsi="Book Antiqua" w:cs="Calibri"/>
          <w:sz w:val="20"/>
          <w:szCs w:val="20"/>
        </w:rPr>
        <w:t xml:space="preserve"> będący załącznikiem nr 1 do niniejszej umowy.</w:t>
      </w:r>
    </w:p>
    <w:p w14:paraId="33C2132A" w14:textId="77777777" w:rsidR="008F4153" w:rsidRPr="00850917" w:rsidRDefault="008F4153" w:rsidP="0ACAA691">
      <w:pPr>
        <w:numPr>
          <w:ilvl w:val="0"/>
          <w:numId w:val="4"/>
        </w:numPr>
        <w:spacing w:line="276" w:lineRule="auto"/>
        <w:ind w:left="426" w:hanging="426"/>
        <w:jc w:val="both"/>
        <w:rPr>
          <w:rFonts w:ascii="Book Antiqua" w:hAnsi="Book Antiqua"/>
          <w:sz w:val="20"/>
          <w:szCs w:val="20"/>
        </w:rPr>
      </w:pPr>
      <w:r w:rsidRPr="00850917">
        <w:rPr>
          <w:rFonts w:ascii="Book Antiqua" w:hAnsi="Book Antiqua" w:cs="Calibri"/>
          <w:sz w:val="20"/>
          <w:szCs w:val="20"/>
        </w:rPr>
        <w:t>Przedmiot umowy obejmuje w szczególności:</w:t>
      </w:r>
    </w:p>
    <w:p w14:paraId="3765F2EC" w14:textId="44F5A5A5" w:rsidR="008F4153" w:rsidRPr="00850917" w:rsidRDefault="008F4153" w:rsidP="005F1595">
      <w:pPr>
        <w:numPr>
          <w:ilvl w:val="0"/>
          <w:numId w:val="16"/>
        </w:numPr>
        <w:tabs>
          <w:tab w:val="left" w:pos="1109"/>
        </w:tabs>
        <w:spacing w:line="276" w:lineRule="auto"/>
        <w:ind w:left="818" w:hanging="426"/>
        <w:jc w:val="both"/>
        <w:rPr>
          <w:rFonts w:ascii="Book Antiqua" w:hAnsi="Book Antiqua"/>
          <w:sz w:val="20"/>
          <w:szCs w:val="20"/>
        </w:rPr>
      </w:pPr>
      <w:r w:rsidRPr="00850917">
        <w:rPr>
          <w:rFonts w:ascii="Book Antiqua" w:hAnsi="Book Antiqua" w:cs="Calibri"/>
          <w:sz w:val="20"/>
          <w:szCs w:val="20"/>
        </w:rPr>
        <w:t xml:space="preserve">wykonanie obowiązkowych okresowych </w:t>
      </w:r>
      <w:r w:rsidR="16E2B842" w:rsidRPr="00850917">
        <w:rPr>
          <w:rFonts w:ascii="Book Antiqua" w:hAnsi="Book Antiqua" w:cs="Calibri"/>
          <w:sz w:val="20"/>
          <w:szCs w:val="20"/>
        </w:rPr>
        <w:t xml:space="preserve">konserwacji </w:t>
      </w:r>
      <w:r w:rsidRPr="00850917">
        <w:rPr>
          <w:rFonts w:ascii="Book Antiqua" w:hAnsi="Book Antiqua" w:cs="Calibri"/>
          <w:sz w:val="20"/>
          <w:szCs w:val="20"/>
        </w:rPr>
        <w:t>technicznych, w skład których wchodzi m.in.:</w:t>
      </w:r>
    </w:p>
    <w:p w14:paraId="5D251835" w14:textId="3AFDFEC3" w:rsidR="008F4153" w:rsidRPr="00850917" w:rsidRDefault="008F4153" w:rsidP="005F1595">
      <w:pPr>
        <w:numPr>
          <w:ilvl w:val="0"/>
          <w:numId w:val="22"/>
        </w:numPr>
        <w:tabs>
          <w:tab w:val="left" w:pos="591"/>
          <w:tab w:val="left" w:pos="837"/>
        </w:tabs>
        <w:spacing w:line="276" w:lineRule="auto"/>
        <w:jc w:val="both"/>
        <w:rPr>
          <w:rFonts w:ascii="Book Antiqua" w:hAnsi="Book Antiqua"/>
          <w:sz w:val="20"/>
          <w:szCs w:val="20"/>
        </w:rPr>
      </w:pPr>
      <w:r w:rsidRPr="00850917">
        <w:rPr>
          <w:rFonts w:ascii="Book Antiqua" w:hAnsi="Book Antiqua" w:cs="Calibri"/>
          <w:sz w:val="20"/>
          <w:szCs w:val="20"/>
        </w:rPr>
        <w:t xml:space="preserve">wymiana części i akcesoriów przewidzianych do wymiany przez Producenta podczas procedury </w:t>
      </w:r>
      <w:r w:rsidR="0D1168B9" w:rsidRPr="00850917">
        <w:rPr>
          <w:rFonts w:ascii="Book Antiqua" w:hAnsi="Book Antiqua" w:cs="Calibri"/>
          <w:sz w:val="20"/>
          <w:szCs w:val="20"/>
        </w:rPr>
        <w:t>konserwacji</w:t>
      </w:r>
      <w:r w:rsidRPr="00850917">
        <w:rPr>
          <w:rFonts w:ascii="Book Antiqua" w:hAnsi="Book Antiqua" w:cs="Calibri"/>
          <w:sz w:val="20"/>
          <w:szCs w:val="20"/>
        </w:rPr>
        <w:t xml:space="preserve"> okresowe</w:t>
      </w:r>
      <w:r w:rsidR="704D7626" w:rsidRPr="00850917">
        <w:rPr>
          <w:rFonts w:ascii="Book Antiqua" w:hAnsi="Book Antiqua" w:cs="Calibri"/>
          <w:sz w:val="20"/>
          <w:szCs w:val="20"/>
        </w:rPr>
        <w:t>j</w:t>
      </w:r>
      <w:r w:rsidRPr="00850917">
        <w:rPr>
          <w:rFonts w:ascii="Book Antiqua" w:hAnsi="Book Antiqua" w:cs="Calibri"/>
          <w:sz w:val="20"/>
          <w:szCs w:val="20"/>
        </w:rPr>
        <w:t>;</w:t>
      </w:r>
    </w:p>
    <w:p w14:paraId="731E863D" w14:textId="77777777" w:rsidR="008F4153" w:rsidRPr="00850917" w:rsidRDefault="008F4153" w:rsidP="005F1595">
      <w:pPr>
        <w:numPr>
          <w:ilvl w:val="0"/>
          <w:numId w:val="22"/>
        </w:numPr>
        <w:tabs>
          <w:tab w:val="left" w:pos="591"/>
          <w:tab w:val="left" w:pos="837"/>
        </w:tabs>
        <w:spacing w:line="276" w:lineRule="auto"/>
        <w:jc w:val="both"/>
        <w:rPr>
          <w:rFonts w:ascii="Book Antiqua" w:hAnsi="Book Antiqua"/>
          <w:sz w:val="20"/>
          <w:szCs w:val="20"/>
        </w:rPr>
      </w:pPr>
      <w:r w:rsidRPr="00850917">
        <w:rPr>
          <w:rFonts w:ascii="Book Antiqua" w:hAnsi="Book Antiqua" w:cs="Calibri"/>
          <w:sz w:val="20"/>
          <w:szCs w:val="20"/>
        </w:rPr>
        <w:t>konserwacje;</w:t>
      </w:r>
    </w:p>
    <w:p w14:paraId="7510BBF5" w14:textId="4136A0A1" w:rsidR="008F4153" w:rsidRPr="00850917" w:rsidRDefault="47E5BC86" w:rsidP="005F1595">
      <w:pPr>
        <w:numPr>
          <w:ilvl w:val="0"/>
          <w:numId w:val="22"/>
        </w:numPr>
        <w:tabs>
          <w:tab w:val="left" w:pos="591"/>
          <w:tab w:val="left" w:pos="837"/>
        </w:tabs>
        <w:spacing w:line="276" w:lineRule="auto"/>
        <w:jc w:val="both"/>
        <w:rPr>
          <w:rFonts w:ascii="Book Antiqua" w:hAnsi="Book Antiqua"/>
          <w:sz w:val="20"/>
          <w:szCs w:val="20"/>
        </w:rPr>
      </w:pPr>
      <w:r w:rsidRPr="00850917">
        <w:rPr>
          <w:rFonts w:ascii="Book Antiqua" w:hAnsi="Book Antiqua" w:cs="Calibri"/>
          <w:sz w:val="20"/>
          <w:szCs w:val="20"/>
        </w:rPr>
        <w:t>badania bezpieczeństwa elektryczne</w:t>
      </w:r>
      <w:r w:rsidR="4CCB2A7B" w:rsidRPr="00850917">
        <w:rPr>
          <w:rFonts w:ascii="Book Antiqua" w:hAnsi="Book Antiqua" w:cs="Calibri"/>
          <w:sz w:val="20"/>
          <w:szCs w:val="20"/>
        </w:rPr>
        <w:t>go</w:t>
      </w:r>
      <w:r w:rsidRPr="00850917">
        <w:rPr>
          <w:rFonts w:ascii="Book Antiqua" w:hAnsi="Book Antiqua" w:cs="Calibri"/>
          <w:sz w:val="20"/>
          <w:szCs w:val="20"/>
        </w:rPr>
        <w:t>;</w:t>
      </w:r>
    </w:p>
    <w:p w14:paraId="1E079221" w14:textId="77777777" w:rsidR="008F4153" w:rsidRPr="00850917" w:rsidRDefault="008F4153" w:rsidP="005F1595">
      <w:pPr>
        <w:numPr>
          <w:ilvl w:val="0"/>
          <w:numId w:val="22"/>
        </w:numPr>
        <w:tabs>
          <w:tab w:val="left" w:pos="591"/>
          <w:tab w:val="left" w:pos="837"/>
        </w:tabs>
        <w:spacing w:line="276" w:lineRule="auto"/>
        <w:jc w:val="both"/>
        <w:rPr>
          <w:rFonts w:ascii="Book Antiqua" w:hAnsi="Book Antiqua"/>
          <w:sz w:val="20"/>
          <w:szCs w:val="20"/>
        </w:rPr>
      </w:pPr>
      <w:r w:rsidRPr="00850917">
        <w:rPr>
          <w:rFonts w:ascii="Book Antiqua" w:hAnsi="Book Antiqua" w:cs="Calibri"/>
          <w:sz w:val="20"/>
          <w:szCs w:val="20"/>
        </w:rPr>
        <w:t>kalibracje;</w:t>
      </w:r>
    </w:p>
    <w:p w14:paraId="237DB3A9" w14:textId="77777777" w:rsidR="008F4153" w:rsidRPr="00850917" w:rsidRDefault="008F4153" w:rsidP="005F1595">
      <w:pPr>
        <w:numPr>
          <w:ilvl w:val="0"/>
          <w:numId w:val="22"/>
        </w:numPr>
        <w:tabs>
          <w:tab w:val="left" w:pos="591"/>
          <w:tab w:val="left" w:pos="837"/>
        </w:tabs>
        <w:spacing w:line="276" w:lineRule="auto"/>
        <w:jc w:val="both"/>
        <w:rPr>
          <w:rFonts w:ascii="Book Antiqua" w:hAnsi="Book Antiqua"/>
          <w:sz w:val="20"/>
          <w:szCs w:val="20"/>
        </w:rPr>
      </w:pPr>
      <w:r w:rsidRPr="00850917">
        <w:rPr>
          <w:rFonts w:ascii="Book Antiqua" w:hAnsi="Book Antiqua" w:cs="Calibri"/>
          <w:sz w:val="20"/>
          <w:szCs w:val="20"/>
        </w:rPr>
        <w:t>aktualizacje oprogramowania;</w:t>
      </w:r>
    </w:p>
    <w:p w14:paraId="286232A9" w14:textId="77777777" w:rsidR="008F4153" w:rsidRPr="00850917" w:rsidRDefault="008F4153" w:rsidP="005F1595">
      <w:pPr>
        <w:numPr>
          <w:ilvl w:val="0"/>
          <w:numId w:val="16"/>
        </w:numPr>
        <w:tabs>
          <w:tab w:val="left" w:pos="1109"/>
        </w:tabs>
        <w:spacing w:line="276" w:lineRule="auto"/>
        <w:ind w:left="818" w:hanging="426"/>
        <w:jc w:val="both"/>
        <w:rPr>
          <w:rFonts w:ascii="Book Antiqua" w:hAnsi="Book Antiqua"/>
          <w:sz w:val="20"/>
          <w:szCs w:val="20"/>
        </w:rPr>
      </w:pPr>
      <w:r w:rsidRPr="00850917">
        <w:rPr>
          <w:rFonts w:ascii="Book Antiqua" w:hAnsi="Book Antiqua" w:cs="Calibri"/>
          <w:sz w:val="20"/>
          <w:szCs w:val="20"/>
        </w:rPr>
        <w:t>zryczałtowana praca i dojazd serwisu do napraw aparatury będącej przedmiotem umowy</w:t>
      </w:r>
    </w:p>
    <w:p w14:paraId="5A3E562F" w14:textId="77777777" w:rsidR="008F4153" w:rsidRPr="00850917" w:rsidRDefault="56755EA0" w:rsidP="005F1595">
      <w:pPr>
        <w:numPr>
          <w:ilvl w:val="0"/>
          <w:numId w:val="16"/>
        </w:numPr>
        <w:tabs>
          <w:tab w:val="left" w:pos="1109"/>
        </w:tabs>
        <w:spacing w:line="276" w:lineRule="auto"/>
        <w:ind w:left="818" w:hanging="426"/>
        <w:jc w:val="both"/>
        <w:rPr>
          <w:rFonts w:ascii="Book Antiqua" w:hAnsi="Book Antiqua"/>
          <w:sz w:val="20"/>
          <w:szCs w:val="20"/>
        </w:rPr>
      </w:pPr>
      <w:r w:rsidRPr="00850917">
        <w:rPr>
          <w:rFonts w:ascii="Book Antiqua" w:hAnsi="Book Antiqua" w:cs="Calibri"/>
          <w:sz w:val="20"/>
          <w:szCs w:val="20"/>
        </w:rPr>
        <w:t>wystawianie orzeczeń technicznych</w:t>
      </w:r>
    </w:p>
    <w:p w14:paraId="3EFB9463" w14:textId="1E3DE167" w:rsidR="31B7CDE3" w:rsidRPr="00850917" w:rsidRDefault="7D23C113" w:rsidP="1B47C8DC">
      <w:pPr>
        <w:numPr>
          <w:ilvl w:val="0"/>
          <w:numId w:val="16"/>
        </w:numPr>
        <w:tabs>
          <w:tab w:val="left" w:pos="1109"/>
        </w:tabs>
        <w:spacing w:line="276" w:lineRule="auto"/>
        <w:ind w:left="818" w:hanging="426"/>
        <w:jc w:val="both"/>
        <w:rPr>
          <w:rFonts w:ascii="Book Antiqua" w:eastAsia="Book Antiqua" w:hAnsi="Book Antiqua" w:cs="Book Antiqua"/>
          <w:sz w:val="20"/>
          <w:szCs w:val="20"/>
        </w:rPr>
      </w:pPr>
      <w:r w:rsidRPr="00850917">
        <w:rPr>
          <w:rFonts w:ascii="Book Antiqua" w:eastAsia="Book Antiqua" w:hAnsi="Book Antiqua" w:cs="Book Antiqua"/>
          <w:sz w:val="20"/>
          <w:szCs w:val="20"/>
        </w:rPr>
        <w:t>bieżące naprawy, z zastrzeżeniem</w:t>
      </w:r>
      <w:r w:rsidR="00B46323" w:rsidRPr="00850917">
        <w:rPr>
          <w:rFonts w:ascii="Book Antiqua" w:eastAsia="Book Antiqua" w:hAnsi="Book Antiqua" w:cs="Book Antiqua"/>
          <w:sz w:val="20"/>
          <w:szCs w:val="20"/>
        </w:rPr>
        <w:t xml:space="preserve">: </w:t>
      </w:r>
      <w:r w:rsidRPr="00850917">
        <w:rPr>
          <w:rFonts w:ascii="Book Antiqua" w:eastAsia="Book Antiqua" w:hAnsi="Book Antiqua" w:cs="Book Antiqua"/>
          <w:b/>
          <w:bCs/>
          <w:sz w:val="20"/>
          <w:szCs w:val="20"/>
        </w:rPr>
        <w:t>Wykonawca</w:t>
      </w:r>
      <w:r w:rsidRPr="00850917">
        <w:rPr>
          <w:rFonts w:ascii="Book Antiqua" w:eastAsia="Book Antiqua" w:hAnsi="Book Antiqua" w:cs="Book Antiqua"/>
          <w:sz w:val="20"/>
          <w:szCs w:val="20"/>
        </w:rPr>
        <w:t xml:space="preserve"> wystawi ofertę na części tylko w przypadku uszkodzenia powstałego w wyniku niewłaściwej obsługi urządzenia.</w:t>
      </w:r>
    </w:p>
    <w:p w14:paraId="71188C83" w14:textId="77777777" w:rsidR="008F4153" w:rsidRPr="00850917" w:rsidRDefault="008F4153" w:rsidP="0ACAA691">
      <w:pPr>
        <w:numPr>
          <w:ilvl w:val="0"/>
          <w:numId w:val="4"/>
        </w:numPr>
        <w:spacing w:line="276" w:lineRule="auto"/>
        <w:ind w:left="426" w:hanging="426"/>
        <w:jc w:val="both"/>
        <w:rPr>
          <w:rFonts w:ascii="Book Antiqua" w:hAnsi="Book Antiqua"/>
          <w:sz w:val="20"/>
          <w:szCs w:val="20"/>
        </w:rPr>
      </w:pPr>
      <w:r w:rsidRPr="00850917">
        <w:rPr>
          <w:rFonts w:ascii="Book Antiqua" w:hAnsi="Book Antiqua" w:cs="Calibri"/>
          <w:sz w:val="20"/>
          <w:szCs w:val="20"/>
        </w:rPr>
        <w:lastRenderedPageBreak/>
        <w:t xml:space="preserve">Wszystkie czynności </w:t>
      </w:r>
      <w:r w:rsidRPr="00850917">
        <w:rPr>
          <w:rFonts w:ascii="Book Antiqua" w:hAnsi="Book Antiqua" w:cs="Calibri"/>
          <w:b/>
          <w:bCs/>
          <w:sz w:val="20"/>
          <w:szCs w:val="20"/>
        </w:rPr>
        <w:t>Wykonawcy</w:t>
      </w:r>
      <w:r w:rsidRPr="00850917">
        <w:rPr>
          <w:rFonts w:ascii="Book Antiqua" w:hAnsi="Book Antiqua" w:cs="Calibri"/>
          <w:sz w:val="20"/>
          <w:szCs w:val="20"/>
        </w:rPr>
        <w:t xml:space="preserve"> muszą być przeprowadzone zgodnie z zaleceniami producenta oraz obowiązującymi przepisami prawa.</w:t>
      </w:r>
    </w:p>
    <w:p w14:paraId="225CD122" w14:textId="3E867000" w:rsidR="773DC1B6" w:rsidRPr="00850917" w:rsidRDefault="773DC1B6" w:rsidP="1710E335">
      <w:pPr>
        <w:numPr>
          <w:ilvl w:val="0"/>
          <w:numId w:val="4"/>
        </w:numPr>
        <w:spacing w:line="276" w:lineRule="auto"/>
        <w:ind w:left="450" w:hanging="450"/>
        <w:jc w:val="both"/>
        <w:rPr>
          <w:rFonts w:ascii="Book Antiqua" w:eastAsia="Book Antiqua" w:hAnsi="Book Antiqua" w:cs="Book Antiqua"/>
          <w:sz w:val="20"/>
          <w:szCs w:val="20"/>
        </w:rPr>
      </w:pPr>
      <w:r w:rsidRPr="00850917">
        <w:rPr>
          <w:rFonts w:ascii="Book Antiqua" w:hAnsi="Book Antiqua" w:cs="Arial"/>
          <w:color w:val="000000" w:themeColor="text1"/>
          <w:sz w:val="20"/>
          <w:szCs w:val="20"/>
        </w:rPr>
        <w:t xml:space="preserve">Okresowe </w:t>
      </w:r>
      <w:r w:rsidR="63748194" w:rsidRPr="00850917">
        <w:rPr>
          <w:rFonts w:ascii="Book Antiqua" w:hAnsi="Book Antiqua" w:cs="Arial"/>
          <w:color w:val="000000" w:themeColor="text1"/>
          <w:sz w:val="20"/>
          <w:szCs w:val="20"/>
        </w:rPr>
        <w:t xml:space="preserve">konserwacje </w:t>
      </w:r>
      <w:r w:rsidRPr="00850917">
        <w:rPr>
          <w:rFonts w:ascii="Book Antiqua" w:hAnsi="Book Antiqua" w:cs="Arial"/>
          <w:color w:val="000000" w:themeColor="text1"/>
          <w:sz w:val="20"/>
          <w:szCs w:val="20"/>
        </w:rPr>
        <w:t xml:space="preserve">techniczne </w:t>
      </w:r>
      <w:r w:rsidRPr="00850917">
        <w:rPr>
          <w:rFonts w:ascii="Book Antiqua" w:hAnsi="Book Antiqua" w:cs="Arial"/>
          <w:b/>
          <w:bCs/>
          <w:color w:val="000000" w:themeColor="text1"/>
          <w:sz w:val="20"/>
          <w:szCs w:val="20"/>
        </w:rPr>
        <w:t>Wykonawca</w:t>
      </w:r>
      <w:r w:rsidRPr="00850917">
        <w:rPr>
          <w:rFonts w:ascii="Book Antiqua" w:hAnsi="Book Antiqua" w:cs="Arial"/>
          <w:color w:val="000000" w:themeColor="text1"/>
          <w:sz w:val="20"/>
          <w:szCs w:val="20"/>
        </w:rPr>
        <w:t xml:space="preserve"> będzie wykonywał zgodnie z przygotowanym przez</w:t>
      </w:r>
      <w:r w:rsidRPr="00850917">
        <w:rPr>
          <w:rFonts w:ascii="Book Antiqua" w:hAnsi="Book Antiqua" w:cs="Arial"/>
          <w:b/>
          <w:bCs/>
          <w:color w:val="000000" w:themeColor="text1"/>
          <w:sz w:val="20"/>
          <w:szCs w:val="20"/>
        </w:rPr>
        <w:t xml:space="preserve"> </w:t>
      </w:r>
      <w:r w:rsidR="2EA94EB4" w:rsidRPr="00850917">
        <w:rPr>
          <w:rFonts w:ascii="Book Antiqua" w:hAnsi="Book Antiqua" w:cs="Arial"/>
          <w:b/>
          <w:bCs/>
          <w:color w:val="000000" w:themeColor="text1"/>
          <w:sz w:val="20"/>
          <w:szCs w:val="20"/>
        </w:rPr>
        <w:t>Zamawiającego</w:t>
      </w:r>
      <w:r w:rsidRPr="00850917">
        <w:rPr>
          <w:rFonts w:ascii="Book Antiqua" w:hAnsi="Book Antiqua" w:cs="Arial"/>
          <w:b/>
          <w:bCs/>
          <w:color w:val="000000" w:themeColor="text1"/>
          <w:sz w:val="20"/>
          <w:szCs w:val="20"/>
        </w:rPr>
        <w:t xml:space="preserve"> </w:t>
      </w:r>
      <w:r w:rsidRPr="00850917">
        <w:rPr>
          <w:rFonts w:ascii="Book Antiqua" w:hAnsi="Book Antiqua" w:cs="Arial"/>
          <w:color w:val="000000" w:themeColor="text1"/>
          <w:sz w:val="20"/>
          <w:szCs w:val="20"/>
        </w:rPr>
        <w:t xml:space="preserve">harmonogramem, </w:t>
      </w:r>
      <w:r w:rsidR="69B18924" w:rsidRPr="00850917">
        <w:rPr>
          <w:rFonts w:ascii="Book Antiqua" w:hAnsi="Book Antiqua" w:cs="Arial"/>
          <w:color w:val="000000" w:themeColor="text1"/>
          <w:sz w:val="20"/>
          <w:szCs w:val="20"/>
        </w:rPr>
        <w:t>zawartym w załączniku nr 2</w:t>
      </w:r>
      <w:r w:rsidRPr="00850917">
        <w:rPr>
          <w:rFonts w:ascii="Book Antiqua" w:hAnsi="Book Antiqua" w:cs="Arial"/>
          <w:color w:val="000000" w:themeColor="text1"/>
          <w:sz w:val="20"/>
          <w:szCs w:val="20"/>
        </w:rPr>
        <w:t>.</w:t>
      </w:r>
      <w:r w:rsidR="69B18924" w:rsidRPr="00850917">
        <w:rPr>
          <w:rFonts w:ascii="Book Antiqua" w:hAnsi="Book Antiqua" w:cs="Arial"/>
          <w:color w:val="000000" w:themeColor="text1"/>
          <w:sz w:val="20"/>
          <w:szCs w:val="20"/>
        </w:rPr>
        <w:t xml:space="preserve"> W przypadku nieterminowego wykonania </w:t>
      </w:r>
      <w:r w:rsidR="7CCBAC68" w:rsidRPr="00850917">
        <w:rPr>
          <w:rFonts w:ascii="Book Antiqua" w:hAnsi="Book Antiqua" w:cs="Arial"/>
          <w:color w:val="000000" w:themeColor="text1"/>
          <w:sz w:val="20"/>
          <w:szCs w:val="20"/>
        </w:rPr>
        <w:t>konserwacji</w:t>
      </w:r>
      <w:r w:rsidR="69B18924" w:rsidRPr="00850917">
        <w:rPr>
          <w:rFonts w:ascii="Book Antiqua" w:hAnsi="Book Antiqua" w:cs="Arial"/>
          <w:color w:val="000000" w:themeColor="text1"/>
          <w:sz w:val="20"/>
          <w:szCs w:val="20"/>
        </w:rPr>
        <w:t>, które wpłyną na ich przesunięcie w czasie, a w konsekwencji ich planowany zgodnie z zaleceniami producenta i interwałem czasowym przedstawionym</w:t>
      </w:r>
      <w:r w:rsidR="4A6B17FA" w:rsidRPr="00850917">
        <w:rPr>
          <w:rFonts w:ascii="Book Antiqua" w:hAnsi="Book Antiqua" w:cs="Arial"/>
          <w:color w:val="000000" w:themeColor="text1"/>
          <w:sz w:val="20"/>
          <w:szCs w:val="20"/>
        </w:rPr>
        <w:t xml:space="preserve"> </w:t>
      </w:r>
      <w:r w:rsidR="69B18924" w:rsidRPr="00850917">
        <w:rPr>
          <w:rFonts w:ascii="Book Antiqua" w:hAnsi="Book Antiqua" w:cs="Arial"/>
          <w:color w:val="000000" w:themeColor="text1"/>
          <w:sz w:val="20"/>
          <w:szCs w:val="20"/>
        </w:rPr>
        <w:t xml:space="preserve">w załączniku nr 2 do umowy termin realizacji wykroczy poza okres trwania umowy, </w:t>
      </w:r>
      <w:r w:rsidR="69B18924" w:rsidRPr="00850917">
        <w:rPr>
          <w:rFonts w:ascii="Book Antiqua" w:hAnsi="Book Antiqua" w:cs="Arial"/>
          <w:b/>
          <w:bCs/>
          <w:color w:val="000000" w:themeColor="text1"/>
          <w:sz w:val="20"/>
          <w:szCs w:val="20"/>
        </w:rPr>
        <w:t xml:space="preserve">Wykonawca </w:t>
      </w:r>
      <w:r w:rsidR="69B18924" w:rsidRPr="00850917">
        <w:rPr>
          <w:rFonts w:ascii="Book Antiqua" w:hAnsi="Book Antiqua" w:cs="Arial"/>
          <w:color w:val="000000" w:themeColor="text1"/>
          <w:sz w:val="20"/>
          <w:szCs w:val="20"/>
        </w:rPr>
        <w:t xml:space="preserve">zobowiązany jest wykonać wszystkie takie </w:t>
      </w:r>
      <w:r w:rsidR="2FAD395D" w:rsidRPr="00850917">
        <w:rPr>
          <w:rFonts w:ascii="Book Antiqua" w:hAnsi="Book Antiqua" w:cs="Arial"/>
          <w:color w:val="000000" w:themeColor="text1"/>
          <w:sz w:val="20"/>
          <w:szCs w:val="20"/>
        </w:rPr>
        <w:t xml:space="preserve">konserwacje </w:t>
      </w:r>
      <w:r w:rsidR="69B18924" w:rsidRPr="00850917">
        <w:rPr>
          <w:rFonts w:ascii="Book Antiqua" w:hAnsi="Book Antiqua" w:cs="Arial"/>
          <w:color w:val="000000" w:themeColor="text1"/>
          <w:sz w:val="20"/>
          <w:szCs w:val="20"/>
        </w:rPr>
        <w:t xml:space="preserve">techniczne w ostatnim tygodniu trwania umowy. Niezależnie od tego </w:t>
      </w:r>
      <w:r w:rsidR="69B18924" w:rsidRPr="00850917">
        <w:rPr>
          <w:rFonts w:ascii="Book Antiqua" w:hAnsi="Book Antiqua" w:cs="Arial"/>
          <w:b/>
          <w:bCs/>
          <w:color w:val="000000" w:themeColor="text1"/>
          <w:sz w:val="20"/>
          <w:szCs w:val="20"/>
        </w:rPr>
        <w:t xml:space="preserve">Zamawiający </w:t>
      </w:r>
      <w:r w:rsidR="69B18924" w:rsidRPr="00850917">
        <w:rPr>
          <w:rFonts w:ascii="Book Antiqua" w:hAnsi="Book Antiqua" w:cs="Arial"/>
          <w:color w:val="000000" w:themeColor="text1"/>
          <w:sz w:val="20"/>
          <w:szCs w:val="20"/>
        </w:rPr>
        <w:t>będzie mógł żądać zapłaty kar umownych zgodnie</w:t>
      </w:r>
      <w:r w:rsidR="68F0D273" w:rsidRPr="00850917">
        <w:rPr>
          <w:rFonts w:ascii="Book Antiqua" w:hAnsi="Book Antiqua" w:cs="Arial"/>
          <w:color w:val="000000" w:themeColor="text1"/>
          <w:sz w:val="20"/>
          <w:szCs w:val="20"/>
        </w:rPr>
        <w:t xml:space="preserve"> </w:t>
      </w:r>
      <w:r w:rsidR="69B18924" w:rsidRPr="00850917">
        <w:rPr>
          <w:rFonts w:ascii="Book Antiqua" w:hAnsi="Book Antiqua" w:cs="Arial"/>
          <w:color w:val="000000" w:themeColor="text1"/>
          <w:sz w:val="20"/>
          <w:szCs w:val="20"/>
        </w:rPr>
        <w:t>z pozostałymi warunkami umowy.</w:t>
      </w:r>
      <w:r w:rsidRPr="00850917">
        <w:rPr>
          <w:rFonts w:ascii="Book Antiqua" w:hAnsi="Book Antiqua" w:cs="Arial"/>
          <w:color w:val="000000" w:themeColor="text1"/>
          <w:sz w:val="20"/>
          <w:szCs w:val="20"/>
        </w:rPr>
        <w:t xml:space="preserve"> </w:t>
      </w:r>
      <w:r w:rsidR="7D90033F" w:rsidRPr="00850917">
        <w:rPr>
          <w:rFonts w:ascii="Book Antiqua" w:hAnsi="Book Antiqua" w:cs="Arial"/>
          <w:color w:val="000000" w:themeColor="text1"/>
          <w:sz w:val="20"/>
          <w:szCs w:val="20"/>
        </w:rPr>
        <w:t xml:space="preserve">Szczegółowy harmonogram zostanie przesłany przez </w:t>
      </w:r>
      <w:r w:rsidR="7D90033F" w:rsidRPr="00850917">
        <w:rPr>
          <w:rFonts w:ascii="Book Antiqua" w:hAnsi="Book Antiqua" w:cs="Arial"/>
          <w:b/>
          <w:bCs/>
          <w:color w:val="000000" w:themeColor="text1"/>
          <w:sz w:val="20"/>
          <w:szCs w:val="20"/>
        </w:rPr>
        <w:t xml:space="preserve">Zamawiającego </w:t>
      </w:r>
      <w:r w:rsidR="7D90033F" w:rsidRPr="00850917">
        <w:rPr>
          <w:rFonts w:ascii="Book Antiqua" w:hAnsi="Book Antiqua" w:cs="Arial"/>
          <w:color w:val="000000" w:themeColor="text1"/>
          <w:sz w:val="20"/>
          <w:szCs w:val="20"/>
        </w:rPr>
        <w:t>do 7 dni od daty podpisania umowy</w:t>
      </w:r>
      <w:r w:rsidR="424A9917" w:rsidRPr="00850917">
        <w:rPr>
          <w:rFonts w:ascii="Book Antiqua" w:hAnsi="Book Antiqua" w:cs="Arial"/>
          <w:color w:val="000000" w:themeColor="text1"/>
          <w:sz w:val="20"/>
          <w:szCs w:val="20"/>
        </w:rPr>
        <w:t xml:space="preserve"> </w:t>
      </w:r>
      <w:r w:rsidR="424A9917" w:rsidRPr="00850917">
        <w:rPr>
          <w:rFonts w:ascii="Book Antiqua" w:eastAsia="Book Antiqua" w:hAnsi="Book Antiqua" w:cs="Book Antiqua"/>
          <w:color w:val="000000" w:themeColor="text1"/>
          <w:sz w:val="20"/>
          <w:szCs w:val="20"/>
        </w:rPr>
        <w:t>za pomocą poczty elektronicznej na adres ................................................</w:t>
      </w:r>
    </w:p>
    <w:p w14:paraId="2B06E3AB" w14:textId="2F402ED4" w:rsidR="008F4153" w:rsidRPr="00850917" w:rsidRDefault="6F01B2F8" w:rsidP="1710E335">
      <w:pPr>
        <w:pStyle w:val="Tekstpodstawowywcity"/>
        <w:numPr>
          <w:ilvl w:val="0"/>
          <w:numId w:val="4"/>
        </w:numPr>
        <w:shd w:val="clear" w:color="auto" w:fill="FFFFFF" w:themeFill="background1"/>
        <w:spacing w:line="276" w:lineRule="auto"/>
        <w:ind w:left="426" w:hanging="426"/>
        <w:jc w:val="both"/>
        <w:rPr>
          <w:rFonts w:ascii="Book Antiqua" w:hAnsi="Book Antiqua"/>
          <w:sz w:val="20"/>
        </w:rPr>
      </w:pPr>
      <w:r w:rsidRPr="00850917">
        <w:rPr>
          <w:rFonts w:ascii="Book Antiqua" w:eastAsia="Arial" w:hAnsi="Book Antiqua" w:cs="Calibri"/>
          <w:sz w:val="20"/>
        </w:rPr>
        <w:t xml:space="preserve">Za wykonanie przedmiotu umowy, </w:t>
      </w:r>
      <w:r w:rsidRPr="00850917">
        <w:rPr>
          <w:rFonts w:ascii="Book Antiqua" w:eastAsia="Arial" w:hAnsi="Book Antiqua" w:cs="Calibri"/>
          <w:b/>
          <w:bCs/>
          <w:sz w:val="20"/>
        </w:rPr>
        <w:t>Wykonawcy</w:t>
      </w:r>
      <w:r w:rsidRPr="00850917">
        <w:rPr>
          <w:rFonts w:ascii="Book Antiqua" w:eastAsia="Arial" w:hAnsi="Book Antiqua" w:cs="Calibri"/>
          <w:sz w:val="20"/>
        </w:rPr>
        <w:t xml:space="preserve"> zgodnie z przedłożonym do oferty formularzem kalkulacji cenowej będzie przysługiwało wynagrodzenie ryczałtowe</w:t>
      </w:r>
      <w:r w:rsidR="0B8EDEC2" w:rsidRPr="00850917">
        <w:rPr>
          <w:rFonts w:ascii="Book Antiqua" w:eastAsia="Arial" w:hAnsi="Book Antiqua" w:cs="Calibri"/>
          <w:sz w:val="20"/>
        </w:rPr>
        <w:t xml:space="preserve"> </w:t>
      </w:r>
      <w:r w:rsidRPr="00850917">
        <w:rPr>
          <w:rFonts w:ascii="Book Antiqua" w:eastAsia="Arial" w:hAnsi="Book Antiqua" w:cs="Calibri"/>
          <w:sz w:val="20"/>
        </w:rPr>
        <w:t>w wysokości:</w:t>
      </w:r>
      <w:r w:rsidR="0C24C012" w:rsidRPr="00850917">
        <w:rPr>
          <w:rFonts w:ascii="Book Antiqua" w:eastAsia="Arial" w:hAnsi="Book Antiqua" w:cs="Calibri"/>
          <w:sz w:val="20"/>
        </w:rPr>
        <w:t xml:space="preserve"> </w:t>
      </w:r>
      <w:r w:rsidR="44C211BA" w:rsidRPr="00850917">
        <w:rPr>
          <w:rFonts w:ascii="Book Antiqua" w:eastAsia="Arial" w:hAnsi="Book Antiqua" w:cs="Calibri"/>
          <w:sz w:val="20"/>
        </w:rPr>
        <w:t>...........</w:t>
      </w:r>
      <w:r w:rsidRPr="00850917">
        <w:rPr>
          <w:rFonts w:ascii="Book Antiqua" w:hAnsi="Book Antiqua" w:cs="Calibri"/>
          <w:b/>
          <w:bCs/>
          <w:sz w:val="20"/>
        </w:rPr>
        <w:t xml:space="preserve"> </w:t>
      </w:r>
      <w:r w:rsidR="35EFD76C" w:rsidRPr="00850917">
        <w:rPr>
          <w:rFonts w:ascii="Book Antiqua" w:hAnsi="Book Antiqua" w:cs="Calibri"/>
          <w:b/>
          <w:bCs/>
          <w:sz w:val="20"/>
        </w:rPr>
        <w:t xml:space="preserve">zł </w:t>
      </w:r>
      <w:r w:rsidRPr="00850917">
        <w:rPr>
          <w:rFonts w:ascii="Book Antiqua" w:hAnsi="Book Antiqua" w:cs="Calibri"/>
          <w:b/>
          <w:bCs/>
          <w:sz w:val="20"/>
        </w:rPr>
        <w:t xml:space="preserve">brutto </w:t>
      </w:r>
      <w:r w:rsidRPr="00850917">
        <w:rPr>
          <w:rFonts w:ascii="Book Antiqua" w:hAnsi="Book Antiqua" w:cs="Calibri"/>
          <w:sz w:val="20"/>
        </w:rPr>
        <w:t xml:space="preserve">- </w:t>
      </w:r>
      <w:r w:rsidRPr="00850917">
        <w:rPr>
          <w:rFonts w:ascii="Book Antiqua" w:eastAsia="Arial" w:hAnsi="Book Antiqua" w:cs="Calibri"/>
          <w:sz w:val="20"/>
        </w:rPr>
        <w:t xml:space="preserve">za wykonanie </w:t>
      </w:r>
      <w:r w:rsidRPr="00850917">
        <w:rPr>
          <w:rFonts w:ascii="Book Antiqua" w:hAnsi="Book Antiqua" w:cs="Calibri"/>
          <w:sz w:val="20"/>
        </w:rPr>
        <w:t xml:space="preserve">wszelkich czynności wskazanych m. in. w § 1 ust. 3, wynagrodzenie ryczałtowe obejmuje w szczególności koszty robocizny (m. in. napraw, </w:t>
      </w:r>
      <w:r w:rsidR="75FFE005" w:rsidRPr="00850917">
        <w:rPr>
          <w:rFonts w:ascii="Book Antiqua" w:hAnsi="Book Antiqua" w:cs="Calibri"/>
          <w:sz w:val="20"/>
        </w:rPr>
        <w:t xml:space="preserve">konserwacji </w:t>
      </w:r>
      <w:r w:rsidRPr="00850917">
        <w:rPr>
          <w:rFonts w:ascii="Book Antiqua" w:hAnsi="Book Antiqua" w:cs="Calibri"/>
          <w:sz w:val="20"/>
        </w:rPr>
        <w:t xml:space="preserve">okresowych), narzędzi, transportu, dojazdu </w:t>
      </w:r>
      <w:r w:rsidRPr="00850917">
        <w:rPr>
          <w:rFonts w:ascii="Book Antiqua" w:hAnsi="Book Antiqua" w:cs="Calibri"/>
          <w:b/>
          <w:bCs/>
          <w:sz w:val="20"/>
        </w:rPr>
        <w:t xml:space="preserve">Wykonawcy </w:t>
      </w:r>
      <w:r w:rsidRPr="00850917">
        <w:rPr>
          <w:rFonts w:ascii="Book Antiqua" w:hAnsi="Book Antiqua" w:cs="Calibri"/>
          <w:sz w:val="20"/>
        </w:rPr>
        <w:t xml:space="preserve">do sprzętu oraz przesyłek w obie strony, ubezpieczenia oraz koszty części i akcesoriów niezbędnych do wykonania obowiązkowych okresowych </w:t>
      </w:r>
      <w:r w:rsidR="66171443" w:rsidRPr="00850917">
        <w:rPr>
          <w:rFonts w:ascii="Book Antiqua" w:hAnsi="Book Antiqua" w:cs="Calibri"/>
          <w:sz w:val="20"/>
        </w:rPr>
        <w:t xml:space="preserve">konserwacji </w:t>
      </w:r>
      <w:r w:rsidRPr="00850917">
        <w:rPr>
          <w:rFonts w:ascii="Book Antiqua" w:hAnsi="Book Antiqua" w:cs="Calibri"/>
          <w:sz w:val="20"/>
        </w:rPr>
        <w:t>technicznych, napraw.</w:t>
      </w:r>
    </w:p>
    <w:p w14:paraId="4258DE9A" w14:textId="77777777" w:rsidR="008F4153" w:rsidRPr="00850917" w:rsidRDefault="008F4153" w:rsidP="0ACAA691">
      <w:pPr>
        <w:pStyle w:val="Akapitzlist"/>
        <w:numPr>
          <w:ilvl w:val="0"/>
          <w:numId w:val="4"/>
        </w:numPr>
        <w:shd w:val="clear" w:color="auto" w:fill="FFFFFF" w:themeFill="background1"/>
        <w:spacing w:line="276" w:lineRule="auto"/>
        <w:ind w:left="426" w:hanging="426"/>
        <w:jc w:val="both"/>
        <w:rPr>
          <w:rFonts w:ascii="Book Antiqua" w:hAnsi="Book Antiqua"/>
        </w:rPr>
      </w:pPr>
      <w:r w:rsidRPr="00850917">
        <w:rPr>
          <w:rFonts w:ascii="Book Antiqua" w:hAnsi="Book Antiqua" w:cs="Calibri"/>
          <w:spacing w:val="-8"/>
        </w:rPr>
        <w:t xml:space="preserve">Zapłata za przedmiot umowy regulowana będzie </w:t>
      </w:r>
      <w:r w:rsidRPr="00850917">
        <w:rPr>
          <w:rFonts w:ascii="Book Antiqua" w:hAnsi="Book Antiqua" w:cs="Calibri"/>
          <w:b/>
          <w:bCs/>
          <w:spacing w:val="-8"/>
        </w:rPr>
        <w:t>Wykonawcy</w:t>
      </w:r>
      <w:r w:rsidRPr="00850917">
        <w:rPr>
          <w:rFonts w:ascii="Book Antiqua" w:hAnsi="Book Antiqua" w:cs="Calibri"/>
          <w:spacing w:val="-8"/>
        </w:rPr>
        <w:t xml:space="preserve"> w ratach miesięcznych przez okres trwania umowy.</w:t>
      </w:r>
    </w:p>
    <w:p w14:paraId="71CBC6E0" w14:textId="77777777" w:rsidR="008F4153" w:rsidRPr="00850917" w:rsidRDefault="008F4153" w:rsidP="0ACAA691">
      <w:pPr>
        <w:numPr>
          <w:ilvl w:val="0"/>
          <w:numId w:val="4"/>
        </w:numPr>
        <w:shd w:val="clear" w:color="auto" w:fill="FFFFFF" w:themeFill="background1"/>
        <w:spacing w:line="276" w:lineRule="auto"/>
        <w:ind w:left="426" w:hanging="426"/>
        <w:jc w:val="both"/>
        <w:rPr>
          <w:rFonts w:ascii="Book Antiqua" w:hAnsi="Book Antiqua"/>
          <w:sz w:val="20"/>
          <w:szCs w:val="20"/>
        </w:rPr>
      </w:pPr>
      <w:r w:rsidRPr="00850917">
        <w:rPr>
          <w:rFonts w:ascii="Book Antiqua" w:hAnsi="Book Antiqua" w:cs="Calibri"/>
          <w:b/>
          <w:bCs/>
          <w:spacing w:val="-8"/>
          <w:sz w:val="20"/>
          <w:szCs w:val="20"/>
        </w:rPr>
        <w:t>Wykonawca</w:t>
      </w:r>
      <w:r w:rsidRPr="00850917">
        <w:rPr>
          <w:rFonts w:ascii="Book Antiqua" w:hAnsi="Book Antiqua" w:cs="Calibri"/>
          <w:spacing w:val="-8"/>
          <w:sz w:val="20"/>
          <w:szCs w:val="20"/>
        </w:rPr>
        <w:t xml:space="preserve"> będzie świadczył usługi przy użyciu własnych narzędzi i urządzeń.</w:t>
      </w:r>
    </w:p>
    <w:p w14:paraId="23B604D0" w14:textId="10410CB7" w:rsidR="008F4153" w:rsidRPr="00850917" w:rsidRDefault="47E5BC86" w:rsidP="0ACAA691">
      <w:pPr>
        <w:numPr>
          <w:ilvl w:val="0"/>
          <w:numId w:val="4"/>
        </w:numPr>
        <w:shd w:val="clear" w:color="auto" w:fill="FFFFFF" w:themeFill="background1"/>
        <w:spacing w:line="276" w:lineRule="auto"/>
        <w:ind w:left="426" w:hanging="426"/>
        <w:jc w:val="both"/>
        <w:rPr>
          <w:rFonts w:ascii="Book Antiqua" w:hAnsi="Book Antiqua"/>
          <w:sz w:val="20"/>
          <w:szCs w:val="20"/>
        </w:rPr>
      </w:pPr>
      <w:r w:rsidRPr="00850917">
        <w:rPr>
          <w:rFonts w:ascii="Book Antiqua" w:eastAsia="Arial" w:hAnsi="Book Antiqua" w:cs="Calibri"/>
          <w:sz w:val="20"/>
          <w:szCs w:val="20"/>
        </w:rPr>
        <w:t xml:space="preserve">Warunkiem </w:t>
      </w:r>
      <w:r w:rsidR="637ED356" w:rsidRPr="00850917">
        <w:rPr>
          <w:rFonts w:ascii="Book Antiqua" w:eastAsia="Book Antiqua" w:hAnsi="Book Antiqua" w:cs="Book Antiqua"/>
          <w:sz w:val="20"/>
          <w:szCs w:val="20"/>
        </w:rPr>
        <w:t xml:space="preserve">terminowej zapłaty należności za dany miesiąc jest niewniesienie żadnych zastrzeżeń, co do wykonania przez </w:t>
      </w:r>
      <w:r w:rsidR="637ED356" w:rsidRPr="00850917">
        <w:rPr>
          <w:rFonts w:ascii="Book Antiqua" w:eastAsia="Book Antiqua" w:hAnsi="Book Antiqua" w:cs="Book Antiqua"/>
          <w:b/>
          <w:bCs/>
          <w:sz w:val="20"/>
          <w:szCs w:val="20"/>
        </w:rPr>
        <w:t>Wykonawcę</w:t>
      </w:r>
      <w:r w:rsidR="637ED356" w:rsidRPr="00850917">
        <w:rPr>
          <w:rFonts w:ascii="Book Antiqua" w:eastAsia="Book Antiqua" w:hAnsi="Book Antiqua" w:cs="Book Antiqua"/>
          <w:sz w:val="20"/>
          <w:szCs w:val="20"/>
        </w:rPr>
        <w:t xml:space="preserve"> przedmiotu umowy w danym miesiącu. Płatność zostanie wykonana po uzupełnieniu zobowiązań </w:t>
      </w:r>
      <w:r w:rsidR="637ED356" w:rsidRPr="00850917">
        <w:rPr>
          <w:rFonts w:ascii="Book Antiqua" w:eastAsia="Book Antiqua" w:hAnsi="Book Antiqua" w:cs="Book Antiqua"/>
          <w:b/>
          <w:bCs/>
          <w:sz w:val="20"/>
          <w:szCs w:val="20"/>
        </w:rPr>
        <w:t xml:space="preserve">Wykonawcy </w:t>
      </w:r>
      <w:r w:rsidR="637ED356" w:rsidRPr="00850917">
        <w:rPr>
          <w:rFonts w:ascii="Book Antiqua" w:eastAsia="Book Antiqua" w:hAnsi="Book Antiqua" w:cs="Book Antiqua"/>
          <w:sz w:val="20"/>
          <w:szCs w:val="20"/>
        </w:rPr>
        <w:t>co do zakresu zadań na dany okres rozliczeniowy.</w:t>
      </w:r>
    </w:p>
    <w:p w14:paraId="18E35EBB" w14:textId="48EFDBCD" w:rsidR="008F4153" w:rsidRPr="00850917" w:rsidRDefault="15E6F603" w:rsidP="1B47C8DC">
      <w:pPr>
        <w:widowControl w:val="0"/>
        <w:numPr>
          <w:ilvl w:val="0"/>
          <w:numId w:val="4"/>
        </w:numPr>
        <w:tabs>
          <w:tab w:val="left" w:pos="426"/>
        </w:tabs>
        <w:autoSpaceDE w:val="0"/>
        <w:spacing w:line="276" w:lineRule="auto"/>
        <w:ind w:left="426" w:hanging="426"/>
        <w:jc w:val="both"/>
        <w:rPr>
          <w:rFonts w:ascii="Book Antiqua" w:hAnsi="Book Antiqua"/>
          <w:sz w:val="20"/>
          <w:szCs w:val="20"/>
        </w:rPr>
      </w:pPr>
      <w:r w:rsidRPr="00850917">
        <w:rPr>
          <w:rFonts w:ascii="Book Antiqua" w:hAnsi="Book Antiqua" w:cs="Calibri"/>
          <w:b/>
          <w:bCs/>
          <w:sz w:val="20"/>
          <w:szCs w:val="20"/>
        </w:rPr>
        <w:t>Zamawiający</w:t>
      </w:r>
      <w:r w:rsidRPr="00850917">
        <w:rPr>
          <w:rFonts w:ascii="Book Antiqua" w:hAnsi="Book Antiqua" w:cs="Calibri"/>
          <w:sz w:val="20"/>
          <w:szCs w:val="20"/>
        </w:rPr>
        <w:t xml:space="preserve"> zastrzega sobie możliwość przesunięcia terminów </w:t>
      </w:r>
      <w:r w:rsidR="2CC50BB5" w:rsidRPr="00850917">
        <w:rPr>
          <w:rFonts w:ascii="Book Antiqua" w:hAnsi="Book Antiqua" w:cs="Calibri"/>
          <w:sz w:val="20"/>
          <w:szCs w:val="20"/>
        </w:rPr>
        <w:t>konserwacji</w:t>
      </w:r>
      <w:r w:rsidRPr="00850917">
        <w:rPr>
          <w:rFonts w:ascii="Book Antiqua" w:hAnsi="Book Antiqua" w:cs="Calibri"/>
          <w:sz w:val="20"/>
          <w:szCs w:val="20"/>
        </w:rPr>
        <w:t xml:space="preserve">. O przesunięciu terminu </w:t>
      </w:r>
      <w:r w:rsidRPr="00850917">
        <w:rPr>
          <w:rFonts w:ascii="Book Antiqua" w:hAnsi="Book Antiqua" w:cs="Calibri"/>
          <w:b/>
          <w:bCs/>
          <w:sz w:val="20"/>
          <w:szCs w:val="20"/>
        </w:rPr>
        <w:t>Zamawiający</w:t>
      </w:r>
      <w:r w:rsidRPr="00850917">
        <w:rPr>
          <w:rFonts w:ascii="Book Antiqua" w:hAnsi="Book Antiqua" w:cs="Calibri"/>
          <w:sz w:val="20"/>
          <w:szCs w:val="20"/>
        </w:rPr>
        <w:t xml:space="preserve"> poinformuje pisemnie </w:t>
      </w:r>
      <w:r w:rsidRPr="00850917">
        <w:rPr>
          <w:rFonts w:ascii="Book Antiqua" w:hAnsi="Book Antiqua" w:cs="Calibri"/>
          <w:b/>
          <w:bCs/>
          <w:sz w:val="20"/>
          <w:szCs w:val="20"/>
        </w:rPr>
        <w:t>Wykonawcę</w:t>
      </w:r>
      <w:r w:rsidRPr="00850917">
        <w:rPr>
          <w:rFonts w:ascii="Book Antiqua" w:hAnsi="Book Antiqua" w:cs="Calibri"/>
          <w:sz w:val="20"/>
          <w:szCs w:val="20"/>
        </w:rPr>
        <w:t xml:space="preserve"> przed planowan</w:t>
      </w:r>
      <w:r w:rsidR="61D43431" w:rsidRPr="00850917">
        <w:rPr>
          <w:rFonts w:ascii="Book Antiqua" w:hAnsi="Book Antiqua" w:cs="Calibri"/>
          <w:sz w:val="20"/>
          <w:szCs w:val="20"/>
        </w:rPr>
        <w:t xml:space="preserve">ą </w:t>
      </w:r>
      <w:r w:rsidR="08843E7F" w:rsidRPr="00850917">
        <w:rPr>
          <w:rFonts w:ascii="Book Antiqua" w:hAnsi="Book Antiqua" w:cs="Calibri"/>
          <w:sz w:val="20"/>
          <w:szCs w:val="20"/>
        </w:rPr>
        <w:t>konserwacją</w:t>
      </w:r>
      <w:r w:rsidRPr="00850917">
        <w:rPr>
          <w:rFonts w:ascii="Book Antiqua" w:hAnsi="Book Antiqua" w:cs="Calibri"/>
          <w:sz w:val="20"/>
          <w:szCs w:val="20"/>
        </w:rPr>
        <w:t>,</w:t>
      </w:r>
      <w:r w:rsidR="5A55852E" w:rsidRPr="00850917">
        <w:rPr>
          <w:rFonts w:ascii="Book Antiqua" w:hAnsi="Book Antiqua" w:cs="Calibri"/>
          <w:sz w:val="20"/>
          <w:szCs w:val="20"/>
        </w:rPr>
        <w:t xml:space="preserve"> </w:t>
      </w:r>
      <w:r w:rsidRPr="00850917">
        <w:rPr>
          <w:rFonts w:ascii="Book Antiqua" w:hAnsi="Book Antiqua" w:cs="Calibri"/>
          <w:sz w:val="20"/>
          <w:szCs w:val="20"/>
        </w:rPr>
        <w:t xml:space="preserve">co najmniej z </w:t>
      </w:r>
      <w:r w:rsidR="55BB6C43" w:rsidRPr="00850917">
        <w:rPr>
          <w:rFonts w:ascii="Book Antiqua" w:hAnsi="Book Antiqua" w:cs="Calibri"/>
          <w:sz w:val="20"/>
          <w:szCs w:val="20"/>
        </w:rPr>
        <w:t>7</w:t>
      </w:r>
      <w:r w:rsidRPr="00850917">
        <w:rPr>
          <w:rFonts w:ascii="Book Antiqua" w:hAnsi="Book Antiqua" w:cs="Calibri"/>
          <w:sz w:val="20"/>
          <w:szCs w:val="20"/>
        </w:rPr>
        <w:t xml:space="preserve"> dniowym wyprzedzeniem.</w:t>
      </w:r>
      <w:r w:rsidR="2C1B3FE4" w:rsidRPr="00850917">
        <w:rPr>
          <w:rFonts w:ascii="Book Antiqua" w:hAnsi="Book Antiqua" w:cs="Calibri"/>
          <w:sz w:val="20"/>
          <w:szCs w:val="20"/>
        </w:rPr>
        <w:t xml:space="preserve"> </w:t>
      </w:r>
      <w:r w:rsidR="2C1B3FE4" w:rsidRPr="00850917">
        <w:rPr>
          <w:rFonts w:ascii="Book Antiqua" w:hAnsi="Book Antiqua" w:cs="Calibri"/>
          <w:b/>
          <w:bCs/>
          <w:sz w:val="20"/>
          <w:szCs w:val="20"/>
        </w:rPr>
        <w:t>Wykonawca</w:t>
      </w:r>
      <w:r w:rsidR="2C1B3FE4" w:rsidRPr="00850917">
        <w:rPr>
          <w:rFonts w:ascii="Book Antiqua" w:hAnsi="Book Antiqua" w:cs="Calibri"/>
          <w:sz w:val="20"/>
          <w:szCs w:val="20"/>
        </w:rPr>
        <w:t xml:space="preserve"> może zgłosić zmianę daty realizacji usługi </w:t>
      </w:r>
      <w:r w:rsidR="00E81447" w:rsidRPr="00850917">
        <w:rPr>
          <w:rFonts w:ascii="Book Antiqua" w:hAnsi="Book Antiqua" w:cs="Calibri"/>
          <w:sz w:val="20"/>
          <w:szCs w:val="20"/>
        </w:rPr>
        <w:br/>
      </w:r>
      <w:r w:rsidR="2C1B3FE4" w:rsidRPr="00850917">
        <w:rPr>
          <w:rFonts w:ascii="Book Antiqua" w:hAnsi="Book Antiqua" w:cs="Calibri"/>
          <w:sz w:val="20"/>
          <w:szCs w:val="20"/>
        </w:rPr>
        <w:t xml:space="preserve">o ile: okres pomiędzy zgłoszeniem zmiany daty, a wskazanym terminem wykonania usługi nie </w:t>
      </w:r>
      <w:r w:rsidR="01602029" w:rsidRPr="00850917">
        <w:rPr>
          <w:rFonts w:ascii="Book Antiqua" w:hAnsi="Book Antiqua" w:cs="Calibri"/>
          <w:sz w:val="20"/>
          <w:szCs w:val="20"/>
        </w:rPr>
        <w:t xml:space="preserve">będzie </w:t>
      </w:r>
      <w:r w:rsidR="2C1B3FE4" w:rsidRPr="00850917">
        <w:rPr>
          <w:rFonts w:ascii="Book Antiqua" w:hAnsi="Book Antiqua" w:cs="Calibri"/>
          <w:sz w:val="20"/>
          <w:szCs w:val="20"/>
        </w:rPr>
        <w:t xml:space="preserve">krótszy niż </w:t>
      </w:r>
      <w:r w:rsidR="0214FCC8" w:rsidRPr="00850917">
        <w:rPr>
          <w:rFonts w:ascii="Book Antiqua" w:hAnsi="Book Antiqua" w:cs="Calibri"/>
          <w:sz w:val="20"/>
          <w:szCs w:val="20"/>
        </w:rPr>
        <w:t>1</w:t>
      </w:r>
      <w:r w:rsidR="2C1B3FE4" w:rsidRPr="00850917">
        <w:rPr>
          <w:rFonts w:ascii="Book Antiqua" w:hAnsi="Book Antiqua" w:cs="Calibri"/>
          <w:sz w:val="20"/>
          <w:szCs w:val="20"/>
        </w:rPr>
        <w:t xml:space="preserve"> tyd</w:t>
      </w:r>
      <w:r w:rsidR="0214FCC8" w:rsidRPr="00850917">
        <w:rPr>
          <w:rFonts w:ascii="Book Antiqua" w:hAnsi="Book Antiqua" w:cs="Calibri"/>
          <w:sz w:val="20"/>
          <w:szCs w:val="20"/>
        </w:rPr>
        <w:t>zień.</w:t>
      </w:r>
    </w:p>
    <w:p w14:paraId="573C8A6D" w14:textId="6A170714" w:rsidR="008F4153" w:rsidRPr="00850917" w:rsidRDefault="4716EB1B" w:rsidP="110E754E">
      <w:pPr>
        <w:widowControl w:val="0"/>
        <w:numPr>
          <w:ilvl w:val="0"/>
          <w:numId w:val="4"/>
        </w:numPr>
        <w:spacing w:line="276" w:lineRule="auto"/>
        <w:ind w:left="426" w:hanging="426"/>
        <w:jc w:val="both"/>
        <w:rPr>
          <w:rFonts w:ascii="Book Antiqua" w:hAnsi="Book Antiqua" w:cs="Calibri"/>
          <w:sz w:val="20"/>
          <w:szCs w:val="20"/>
        </w:rPr>
      </w:pPr>
      <w:r w:rsidRPr="00850917">
        <w:rPr>
          <w:rFonts w:ascii="Book Antiqua" w:hAnsi="Book Antiqua" w:cs="Calibri"/>
          <w:sz w:val="20"/>
          <w:szCs w:val="20"/>
        </w:rPr>
        <w:t xml:space="preserve">Strony ustalają, iż wartość umowy wynikająca z § 1 ust. </w:t>
      </w:r>
      <w:r w:rsidR="23FDBE57" w:rsidRPr="00850917">
        <w:rPr>
          <w:rFonts w:ascii="Book Antiqua" w:hAnsi="Book Antiqua" w:cs="Calibri"/>
          <w:sz w:val="20"/>
          <w:szCs w:val="20"/>
        </w:rPr>
        <w:t xml:space="preserve">6 oraz 12 </w:t>
      </w:r>
      <w:r w:rsidR="2817DA38" w:rsidRPr="00850917">
        <w:rPr>
          <w:rFonts w:ascii="Book Antiqua" w:hAnsi="Book Antiqua" w:cs="Calibri"/>
          <w:sz w:val="20"/>
          <w:szCs w:val="20"/>
        </w:rPr>
        <w:t xml:space="preserve">wynosi ...................................................... </w:t>
      </w:r>
      <w:r w:rsidR="2817DA38" w:rsidRPr="00850917">
        <w:rPr>
          <w:rFonts w:ascii="Book Antiqua" w:hAnsi="Book Antiqua" w:cs="Calibri"/>
          <w:b/>
          <w:bCs/>
          <w:sz w:val="20"/>
          <w:szCs w:val="20"/>
        </w:rPr>
        <w:t>zł brutto</w:t>
      </w:r>
      <w:r w:rsidR="2817DA38" w:rsidRPr="00850917">
        <w:rPr>
          <w:rFonts w:ascii="Book Antiqua" w:hAnsi="Book Antiqua" w:cs="Calibri"/>
          <w:sz w:val="20"/>
          <w:szCs w:val="20"/>
        </w:rPr>
        <w:t>.</w:t>
      </w:r>
      <w:r w:rsidR="23FDBE57" w:rsidRPr="00850917">
        <w:rPr>
          <w:rFonts w:ascii="Book Antiqua" w:hAnsi="Book Antiqua" w:cs="Calibri"/>
          <w:sz w:val="20"/>
          <w:szCs w:val="20"/>
        </w:rPr>
        <w:t xml:space="preserve"> </w:t>
      </w:r>
      <w:r w:rsidR="1CD30272" w:rsidRPr="00850917">
        <w:rPr>
          <w:rFonts w:ascii="Book Antiqua" w:hAnsi="Book Antiqua" w:cs="Calibri"/>
          <w:sz w:val="20"/>
          <w:szCs w:val="20"/>
        </w:rPr>
        <w:t xml:space="preserve">Wymieniona kwota jest wartością maksymalną przeznaczoną na realizację </w:t>
      </w:r>
      <w:r w:rsidR="76DE68C5" w:rsidRPr="00850917">
        <w:rPr>
          <w:rFonts w:ascii="Book Antiqua" w:hAnsi="Book Antiqua" w:cs="Calibri"/>
          <w:sz w:val="20"/>
          <w:szCs w:val="20"/>
        </w:rPr>
        <w:t xml:space="preserve">przedmiotu umowy i nie musi zostać wykorzystana w trakcie umowy. </w:t>
      </w:r>
      <w:r w:rsidR="41B1CC6A" w:rsidRPr="00850917">
        <w:rPr>
          <w:rFonts w:ascii="Book Antiqua" w:hAnsi="Book Antiqua" w:cs="Calibri"/>
          <w:b/>
          <w:bCs/>
          <w:sz w:val="20"/>
          <w:szCs w:val="20"/>
        </w:rPr>
        <w:t>Zamawiający</w:t>
      </w:r>
      <w:r w:rsidR="41B1CC6A" w:rsidRPr="00850917">
        <w:rPr>
          <w:rFonts w:ascii="Book Antiqua" w:hAnsi="Book Antiqua" w:cs="Calibri"/>
          <w:sz w:val="20"/>
          <w:szCs w:val="20"/>
        </w:rPr>
        <w:t xml:space="preserve"> zastrzega sobie prawo do ograniczenia zakresu przedmiotu umowy co do ilości urządzeń, ze względu na aktualne potrzeby </w:t>
      </w:r>
      <w:r w:rsidR="41B1CC6A" w:rsidRPr="00850917">
        <w:rPr>
          <w:rFonts w:ascii="Book Antiqua" w:hAnsi="Book Antiqua" w:cs="Calibri"/>
          <w:b/>
          <w:bCs/>
          <w:sz w:val="20"/>
          <w:szCs w:val="20"/>
        </w:rPr>
        <w:t>Zamawiającego</w:t>
      </w:r>
      <w:r w:rsidR="41B1CC6A" w:rsidRPr="00850917">
        <w:rPr>
          <w:rFonts w:ascii="Book Antiqua" w:hAnsi="Book Antiqua" w:cs="Calibri"/>
          <w:sz w:val="20"/>
          <w:szCs w:val="20"/>
        </w:rPr>
        <w:t xml:space="preserve">. W takim przypadku wynagrodzenie </w:t>
      </w:r>
      <w:r w:rsidR="41B1CC6A" w:rsidRPr="00850917">
        <w:rPr>
          <w:rFonts w:ascii="Book Antiqua" w:hAnsi="Book Antiqua" w:cs="Calibri"/>
          <w:b/>
          <w:bCs/>
          <w:sz w:val="20"/>
          <w:szCs w:val="20"/>
        </w:rPr>
        <w:t>Wykonawcy</w:t>
      </w:r>
      <w:r w:rsidR="41B1CC6A" w:rsidRPr="00850917">
        <w:rPr>
          <w:rFonts w:ascii="Book Antiqua" w:hAnsi="Book Antiqua" w:cs="Calibri"/>
          <w:sz w:val="20"/>
          <w:szCs w:val="20"/>
        </w:rPr>
        <w:t xml:space="preserve"> zostanie odpowiednio zmniejszone. W przypadku ograniczenia ilości urządzeń wynagrodzenie zostanie pomniejszone o kwotę stanowiącą wartość wskazaną w ofercie </w:t>
      </w:r>
      <w:r w:rsidR="41B1CC6A" w:rsidRPr="00850917">
        <w:rPr>
          <w:rFonts w:ascii="Book Antiqua" w:hAnsi="Book Antiqua" w:cs="Calibri"/>
          <w:b/>
          <w:bCs/>
          <w:sz w:val="20"/>
          <w:szCs w:val="20"/>
        </w:rPr>
        <w:t>Wykonawcy</w:t>
      </w:r>
      <w:r w:rsidR="41B1CC6A" w:rsidRPr="00850917">
        <w:rPr>
          <w:rFonts w:ascii="Book Antiqua" w:hAnsi="Book Antiqua" w:cs="Calibri"/>
          <w:sz w:val="20"/>
          <w:szCs w:val="20"/>
        </w:rPr>
        <w:t xml:space="preserve"> dla tego urządzenia. O planowanym ograniczeniu zakresu przedmiotu umowy </w:t>
      </w:r>
      <w:r w:rsidR="41B1CC6A" w:rsidRPr="00850917">
        <w:rPr>
          <w:rFonts w:ascii="Book Antiqua" w:hAnsi="Book Antiqua" w:cs="Calibri"/>
          <w:b/>
          <w:bCs/>
          <w:sz w:val="20"/>
          <w:szCs w:val="20"/>
        </w:rPr>
        <w:t>Zamawiający</w:t>
      </w:r>
      <w:r w:rsidR="41B1CC6A" w:rsidRPr="00850917">
        <w:rPr>
          <w:rFonts w:ascii="Book Antiqua" w:hAnsi="Book Antiqua" w:cs="Calibri"/>
          <w:sz w:val="20"/>
          <w:szCs w:val="20"/>
        </w:rPr>
        <w:t xml:space="preserve"> zobowiązany jest poinformować </w:t>
      </w:r>
      <w:r w:rsidR="41B1CC6A" w:rsidRPr="00850917">
        <w:rPr>
          <w:rFonts w:ascii="Book Antiqua" w:hAnsi="Book Antiqua" w:cs="Calibri"/>
          <w:b/>
          <w:bCs/>
          <w:sz w:val="20"/>
          <w:szCs w:val="20"/>
        </w:rPr>
        <w:t>Wykonawcę</w:t>
      </w:r>
      <w:r w:rsidR="3A1C9E82" w:rsidRPr="00850917">
        <w:rPr>
          <w:rFonts w:ascii="Book Antiqua" w:hAnsi="Book Antiqua" w:cs="Calibri"/>
          <w:b/>
          <w:bCs/>
          <w:sz w:val="20"/>
          <w:szCs w:val="20"/>
        </w:rPr>
        <w:t xml:space="preserve"> </w:t>
      </w:r>
      <w:r w:rsidR="3A1C9E82" w:rsidRPr="00850917">
        <w:rPr>
          <w:rFonts w:ascii="Book Antiqua" w:hAnsi="Book Antiqua" w:cs="Calibri"/>
          <w:sz w:val="20"/>
          <w:szCs w:val="20"/>
        </w:rPr>
        <w:t>drogą mailową na adres .........................................</w:t>
      </w:r>
      <w:r w:rsidR="04DC4179" w:rsidRPr="00850917">
        <w:rPr>
          <w:rFonts w:ascii="Book Antiqua" w:hAnsi="Book Antiqua" w:cs="Calibri"/>
          <w:sz w:val="20"/>
          <w:szCs w:val="20"/>
        </w:rPr>
        <w:t>.......</w:t>
      </w:r>
      <w:r w:rsidR="3A1C9E82" w:rsidRPr="00850917">
        <w:rPr>
          <w:rFonts w:ascii="Book Antiqua" w:hAnsi="Book Antiqua" w:cs="Calibri"/>
          <w:sz w:val="20"/>
          <w:szCs w:val="20"/>
        </w:rPr>
        <w:t>.........</w:t>
      </w:r>
      <w:r w:rsidR="5B4E4CEE" w:rsidRPr="00850917">
        <w:rPr>
          <w:rFonts w:ascii="Book Antiqua" w:hAnsi="Book Antiqua" w:cs="Calibri"/>
          <w:sz w:val="20"/>
          <w:szCs w:val="20"/>
        </w:rPr>
        <w:t xml:space="preserve"> </w:t>
      </w:r>
      <w:r w:rsidR="58FB3E63" w:rsidRPr="00850917">
        <w:rPr>
          <w:rFonts w:ascii="Book Antiqua" w:hAnsi="Book Antiqua" w:cs="Calibri"/>
          <w:sz w:val="20"/>
          <w:szCs w:val="20"/>
        </w:rPr>
        <w:t>Urządzenie zostaje wyłączone z umowy z dniem przesłania wiadomości mailowej</w:t>
      </w:r>
      <w:r w:rsidR="5A09AA52" w:rsidRPr="00850917">
        <w:rPr>
          <w:rFonts w:ascii="Book Antiqua" w:hAnsi="Book Antiqua" w:cs="Calibri"/>
          <w:sz w:val="20"/>
          <w:szCs w:val="20"/>
        </w:rPr>
        <w:t>.</w:t>
      </w:r>
    </w:p>
    <w:p w14:paraId="5D004E16" w14:textId="1689A20F" w:rsidR="045310B3" w:rsidRPr="00850917" w:rsidRDefault="045310B3" w:rsidP="799577DE">
      <w:pPr>
        <w:widowControl w:val="0"/>
        <w:numPr>
          <w:ilvl w:val="0"/>
          <w:numId w:val="4"/>
        </w:numPr>
        <w:spacing w:line="276" w:lineRule="auto"/>
        <w:ind w:left="426" w:hanging="426"/>
        <w:jc w:val="both"/>
        <w:rPr>
          <w:rFonts w:ascii="Book Antiqua" w:hAnsi="Book Antiqua" w:cs="Calibri"/>
          <w:sz w:val="20"/>
          <w:szCs w:val="20"/>
        </w:rPr>
      </w:pPr>
      <w:r w:rsidRPr="00850917">
        <w:rPr>
          <w:rFonts w:ascii="Book Antiqua" w:hAnsi="Book Antiqua" w:cs="Calibri"/>
          <w:sz w:val="20"/>
          <w:szCs w:val="20"/>
        </w:rPr>
        <w:t xml:space="preserve">Maksymalna wartość, którą </w:t>
      </w:r>
      <w:r w:rsidRPr="00850917">
        <w:rPr>
          <w:rFonts w:ascii="Book Antiqua" w:hAnsi="Book Antiqua" w:cs="Calibri"/>
          <w:b/>
          <w:bCs/>
          <w:sz w:val="20"/>
          <w:szCs w:val="20"/>
        </w:rPr>
        <w:t xml:space="preserve">Zamawiający </w:t>
      </w:r>
      <w:r w:rsidRPr="00850917">
        <w:rPr>
          <w:rFonts w:ascii="Book Antiqua" w:hAnsi="Book Antiqua" w:cs="Calibri"/>
          <w:sz w:val="20"/>
          <w:szCs w:val="20"/>
        </w:rPr>
        <w:t>przeznaczył na n</w:t>
      </w:r>
      <w:r w:rsidR="7375E3AF" w:rsidRPr="00850917">
        <w:rPr>
          <w:rFonts w:ascii="Book Antiqua" w:hAnsi="Book Antiqua" w:cs="Calibri"/>
          <w:sz w:val="20"/>
          <w:szCs w:val="20"/>
        </w:rPr>
        <w:t>aprawy</w:t>
      </w:r>
      <w:r w:rsidR="23734ACF" w:rsidRPr="00850917">
        <w:rPr>
          <w:rFonts w:ascii="Book Antiqua" w:hAnsi="Book Antiqua" w:cs="Calibri"/>
          <w:sz w:val="20"/>
          <w:szCs w:val="20"/>
        </w:rPr>
        <w:t xml:space="preserve"> </w:t>
      </w:r>
      <w:r w:rsidR="23734ACF" w:rsidRPr="00850917">
        <w:rPr>
          <w:rFonts w:ascii="Book Antiqua" w:eastAsia="Book Antiqua" w:hAnsi="Book Antiqua" w:cs="Book Antiqua"/>
          <w:sz w:val="20"/>
          <w:szCs w:val="20"/>
        </w:rPr>
        <w:t xml:space="preserve">w przypadku uszkodzenia </w:t>
      </w:r>
      <w:r w:rsidR="23734ACF" w:rsidRPr="00850917">
        <w:rPr>
          <w:rFonts w:ascii="Book Antiqua" w:eastAsia="Book Antiqua" w:hAnsi="Book Antiqua" w:cs="Book Antiqua"/>
          <w:sz w:val="20"/>
          <w:szCs w:val="20"/>
        </w:rPr>
        <w:lastRenderedPageBreak/>
        <w:t>powstałego w wyniku niewłaściwej obsługi urządzenia</w:t>
      </w:r>
      <w:r w:rsidR="7375E3AF" w:rsidRPr="00850917">
        <w:rPr>
          <w:rFonts w:ascii="Book Antiqua" w:hAnsi="Book Antiqua" w:cs="Calibri"/>
          <w:sz w:val="20"/>
          <w:szCs w:val="20"/>
        </w:rPr>
        <w:t>, o których mowa w §</w:t>
      </w:r>
      <w:r w:rsidR="3D5F2284" w:rsidRPr="00850917">
        <w:rPr>
          <w:rFonts w:ascii="Book Antiqua" w:hAnsi="Book Antiqua" w:cs="Calibri"/>
          <w:sz w:val="20"/>
          <w:szCs w:val="20"/>
        </w:rPr>
        <w:t xml:space="preserve"> </w:t>
      </w:r>
      <w:r w:rsidR="7375E3AF" w:rsidRPr="00850917">
        <w:rPr>
          <w:rFonts w:ascii="Book Antiqua" w:hAnsi="Book Antiqua" w:cs="Calibri"/>
          <w:sz w:val="20"/>
          <w:szCs w:val="20"/>
        </w:rPr>
        <w:t xml:space="preserve">2 </w:t>
      </w:r>
      <w:r w:rsidR="726AC337" w:rsidRPr="00850917">
        <w:rPr>
          <w:rFonts w:ascii="Book Antiqua" w:hAnsi="Book Antiqua" w:cs="Calibri"/>
          <w:sz w:val="20"/>
          <w:szCs w:val="20"/>
        </w:rPr>
        <w:t>ust. 3 pkt 4)</w:t>
      </w:r>
      <w:r w:rsidR="04281B95" w:rsidRPr="00850917">
        <w:rPr>
          <w:rFonts w:ascii="Book Antiqua" w:hAnsi="Book Antiqua" w:cs="Calibri"/>
          <w:sz w:val="20"/>
          <w:szCs w:val="20"/>
        </w:rPr>
        <w:t xml:space="preserve">, wynosi ............................................................. </w:t>
      </w:r>
      <w:r w:rsidR="04281B95" w:rsidRPr="00850917">
        <w:rPr>
          <w:rFonts w:ascii="Book Antiqua" w:hAnsi="Book Antiqua" w:cs="Calibri"/>
          <w:b/>
          <w:bCs/>
          <w:sz w:val="20"/>
          <w:szCs w:val="20"/>
        </w:rPr>
        <w:t>brutto</w:t>
      </w:r>
      <w:r w:rsidR="2358E209" w:rsidRPr="00850917">
        <w:rPr>
          <w:rFonts w:ascii="Book Antiqua" w:hAnsi="Book Antiqua" w:cs="Calibri"/>
          <w:b/>
          <w:bCs/>
          <w:sz w:val="20"/>
          <w:szCs w:val="20"/>
        </w:rPr>
        <w:t xml:space="preserve"> zł</w:t>
      </w:r>
      <w:r w:rsidR="04281B95" w:rsidRPr="00850917">
        <w:rPr>
          <w:rFonts w:ascii="Book Antiqua" w:hAnsi="Book Antiqua" w:cs="Calibri"/>
          <w:sz w:val="20"/>
          <w:szCs w:val="20"/>
        </w:rPr>
        <w:t xml:space="preserve">. Faktury dotyczące </w:t>
      </w:r>
      <w:r w:rsidR="07647C05" w:rsidRPr="00850917">
        <w:rPr>
          <w:rFonts w:ascii="Book Antiqua" w:hAnsi="Book Antiqua" w:cs="Calibri"/>
          <w:sz w:val="20"/>
          <w:szCs w:val="20"/>
        </w:rPr>
        <w:t xml:space="preserve">takich napraw będą wystawiane oddzielnie na podstawie zaakceptowanej </w:t>
      </w:r>
      <w:r w:rsidR="5ACD5CDA" w:rsidRPr="00850917">
        <w:rPr>
          <w:rFonts w:ascii="Book Antiqua" w:hAnsi="Book Antiqua" w:cs="Calibri"/>
          <w:sz w:val="20"/>
          <w:szCs w:val="20"/>
        </w:rPr>
        <w:t xml:space="preserve">przez </w:t>
      </w:r>
      <w:r w:rsidR="5ACD5CDA" w:rsidRPr="00850917">
        <w:rPr>
          <w:rFonts w:ascii="Book Antiqua" w:hAnsi="Book Antiqua" w:cs="Calibri"/>
          <w:b/>
          <w:bCs/>
          <w:sz w:val="20"/>
          <w:szCs w:val="20"/>
        </w:rPr>
        <w:t xml:space="preserve">Zamawiającego </w:t>
      </w:r>
      <w:r w:rsidR="07647C05" w:rsidRPr="00850917">
        <w:rPr>
          <w:rFonts w:ascii="Book Antiqua" w:hAnsi="Book Antiqua" w:cs="Calibri"/>
          <w:sz w:val="20"/>
          <w:szCs w:val="20"/>
        </w:rPr>
        <w:t xml:space="preserve">oferty oraz </w:t>
      </w:r>
      <w:r w:rsidR="4256B4EB" w:rsidRPr="00850917">
        <w:rPr>
          <w:rFonts w:ascii="Book Antiqua" w:hAnsi="Book Antiqua" w:cs="Calibri"/>
          <w:sz w:val="20"/>
          <w:szCs w:val="20"/>
        </w:rPr>
        <w:t>wystawionej karty pracy.</w:t>
      </w:r>
      <w:r w:rsidR="1EAE4BF4" w:rsidRPr="00850917">
        <w:rPr>
          <w:rFonts w:ascii="Book Antiqua" w:hAnsi="Book Antiqua" w:cs="Calibri"/>
          <w:sz w:val="20"/>
          <w:szCs w:val="20"/>
        </w:rPr>
        <w:t xml:space="preserve"> Zasady </w:t>
      </w:r>
      <w:r w:rsidR="1F99880F" w:rsidRPr="00850917">
        <w:rPr>
          <w:rFonts w:ascii="Book Antiqua" w:hAnsi="Book Antiqua" w:cs="Calibri"/>
          <w:sz w:val="20"/>
          <w:szCs w:val="20"/>
        </w:rPr>
        <w:t>i terminy</w:t>
      </w:r>
      <w:r w:rsidR="10874A0C" w:rsidRPr="00850917">
        <w:rPr>
          <w:rFonts w:ascii="Book Antiqua" w:hAnsi="Book Antiqua" w:cs="Calibri"/>
          <w:sz w:val="20"/>
          <w:szCs w:val="20"/>
        </w:rPr>
        <w:t xml:space="preserve"> realizacji ofert </w:t>
      </w:r>
      <w:r w:rsidR="1F99880F" w:rsidRPr="00850917">
        <w:rPr>
          <w:rFonts w:ascii="Book Antiqua" w:hAnsi="Book Antiqua" w:cs="Calibri"/>
          <w:sz w:val="20"/>
          <w:szCs w:val="20"/>
        </w:rPr>
        <w:t>są określone w § 6 ust. 2 oraz 2.1.</w:t>
      </w:r>
    </w:p>
    <w:p w14:paraId="6D451240" w14:textId="34D0122D" w:rsidR="799577DE" w:rsidRPr="00850917" w:rsidRDefault="009D6B31" w:rsidP="009068CC">
      <w:pPr>
        <w:numPr>
          <w:ilvl w:val="0"/>
          <w:numId w:val="4"/>
        </w:numPr>
        <w:spacing w:line="276" w:lineRule="auto"/>
        <w:ind w:left="426" w:hanging="426"/>
        <w:jc w:val="both"/>
        <w:rPr>
          <w:rFonts w:ascii="Book Antiqua" w:hAnsi="Book Antiqua"/>
          <w:sz w:val="20"/>
          <w:szCs w:val="20"/>
        </w:rPr>
      </w:pPr>
      <w:r w:rsidRPr="00850917">
        <w:rPr>
          <w:rFonts w:ascii="Book Antiqua" w:hAnsi="Book Antiqua"/>
          <w:sz w:val="20"/>
          <w:szCs w:val="20"/>
        </w:rPr>
        <w:t>Zamawiający jest zobowiązany do wykorzystania umowy o wartości nie mniejszej niż 20% wartości określonej w pkt nr 11.</w:t>
      </w:r>
    </w:p>
    <w:p w14:paraId="48975D6D" w14:textId="09084EFB" w:rsidR="008F4153" w:rsidRPr="00850917" w:rsidRDefault="15E6F603" w:rsidP="110E754E">
      <w:pPr>
        <w:shd w:val="clear" w:color="auto" w:fill="FFFFFF" w:themeFill="background1"/>
        <w:ind w:right="-1"/>
        <w:jc w:val="center"/>
        <w:rPr>
          <w:rFonts w:ascii="Book Antiqua" w:hAnsi="Book Antiqua"/>
          <w:sz w:val="20"/>
          <w:szCs w:val="20"/>
        </w:rPr>
      </w:pPr>
      <w:r w:rsidRPr="00850917">
        <w:rPr>
          <w:rFonts w:ascii="Book Antiqua" w:hAnsi="Book Antiqua" w:cs="Calibri"/>
          <w:b/>
          <w:bCs/>
          <w:sz w:val="20"/>
          <w:szCs w:val="20"/>
        </w:rPr>
        <w:t>§</w:t>
      </w:r>
      <w:r w:rsidR="1A635158" w:rsidRPr="00850917">
        <w:rPr>
          <w:rFonts w:ascii="Book Antiqua" w:hAnsi="Book Antiqua" w:cs="Calibri"/>
          <w:b/>
          <w:bCs/>
          <w:sz w:val="20"/>
          <w:szCs w:val="20"/>
        </w:rPr>
        <w:t xml:space="preserve"> </w:t>
      </w:r>
      <w:r w:rsidRPr="00850917">
        <w:rPr>
          <w:rFonts w:ascii="Book Antiqua" w:hAnsi="Book Antiqua" w:cs="Calibri"/>
          <w:b/>
          <w:bCs/>
          <w:sz w:val="20"/>
          <w:szCs w:val="20"/>
        </w:rPr>
        <w:t>2</w:t>
      </w:r>
    </w:p>
    <w:p w14:paraId="71E7F2AA" w14:textId="4A055B46" w:rsidR="008F4153" w:rsidRPr="00850917" w:rsidRDefault="21768C79" w:rsidP="110E754E">
      <w:pPr>
        <w:numPr>
          <w:ilvl w:val="0"/>
          <w:numId w:val="7"/>
        </w:numPr>
        <w:shd w:val="clear" w:color="auto" w:fill="FFFFFF" w:themeFill="background1"/>
        <w:tabs>
          <w:tab w:val="clear" w:pos="720"/>
          <w:tab w:val="num" w:pos="426"/>
        </w:tabs>
        <w:spacing w:line="276" w:lineRule="auto"/>
        <w:ind w:left="426" w:hanging="426"/>
        <w:jc w:val="both"/>
        <w:rPr>
          <w:rFonts w:ascii="Book Antiqua" w:hAnsi="Book Antiqua"/>
          <w:sz w:val="20"/>
          <w:szCs w:val="20"/>
        </w:rPr>
      </w:pPr>
      <w:r w:rsidRPr="00850917">
        <w:rPr>
          <w:rFonts w:ascii="Book Antiqua" w:hAnsi="Book Antiqua" w:cs="Calibri"/>
          <w:sz w:val="20"/>
          <w:szCs w:val="20"/>
        </w:rPr>
        <w:t>Przez obsługę serwisową rozumie się wszystkie prace zmierzające do utrzymania w stanie pełnej sprawności technicznej urządz</w:t>
      </w:r>
      <w:r w:rsidR="4524D33A" w:rsidRPr="00850917">
        <w:rPr>
          <w:rFonts w:ascii="Book Antiqua" w:hAnsi="Book Antiqua" w:cs="Calibri"/>
          <w:sz w:val="20"/>
          <w:szCs w:val="20"/>
        </w:rPr>
        <w:t>e</w:t>
      </w:r>
      <w:r w:rsidR="5309DE5B" w:rsidRPr="00850917">
        <w:rPr>
          <w:rFonts w:ascii="Book Antiqua" w:hAnsi="Book Antiqua" w:cs="Calibri"/>
          <w:sz w:val="20"/>
          <w:szCs w:val="20"/>
        </w:rPr>
        <w:t>ń</w:t>
      </w:r>
      <w:r w:rsidR="659064C7" w:rsidRPr="00850917">
        <w:rPr>
          <w:rFonts w:ascii="Book Antiqua" w:hAnsi="Book Antiqua" w:cs="Calibri"/>
          <w:sz w:val="20"/>
          <w:szCs w:val="20"/>
        </w:rPr>
        <w:t xml:space="preserve"> będąc</w:t>
      </w:r>
      <w:r w:rsidR="4C30EC79" w:rsidRPr="00850917">
        <w:rPr>
          <w:rFonts w:ascii="Book Antiqua" w:hAnsi="Book Antiqua" w:cs="Calibri"/>
          <w:sz w:val="20"/>
          <w:szCs w:val="20"/>
        </w:rPr>
        <w:t>ych</w:t>
      </w:r>
      <w:r w:rsidR="659064C7" w:rsidRPr="00850917">
        <w:rPr>
          <w:rFonts w:ascii="Book Antiqua" w:hAnsi="Book Antiqua" w:cs="Calibri"/>
          <w:sz w:val="20"/>
          <w:szCs w:val="20"/>
        </w:rPr>
        <w:t xml:space="preserve"> przedmiotem umowy</w:t>
      </w:r>
      <w:r w:rsidR="4524D33A" w:rsidRPr="00850917">
        <w:rPr>
          <w:rFonts w:ascii="Book Antiqua" w:hAnsi="Book Antiqua" w:cs="Calibri"/>
          <w:sz w:val="20"/>
          <w:szCs w:val="20"/>
        </w:rPr>
        <w:t>,</w:t>
      </w:r>
      <w:r w:rsidRPr="00850917">
        <w:rPr>
          <w:rFonts w:ascii="Book Antiqua" w:hAnsi="Book Antiqua" w:cs="Calibri"/>
          <w:sz w:val="20"/>
          <w:szCs w:val="20"/>
        </w:rPr>
        <w:t xml:space="preserve"> wykonywan</w:t>
      </w:r>
      <w:r w:rsidR="19D96D11" w:rsidRPr="00850917">
        <w:rPr>
          <w:rFonts w:ascii="Book Antiqua" w:hAnsi="Book Antiqua" w:cs="Calibri"/>
          <w:sz w:val="20"/>
          <w:szCs w:val="20"/>
        </w:rPr>
        <w:t>i</w:t>
      </w:r>
      <w:r w:rsidRPr="00850917">
        <w:rPr>
          <w:rFonts w:ascii="Book Antiqua" w:hAnsi="Book Antiqua" w:cs="Calibri"/>
          <w:sz w:val="20"/>
          <w:szCs w:val="20"/>
        </w:rPr>
        <w:t xml:space="preserve">e napraw, </w:t>
      </w:r>
      <w:r w:rsidR="363EFAF7" w:rsidRPr="00850917">
        <w:rPr>
          <w:rFonts w:ascii="Book Antiqua" w:hAnsi="Book Antiqua" w:cs="Calibri"/>
          <w:sz w:val="20"/>
          <w:szCs w:val="20"/>
        </w:rPr>
        <w:t>konserwacji</w:t>
      </w:r>
      <w:r w:rsidR="5884F23D" w:rsidRPr="00850917">
        <w:rPr>
          <w:rFonts w:ascii="Book Antiqua" w:hAnsi="Book Antiqua" w:cs="Calibri"/>
          <w:sz w:val="20"/>
          <w:szCs w:val="20"/>
        </w:rPr>
        <w:t xml:space="preserve">, </w:t>
      </w:r>
      <w:r w:rsidRPr="00850917">
        <w:rPr>
          <w:rFonts w:ascii="Book Antiqua" w:hAnsi="Book Antiqua" w:cs="Calibri"/>
          <w:sz w:val="20"/>
          <w:szCs w:val="20"/>
        </w:rPr>
        <w:t xml:space="preserve">montaże, demontaże oraz na wniosek </w:t>
      </w:r>
      <w:r w:rsidRPr="00850917">
        <w:rPr>
          <w:rFonts w:ascii="Book Antiqua" w:hAnsi="Book Antiqua" w:cs="Calibri"/>
          <w:b/>
          <w:bCs/>
          <w:sz w:val="20"/>
          <w:szCs w:val="20"/>
        </w:rPr>
        <w:t>Zamawiającego</w:t>
      </w:r>
      <w:r w:rsidRPr="00850917">
        <w:rPr>
          <w:rFonts w:ascii="Book Antiqua" w:hAnsi="Book Antiqua" w:cs="Calibri"/>
          <w:sz w:val="20"/>
          <w:szCs w:val="20"/>
        </w:rPr>
        <w:t xml:space="preserve"> – wystawianie orzeczeń technicznych</w:t>
      </w:r>
      <w:r w:rsidR="50CC84F6" w:rsidRPr="00850917">
        <w:rPr>
          <w:rFonts w:ascii="Book Antiqua" w:hAnsi="Book Antiqua" w:cs="Calibri"/>
          <w:sz w:val="20"/>
          <w:szCs w:val="20"/>
        </w:rPr>
        <w:t xml:space="preserve"> </w:t>
      </w:r>
      <w:r w:rsidRPr="00850917">
        <w:rPr>
          <w:rFonts w:ascii="Book Antiqua" w:hAnsi="Book Antiqua" w:cs="Calibri"/>
          <w:sz w:val="20"/>
          <w:szCs w:val="20"/>
        </w:rPr>
        <w:t>o stanie technicznym urządzeń wymienionych w Załączniku nr 1.</w:t>
      </w:r>
    </w:p>
    <w:p w14:paraId="6A555C51" w14:textId="13F66DD7" w:rsidR="008F4153" w:rsidRPr="00850917" w:rsidRDefault="21768C79" w:rsidP="110E754E">
      <w:pPr>
        <w:numPr>
          <w:ilvl w:val="0"/>
          <w:numId w:val="7"/>
        </w:numPr>
        <w:shd w:val="clear" w:color="auto" w:fill="FFFFFF" w:themeFill="background1"/>
        <w:tabs>
          <w:tab w:val="clear" w:pos="720"/>
          <w:tab w:val="num" w:pos="426"/>
        </w:tabs>
        <w:spacing w:line="276" w:lineRule="auto"/>
        <w:ind w:left="426" w:hanging="426"/>
        <w:jc w:val="both"/>
        <w:rPr>
          <w:rFonts w:ascii="Book Antiqua" w:hAnsi="Book Antiqua"/>
          <w:sz w:val="20"/>
          <w:szCs w:val="20"/>
        </w:rPr>
      </w:pPr>
      <w:r w:rsidRPr="00850917">
        <w:rPr>
          <w:rFonts w:ascii="Book Antiqua" w:hAnsi="Book Antiqua" w:cs="Calibri"/>
          <w:sz w:val="20"/>
          <w:szCs w:val="20"/>
        </w:rPr>
        <w:t xml:space="preserve">Usługi wykonywane będą w siedzibie </w:t>
      </w:r>
      <w:r w:rsidRPr="00850917">
        <w:rPr>
          <w:rFonts w:ascii="Book Antiqua" w:hAnsi="Book Antiqua" w:cs="Calibri"/>
          <w:b/>
          <w:bCs/>
          <w:sz w:val="20"/>
          <w:szCs w:val="20"/>
        </w:rPr>
        <w:t>Zamawiającego</w:t>
      </w:r>
      <w:r w:rsidRPr="00850917">
        <w:rPr>
          <w:rFonts w:ascii="Book Antiqua" w:hAnsi="Book Antiqua" w:cs="Calibri"/>
          <w:sz w:val="20"/>
          <w:szCs w:val="20"/>
        </w:rPr>
        <w:t xml:space="preserve"> (</w:t>
      </w:r>
      <w:r w:rsidR="0ECB45BC" w:rsidRPr="00850917">
        <w:rPr>
          <w:rFonts w:ascii="Book Antiqua" w:hAnsi="Book Antiqua" w:cs="Calibri"/>
          <w:sz w:val="20"/>
          <w:szCs w:val="20"/>
        </w:rPr>
        <w:t xml:space="preserve">konserwacje </w:t>
      </w:r>
      <w:r w:rsidRPr="00850917">
        <w:rPr>
          <w:rFonts w:ascii="Book Antiqua" w:hAnsi="Book Antiqua" w:cs="Calibri"/>
          <w:sz w:val="20"/>
          <w:szCs w:val="20"/>
        </w:rPr>
        <w:t>oraz naprawy sprzętu).</w:t>
      </w:r>
      <w:r w:rsidR="15E6F603" w:rsidRPr="00850917">
        <w:br/>
      </w:r>
      <w:r w:rsidRPr="00850917">
        <w:rPr>
          <w:rFonts w:ascii="Book Antiqua" w:hAnsi="Book Antiqua" w:cs="Calibri"/>
          <w:sz w:val="20"/>
          <w:szCs w:val="20"/>
        </w:rPr>
        <w:t>W sporadycznych przypadkach</w:t>
      </w:r>
      <w:r w:rsidR="261EA47A" w:rsidRPr="00850917">
        <w:rPr>
          <w:rFonts w:ascii="Book Antiqua" w:hAnsi="Book Antiqua" w:cs="Calibri"/>
          <w:sz w:val="20"/>
          <w:szCs w:val="20"/>
        </w:rPr>
        <w:t xml:space="preserve"> drobne elementy/akcesoria od </w:t>
      </w:r>
      <w:r w:rsidR="353F21E7" w:rsidRPr="00850917">
        <w:rPr>
          <w:rFonts w:ascii="Book Antiqua" w:hAnsi="Book Antiqua" w:cs="Calibri"/>
          <w:sz w:val="20"/>
          <w:szCs w:val="20"/>
        </w:rPr>
        <w:t xml:space="preserve">urządzeń </w:t>
      </w:r>
      <w:r w:rsidRPr="00850917">
        <w:rPr>
          <w:rFonts w:ascii="Book Antiqua" w:hAnsi="Book Antiqua" w:cs="Calibri"/>
          <w:sz w:val="20"/>
          <w:szCs w:val="20"/>
        </w:rPr>
        <w:t>mo</w:t>
      </w:r>
      <w:r w:rsidR="261EA47A" w:rsidRPr="00850917">
        <w:rPr>
          <w:rFonts w:ascii="Book Antiqua" w:hAnsi="Book Antiqua" w:cs="Calibri"/>
          <w:sz w:val="20"/>
          <w:szCs w:val="20"/>
        </w:rPr>
        <w:t>gą</w:t>
      </w:r>
      <w:r w:rsidRPr="00850917">
        <w:rPr>
          <w:rFonts w:ascii="Book Antiqua" w:hAnsi="Book Antiqua" w:cs="Calibri"/>
          <w:sz w:val="20"/>
          <w:szCs w:val="20"/>
        </w:rPr>
        <w:t xml:space="preserve"> zostać wysłan</w:t>
      </w:r>
      <w:r w:rsidR="455EBB57" w:rsidRPr="00850917">
        <w:rPr>
          <w:rFonts w:ascii="Book Antiqua" w:hAnsi="Book Antiqua" w:cs="Calibri"/>
          <w:sz w:val="20"/>
          <w:szCs w:val="20"/>
        </w:rPr>
        <w:t>e</w:t>
      </w:r>
      <w:r w:rsidR="261EA47A" w:rsidRPr="00850917">
        <w:rPr>
          <w:rFonts w:ascii="Book Antiqua" w:hAnsi="Book Antiqua" w:cs="Calibri"/>
          <w:sz w:val="20"/>
          <w:szCs w:val="20"/>
        </w:rPr>
        <w:t xml:space="preserve"> do siedziby serwisu </w:t>
      </w:r>
      <w:r w:rsidR="261EA47A" w:rsidRPr="00850917">
        <w:rPr>
          <w:rFonts w:ascii="Book Antiqua" w:hAnsi="Book Antiqua" w:cs="Calibri"/>
          <w:b/>
          <w:bCs/>
          <w:sz w:val="20"/>
          <w:szCs w:val="20"/>
        </w:rPr>
        <w:t>Wykonawcy</w:t>
      </w:r>
      <w:r w:rsidRPr="00850917">
        <w:rPr>
          <w:rFonts w:ascii="Book Antiqua" w:hAnsi="Book Antiqua" w:cs="Calibri"/>
          <w:sz w:val="20"/>
          <w:szCs w:val="20"/>
        </w:rPr>
        <w:t xml:space="preserve">, </w:t>
      </w:r>
      <w:r w:rsidR="399E528D" w:rsidRPr="00850917">
        <w:rPr>
          <w:rFonts w:ascii="Book Antiqua" w:hAnsi="Book Antiqua" w:cs="Calibri"/>
          <w:sz w:val="20"/>
          <w:szCs w:val="20"/>
        </w:rPr>
        <w:t xml:space="preserve">o ile </w:t>
      </w:r>
      <w:r w:rsidR="399E528D" w:rsidRPr="00850917">
        <w:rPr>
          <w:rFonts w:ascii="Book Antiqua" w:hAnsi="Book Antiqua" w:cs="Calibri"/>
          <w:b/>
          <w:bCs/>
          <w:sz w:val="20"/>
          <w:szCs w:val="20"/>
        </w:rPr>
        <w:t>Wykonawca</w:t>
      </w:r>
      <w:r w:rsidR="399E528D" w:rsidRPr="00850917">
        <w:rPr>
          <w:rFonts w:ascii="Book Antiqua" w:hAnsi="Book Antiqua" w:cs="Calibri"/>
          <w:sz w:val="20"/>
          <w:szCs w:val="20"/>
        </w:rPr>
        <w:t xml:space="preserve"> uzna to za konieczne do wykonania usługi</w:t>
      </w:r>
      <w:r w:rsidRPr="00850917">
        <w:rPr>
          <w:rFonts w:ascii="Book Antiqua" w:hAnsi="Book Antiqua" w:cs="Calibri"/>
          <w:b/>
          <w:bCs/>
          <w:sz w:val="20"/>
          <w:szCs w:val="20"/>
        </w:rPr>
        <w:t>.</w:t>
      </w:r>
    </w:p>
    <w:p w14:paraId="67C3734E" w14:textId="5F5CF812" w:rsidR="008F4153" w:rsidRPr="00850917" w:rsidRDefault="008F4153" w:rsidP="1B47C8DC">
      <w:pPr>
        <w:numPr>
          <w:ilvl w:val="0"/>
          <w:numId w:val="7"/>
        </w:numPr>
        <w:shd w:val="clear" w:color="auto" w:fill="FFFFFF" w:themeFill="background1"/>
        <w:tabs>
          <w:tab w:val="clear" w:pos="720"/>
          <w:tab w:val="num" w:pos="426"/>
        </w:tabs>
        <w:spacing w:line="276" w:lineRule="auto"/>
        <w:ind w:left="426" w:hanging="426"/>
        <w:jc w:val="both"/>
        <w:rPr>
          <w:rFonts w:ascii="Book Antiqua" w:hAnsi="Book Antiqua"/>
          <w:sz w:val="20"/>
          <w:szCs w:val="20"/>
        </w:rPr>
      </w:pPr>
      <w:r w:rsidRPr="00850917">
        <w:rPr>
          <w:rFonts w:ascii="Book Antiqua" w:hAnsi="Book Antiqua" w:cs="Calibri"/>
          <w:sz w:val="20"/>
          <w:szCs w:val="20"/>
        </w:rPr>
        <w:t xml:space="preserve">Po każdej czynności serwisowej, po której wymagane jest wykonanie badań bezpieczeństwa elektrycznego, </w:t>
      </w:r>
      <w:r w:rsidRPr="00850917">
        <w:rPr>
          <w:rFonts w:ascii="Book Antiqua" w:hAnsi="Book Antiqua" w:cs="Calibri"/>
          <w:b/>
          <w:bCs/>
          <w:sz w:val="20"/>
          <w:szCs w:val="20"/>
        </w:rPr>
        <w:t>Wykonawca</w:t>
      </w:r>
      <w:r w:rsidRPr="00850917">
        <w:rPr>
          <w:rFonts w:ascii="Book Antiqua" w:hAnsi="Book Antiqua" w:cs="Calibri"/>
          <w:sz w:val="20"/>
          <w:szCs w:val="20"/>
        </w:rPr>
        <w:t xml:space="preserve"> zobowiązuje się dokonać badań bezpieczeństwa elektrycznego zgodnie z obowiązującymi normami oraz zaleceniami producenta sprzętu</w:t>
      </w:r>
      <w:r w:rsidR="7FBF3C44" w:rsidRPr="00850917">
        <w:rPr>
          <w:rFonts w:ascii="Book Antiqua" w:hAnsi="Book Antiqua" w:cs="Calibri"/>
          <w:sz w:val="20"/>
          <w:szCs w:val="20"/>
        </w:rPr>
        <w:t>.</w:t>
      </w:r>
    </w:p>
    <w:p w14:paraId="502B560B" w14:textId="6BC3D791" w:rsidR="008F4153" w:rsidRPr="00850917" w:rsidRDefault="008F4153" w:rsidP="1B47C8DC">
      <w:pPr>
        <w:numPr>
          <w:ilvl w:val="0"/>
          <w:numId w:val="7"/>
        </w:numPr>
        <w:tabs>
          <w:tab w:val="clear" w:pos="720"/>
          <w:tab w:val="num" w:pos="426"/>
        </w:tabs>
        <w:spacing w:line="276" w:lineRule="auto"/>
        <w:ind w:left="426" w:hanging="426"/>
        <w:jc w:val="both"/>
        <w:rPr>
          <w:rFonts w:ascii="Book Antiqua" w:hAnsi="Book Antiqua"/>
          <w:sz w:val="20"/>
          <w:szCs w:val="20"/>
        </w:rPr>
      </w:pPr>
      <w:r w:rsidRPr="00850917">
        <w:rPr>
          <w:rFonts w:ascii="Book Antiqua" w:hAnsi="Book Antiqua" w:cs="Calibri"/>
          <w:sz w:val="20"/>
          <w:szCs w:val="20"/>
        </w:rPr>
        <w:t xml:space="preserve">W przypadku konieczności wysłania </w:t>
      </w:r>
      <w:r w:rsidR="00D658BB" w:rsidRPr="00850917">
        <w:rPr>
          <w:rFonts w:ascii="Book Antiqua" w:hAnsi="Book Antiqua" w:cs="Calibri"/>
          <w:sz w:val="20"/>
          <w:szCs w:val="20"/>
        </w:rPr>
        <w:t>elementu/akcesorium</w:t>
      </w:r>
      <w:r w:rsidRPr="00850917">
        <w:rPr>
          <w:rFonts w:ascii="Book Antiqua" w:hAnsi="Book Antiqua" w:cs="Calibri"/>
          <w:sz w:val="20"/>
          <w:szCs w:val="20"/>
        </w:rPr>
        <w:t xml:space="preserve"> do siedziby </w:t>
      </w:r>
      <w:r w:rsidRPr="00850917">
        <w:rPr>
          <w:rFonts w:ascii="Book Antiqua" w:hAnsi="Book Antiqua" w:cs="Calibri"/>
          <w:b/>
          <w:bCs/>
          <w:sz w:val="20"/>
          <w:szCs w:val="20"/>
        </w:rPr>
        <w:t>Wykonawcy</w:t>
      </w:r>
      <w:r w:rsidRPr="00850917">
        <w:rPr>
          <w:rFonts w:ascii="Book Antiqua" w:hAnsi="Book Antiqua" w:cs="Calibri"/>
          <w:sz w:val="20"/>
          <w:szCs w:val="20"/>
        </w:rPr>
        <w:t xml:space="preserve"> (zgodnie z ust. 2)</w:t>
      </w:r>
      <w:r w:rsidR="00D658BB" w:rsidRPr="00850917">
        <w:rPr>
          <w:rFonts w:ascii="Book Antiqua" w:hAnsi="Book Antiqua" w:cs="Calibri"/>
          <w:sz w:val="20"/>
          <w:szCs w:val="20"/>
        </w:rPr>
        <w:t xml:space="preserve"> </w:t>
      </w:r>
      <w:r w:rsidRPr="00850917">
        <w:rPr>
          <w:rFonts w:ascii="Book Antiqua" w:hAnsi="Book Antiqua" w:cs="Calibri"/>
          <w:sz w:val="20"/>
          <w:szCs w:val="20"/>
        </w:rPr>
        <w:t xml:space="preserve">– </w:t>
      </w:r>
      <w:r w:rsidRPr="00850917">
        <w:rPr>
          <w:rFonts w:ascii="Book Antiqua" w:hAnsi="Book Antiqua" w:cs="Calibri"/>
          <w:b/>
          <w:bCs/>
          <w:sz w:val="20"/>
          <w:szCs w:val="20"/>
        </w:rPr>
        <w:t>Zamawiający</w:t>
      </w:r>
      <w:r w:rsidRPr="00850917">
        <w:rPr>
          <w:rFonts w:ascii="Book Antiqua" w:hAnsi="Book Antiqua" w:cs="Calibri"/>
          <w:sz w:val="20"/>
          <w:szCs w:val="20"/>
        </w:rPr>
        <w:t xml:space="preserve"> po przygotowaniu sprzętu przekaże przesyłkę przedstawicielowi </w:t>
      </w:r>
      <w:r w:rsidRPr="00850917">
        <w:rPr>
          <w:rFonts w:ascii="Book Antiqua" w:hAnsi="Book Antiqua" w:cs="Calibri"/>
          <w:b/>
          <w:bCs/>
          <w:sz w:val="20"/>
          <w:szCs w:val="20"/>
        </w:rPr>
        <w:t>Wykonawcy</w:t>
      </w:r>
      <w:r w:rsidR="00D658BB" w:rsidRPr="00850917">
        <w:rPr>
          <w:rFonts w:ascii="Book Antiqua" w:hAnsi="Book Antiqua" w:cs="Calibri"/>
          <w:b/>
          <w:bCs/>
          <w:sz w:val="20"/>
          <w:szCs w:val="20"/>
        </w:rPr>
        <w:t xml:space="preserve"> </w:t>
      </w:r>
      <w:r w:rsidRPr="00850917">
        <w:rPr>
          <w:rFonts w:ascii="Book Antiqua" w:hAnsi="Book Antiqua" w:cs="Calibri"/>
          <w:sz w:val="20"/>
          <w:szCs w:val="20"/>
        </w:rPr>
        <w:t xml:space="preserve">lub </w:t>
      </w:r>
      <w:r w:rsidR="00D658BB" w:rsidRPr="00850917">
        <w:rPr>
          <w:rFonts w:ascii="Book Antiqua" w:hAnsi="Book Antiqua" w:cs="Calibri"/>
          <w:sz w:val="20"/>
          <w:szCs w:val="20"/>
        </w:rPr>
        <w:t xml:space="preserve">kurierowi, którego zamówił </w:t>
      </w:r>
      <w:r w:rsidR="00D658BB" w:rsidRPr="00850917">
        <w:rPr>
          <w:rFonts w:ascii="Book Antiqua" w:hAnsi="Book Antiqua" w:cs="Calibri"/>
          <w:b/>
          <w:bCs/>
          <w:sz w:val="20"/>
          <w:szCs w:val="20"/>
        </w:rPr>
        <w:t xml:space="preserve">Wykonawca </w:t>
      </w:r>
      <w:r w:rsidR="00D658BB" w:rsidRPr="00850917">
        <w:rPr>
          <w:rFonts w:ascii="Book Antiqua" w:hAnsi="Book Antiqua" w:cs="Calibri"/>
          <w:sz w:val="20"/>
          <w:szCs w:val="20"/>
        </w:rPr>
        <w:t xml:space="preserve">(na koszt </w:t>
      </w:r>
      <w:r w:rsidR="00D658BB" w:rsidRPr="00850917">
        <w:rPr>
          <w:rFonts w:ascii="Book Antiqua" w:hAnsi="Book Antiqua" w:cs="Calibri"/>
          <w:b/>
          <w:bCs/>
          <w:sz w:val="20"/>
          <w:szCs w:val="20"/>
        </w:rPr>
        <w:t>Wykonawcy</w:t>
      </w:r>
      <w:r w:rsidR="00D658BB" w:rsidRPr="00850917">
        <w:rPr>
          <w:rFonts w:ascii="Book Antiqua" w:hAnsi="Book Antiqua" w:cs="Calibri"/>
          <w:sz w:val="20"/>
          <w:szCs w:val="20"/>
        </w:rPr>
        <w:t>)</w:t>
      </w:r>
      <w:r w:rsidRPr="00850917">
        <w:rPr>
          <w:rFonts w:ascii="Book Antiqua" w:hAnsi="Book Antiqua" w:cs="Calibri"/>
          <w:sz w:val="20"/>
          <w:szCs w:val="20"/>
        </w:rPr>
        <w:t xml:space="preserve">. Wszystkie wysłane do </w:t>
      </w:r>
      <w:r w:rsidRPr="00850917">
        <w:rPr>
          <w:rFonts w:ascii="Book Antiqua" w:hAnsi="Book Antiqua" w:cs="Calibri"/>
          <w:b/>
          <w:bCs/>
          <w:sz w:val="20"/>
          <w:szCs w:val="20"/>
        </w:rPr>
        <w:t>Wykonawcy</w:t>
      </w:r>
      <w:r w:rsidRPr="00850917">
        <w:rPr>
          <w:rFonts w:ascii="Book Antiqua" w:hAnsi="Book Antiqua" w:cs="Calibri"/>
          <w:sz w:val="20"/>
          <w:szCs w:val="20"/>
        </w:rPr>
        <w:t xml:space="preserve"> </w:t>
      </w:r>
      <w:r w:rsidR="00D658BB" w:rsidRPr="00850917">
        <w:rPr>
          <w:rFonts w:ascii="Book Antiqua" w:hAnsi="Book Antiqua" w:cs="Calibri"/>
          <w:sz w:val="20"/>
          <w:szCs w:val="20"/>
        </w:rPr>
        <w:t>elementy</w:t>
      </w:r>
      <w:r w:rsidRPr="00850917">
        <w:rPr>
          <w:rFonts w:ascii="Book Antiqua" w:hAnsi="Book Antiqua" w:cs="Calibri"/>
          <w:sz w:val="20"/>
          <w:szCs w:val="20"/>
        </w:rPr>
        <w:t xml:space="preserve"> zostaną ubezpieczone (na koszt </w:t>
      </w:r>
      <w:r w:rsidRPr="00850917">
        <w:rPr>
          <w:rFonts w:ascii="Book Antiqua" w:hAnsi="Book Antiqua" w:cs="Calibri"/>
          <w:b/>
          <w:bCs/>
          <w:sz w:val="20"/>
          <w:szCs w:val="20"/>
        </w:rPr>
        <w:t>Wykonawcy</w:t>
      </w:r>
      <w:r w:rsidRPr="00850917">
        <w:rPr>
          <w:rFonts w:ascii="Book Antiqua" w:hAnsi="Book Antiqua" w:cs="Calibri"/>
          <w:sz w:val="20"/>
          <w:szCs w:val="20"/>
        </w:rPr>
        <w:t xml:space="preserve">). Od chwili przekazania sprzętu odpowiedzialność za jego utratę lub uszkodzenie ponosi </w:t>
      </w:r>
      <w:r w:rsidRPr="00850917">
        <w:rPr>
          <w:rFonts w:ascii="Book Antiqua" w:hAnsi="Book Antiqua" w:cs="Calibri"/>
          <w:b/>
          <w:bCs/>
          <w:sz w:val="20"/>
          <w:szCs w:val="20"/>
        </w:rPr>
        <w:t>Wykonawca.</w:t>
      </w:r>
    </w:p>
    <w:p w14:paraId="2990D49D" w14:textId="19018B40" w:rsidR="008F4153" w:rsidRPr="00850917" w:rsidRDefault="15E6F603" w:rsidP="1B47C8DC">
      <w:pPr>
        <w:numPr>
          <w:ilvl w:val="0"/>
          <w:numId w:val="7"/>
        </w:numPr>
        <w:tabs>
          <w:tab w:val="clear" w:pos="720"/>
          <w:tab w:val="num" w:pos="426"/>
        </w:tabs>
        <w:spacing w:line="276" w:lineRule="auto"/>
        <w:ind w:left="426" w:hanging="426"/>
        <w:jc w:val="both"/>
        <w:rPr>
          <w:rFonts w:ascii="Book Antiqua" w:hAnsi="Book Antiqua"/>
          <w:sz w:val="20"/>
          <w:szCs w:val="20"/>
        </w:rPr>
      </w:pPr>
      <w:r w:rsidRPr="00850917">
        <w:rPr>
          <w:rFonts w:ascii="Book Antiqua" w:hAnsi="Book Antiqua" w:cs="Calibri"/>
          <w:sz w:val="20"/>
          <w:szCs w:val="20"/>
        </w:rPr>
        <w:t xml:space="preserve">Po wykonaniu usługi sprzęt będzie zwracany </w:t>
      </w:r>
      <w:r w:rsidRPr="00850917">
        <w:rPr>
          <w:rFonts w:ascii="Book Antiqua" w:hAnsi="Book Antiqua" w:cs="Calibri"/>
          <w:b/>
          <w:bCs/>
          <w:sz w:val="20"/>
          <w:szCs w:val="20"/>
        </w:rPr>
        <w:t>Zamawiającemu</w:t>
      </w:r>
      <w:r w:rsidRPr="00850917">
        <w:rPr>
          <w:rFonts w:ascii="Book Antiqua" w:hAnsi="Book Antiqua" w:cs="Calibri"/>
          <w:sz w:val="20"/>
          <w:szCs w:val="20"/>
        </w:rPr>
        <w:t xml:space="preserve"> na koszt </w:t>
      </w:r>
      <w:r w:rsidRPr="00850917">
        <w:rPr>
          <w:rFonts w:ascii="Book Antiqua" w:hAnsi="Book Antiqua" w:cs="Calibri"/>
          <w:b/>
          <w:bCs/>
          <w:sz w:val="20"/>
          <w:szCs w:val="20"/>
        </w:rPr>
        <w:t>Wykonawcy</w:t>
      </w:r>
      <w:r w:rsidR="0E296C34" w:rsidRPr="00850917">
        <w:rPr>
          <w:rFonts w:ascii="Book Antiqua" w:hAnsi="Book Antiqua" w:cs="Calibri"/>
          <w:b/>
          <w:bCs/>
          <w:sz w:val="20"/>
          <w:szCs w:val="20"/>
        </w:rPr>
        <w:t xml:space="preserve"> </w:t>
      </w:r>
      <w:r w:rsidRPr="00850917">
        <w:rPr>
          <w:rFonts w:ascii="Book Antiqua" w:hAnsi="Book Antiqua" w:cs="Calibri"/>
          <w:sz w:val="20"/>
          <w:szCs w:val="20"/>
        </w:rPr>
        <w:t xml:space="preserve">w terminie nie dłuższym niż </w:t>
      </w:r>
      <w:r w:rsidR="5DD725E8" w:rsidRPr="00850917">
        <w:rPr>
          <w:rFonts w:ascii="Book Antiqua" w:hAnsi="Book Antiqua" w:cs="Calibri"/>
          <w:sz w:val="20"/>
          <w:szCs w:val="20"/>
        </w:rPr>
        <w:t>5</w:t>
      </w:r>
      <w:r w:rsidRPr="00850917">
        <w:rPr>
          <w:rFonts w:ascii="Book Antiqua" w:hAnsi="Book Antiqua" w:cs="Calibri"/>
          <w:sz w:val="20"/>
          <w:szCs w:val="20"/>
        </w:rPr>
        <w:t xml:space="preserve"> dni</w:t>
      </w:r>
      <w:r w:rsidR="41531F9F" w:rsidRPr="00850917">
        <w:rPr>
          <w:rFonts w:ascii="Book Antiqua" w:hAnsi="Book Antiqua" w:cs="Calibri"/>
          <w:sz w:val="20"/>
          <w:szCs w:val="20"/>
        </w:rPr>
        <w:t xml:space="preserve"> dzień</w:t>
      </w:r>
      <w:r w:rsidRPr="00850917">
        <w:rPr>
          <w:rFonts w:ascii="Book Antiqua" w:hAnsi="Book Antiqua" w:cs="Calibri"/>
          <w:sz w:val="20"/>
          <w:szCs w:val="20"/>
        </w:rPr>
        <w:t xml:space="preserve"> kalendarzowych od </w:t>
      </w:r>
      <w:r w:rsidR="41531F9F" w:rsidRPr="00850917">
        <w:rPr>
          <w:rFonts w:ascii="Book Antiqua" w:hAnsi="Book Antiqua" w:cs="Calibri"/>
          <w:sz w:val="20"/>
          <w:szCs w:val="20"/>
        </w:rPr>
        <w:t xml:space="preserve">daty wykonania usługi przez </w:t>
      </w:r>
      <w:r w:rsidR="41531F9F" w:rsidRPr="00850917">
        <w:rPr>
          <w:rFonts w:ascii="Book Antiqua" w:hAnsi="Book Antiqua" w:cs="Calibri"/>
          <w:b/>
          <w:bCs/>
          <w:sz w:val="20"/>
          <w:szCs w:val="20"/>
        </w:rPr>
        <w:t>Wykonawcę</w:t>
      </w:r>
      <w:r w:rsidR="41531F9F" w:rsidRPr="00850917">
        <w:rPr>
          <w:rFonts w:ascii="Book Antiqua" w:hAnsi="Book Antiqua" w:cs="Calibri"/>
          <w:sz w:val="20"/>
          <w:szCs w:val="20"/>
        </w:rPr>
        <w:t xml:space="preserve"> wskazaną w raporcie serwisowym</w:t>
      </w:r>
      <w:r w:rsidRPr="00850917">
        <w:rPr>
          <w:rFonts w:ascii="Book Antiqua" w:hAnsi="Book Antiqua" w:cs="Calibri"/>
          <w:sz w:val="20"/>
          <w:szCs w:val="20"/>
        </w:rPr>
        <w:t>.</w:t>
      </w:r>
    </w:p>
    <w:p w14:paraId="3439651A" w14:textId="45DF02A5" w:rsidR="008F4153" w:rsidRPr="00850917" w:rsidRDefault="15E6F603" w:rsidP="1B47C8DC">
      <w:pPr>
        <w:numPr>
          <w:ilvl w:val="0"/>
          <w:numId w:val="7"/>
        </w:numPr>
        <w:shd w:val="clear" w:color="auto" w:fill="FFFFFF" w:themeFill="background1"/>
        <w:tabs>
          <w:tab w:val="clear" w:pos="720"/>
          <w:tab w:val="num" w:pos="426"/>
        </w:tabs>
        <w:spacing w:line="276" w:lineRule="auto"/>
        <w:ind w:left="426" w:hanging="426"/>
        <w:jc w:val="both"/>
        <w:rPr>
          <w:rFonts w:ascii="Book Antiqua" w:hAnsi="Book Antiqua"/>
          <w:sz w:val="20"/>
          <w:szCs w:val="20"/>
        </w:rPr>
      </w:pPr>
      <w:r w:rsidRPr="00850917">
        <w:rPr>
          <w:rFonts w:ascii="Book Antiqua" w:hAnsi="Book Antiqua" w:cs="Calibri"/>
          <w:sz w:val="20"/>
          <w:szCs w:val="20"/>
        </w:rPr>
        <w:t xml:space="preserve">Sprzęt zwracany będzie </w:t>
      </w:r>
      <w:r w:rsidRPr="00850917">
        <w:rPr>
          <w:rFonts w:ascii="Book Antiqua" w:hAnsi="Book Antiqua" w:cs="Calibri"/>
          <w:b/>
          <w:bCs/>
          <w:sz w:val="20"/>
          <w:szCs w:val="20"/>
        </w:rPr>
        <w:t xml:space="preserve">Zamawiającemu </w:t>
      </w:r>
      <w:r w:rsidRPr="00850917">
        <w:rPr>
          <w:rFonts w:ascii="Book Antiqua" w:hAnsi="Book Antiqua" w:cs="Calibri"/>
          <w:sz w:val="20"/>
          <w:szCs w:val="20"/>
        </w:rPr>
        <w:t>na odpowiedni, wskazany w zleceniu, adres</w:t>
      </w:r>
      <w:r w:rsidR="06362B4C" w:rsidRPr="00850917">
        <w:rPr>
          <w:rFonts w:ascii="Book Antiqua" w:hAnsi="Book Antiqua" w:cs="Calibri"/>
          <w:sz w:val="20"/>
          <w:szCs w:val="20"/>
        </w:rPr>
        <w:t xml:space="preserve"> </w:t>
      </w:r>
      <w:r w:rsidRPr="00850917">
        <w:rPr>
          <w:rFonts w:ascii="Book Antiqua" w:hAnsi="Book Antiqua" w:cs="Calibri"/>
          <w:sz w:val="20"/>
          <w:szCs w:val="20"/>
        </w:rPr>
        <w:t>z dopiskiem „Dział Aparatury Medycznej”.</w:t>
      </w:r>
    </w:p>
    <w:p w14:paraId="18E856A9" w14:textId="77777777" w:rsidR="008F4153" w:rsidRPr="00850917" w:rsidRDefault="008F4153" w:rsidP="005F1595">
      <w:pPr>
        <w:numPr>
          <w:ilvl w:val="0"/>
          <w:numId w:val="7"/>
        </w:numPr>
        <w:shd w:val="clear" w:color="auto" w:fill="FFFFFF"/>
        <w:tabs>
          <w:tab w:val="clear" w:pos="720"/>
          <w:tab w:val="num" w:pos="426"/>
        </w:tabs>
        <w:spacing w:line="276" w:lineRule="auto"/>
        <w:ind w:left="426" w:hanging="426"/>
        <w:jc w:val="both"/>
        <w:rPr>
          <w:rFonts w:ascii="Book Antiqua" w:hAnsi="Book Antiqua"/>
          <w:sz w:val="20"/>
          <w:szCs w:val="20"/>
        </w:rPr>
      </w:pPr>
      <w:r w:rsidRPr="00850917">
        <w:rPr>
          <w:rFonts w:ascii="Book Antiqua" w:hAnsi="Book Antiqua" w:cs="Calibri"/>
          <w:sz w:val="20"/>
          <w:szCs w:val="20"/>
        </w:rPr>
        <w:t xml:space="preserve">Każdorazowa potrzeba wykonania naprawy będzie przekazywana </w:t>
      </w:r>
      <w:r w:rsidRPr="00850917">
        <w:rPr>
          <w:rFonts w:ascii="Book Antiqua" w:hAnsi="Book Antiqua" w:cs="Calibri"/>
          <w:b/>
          <w:bCs/>
          <w:sz w:val="20"/>
          <w:szCs w:val="20"/>
        </w:rPr>
        <w:t>Wykonawcy</w:t>
      </w:r>
      <w:r w:rsidRPr="00850917">
        <w:rPr>
          <w:rFonts w:ascii="Book Antiqua" w:hAnsi="Book Antiqua" w:cs="Calibri"/>
          <w:sz w:val="20"/>
          <w:szCs w:val="20"/>
        </w:rPr>
        <w:t xml:space="preserve"> przez </w:t>
      </w:r>
      <w:r w:rsidRPr="00850917">
        <w:rPr>
          <w:rFonts w:ascii="Book Antiqua" w:hAnsi="Book Antiqua" w:cs="Calibri"/>
          <w:b/>
          <w:bCs/>
          <w:sz w:val="20"/>
          <w:szCs w:val="20"/>
        </w:rPr>
        <w:t>Zamawiającego</w:t>
      </w:r>
      <w:r w:rsidRPr="00850917">
        <w:rPr>
          <w:rFonts w:ascii="Book Antiqua" w:hAnsi="Book Antiqua" w:cs="Calibri"/>
          <w:sz w:val="20"/>
          <w:szCs w:val="20"/>
        </w:rPr>
        <w:t xml:space="preserve"> pisemnie, telefonicznie na numer telefonu …………………………... lub za pomocą poczty elektronicznej na adres: ……………………………. lub pisemnie wraz ze sprzętem. Zlecenia przyjmowane będą wyłącznie od osób upoważnionych w niniejszej umowie.</w:t>
      </w:r>
    </w:p>
    <w:p w14:paraId="24515E6C" w14:textId="4D6F3FD8" w:rsidR="008F4153" w:rsidRPr="00850917" w:rsidRDefault="15E6F603" w:rsidP="110E754E">
      <w:pPr>
        <w:numPr>
          <w:ilvl w:val="0"/>
          <w:numId w:val="7"/>
        </w:numPr>
        <w:shd w:val="clear" w:color="auto" w:fill="FFFFFF" w:themeFill="background1"/>
        <w:tabs>
          <w:tab w:val="clear" w:pos="720"/>
          <w:tab w:val="num" w:pos="426"/>
        </w:tabs>
        <w:spacing w:line="276" w:lineRule="auto"/>
        <w:ind w:left="426" w:hanging="426"/>
        <w:jc w:val="both"/>
        <w:rPr>
          <w:rFonts w:ascii="Book Antiqua" w:hAnsi="Book Antiqua"/>
          <w:sz w:val="20"/>
          <w:szCs w:val="20"/>
        </w:rPr>
      </w:pPr>
      <w:r w:rsidRPr="00850917">
        <w:rPr>
          <w:rFonts w:ascii="Book Antiqua" w:hAnsi="Book Antiqua" w:cs="Calibri"/>
          <w:sz w:val="20"/>
          <w:szCs w:val="20"/>
        </w:rPr>
        <w:t xml:space="preserve">Zlecenia każdorazowo będą zawierały </w:t>
      </w:r>
      <w:r w:rsidR="466BB5A2" w:rsidRPr="00850917">
        <w:rPr>
          <w:rFonts w:ascii="Book Antiqua" w:hAnsi="Book Antiqua" w:cs="Calibri"/>
          <w:sz w:val="20"/>
          <w:szCs w:val="20"/>
        </w:rPr>
        <w:t>dane zgłaszanego aparatu</w:t>
      </w:r>
      <w:r w:rsidR="0E5BCD59" w:rsidRPr="00850917">
        <w:rPr>
          <w:rFonts w:ascii="Book Antiqua" w:hAnsi="Book Antiqua" w:cs="Calibri"/>
          <w:sz w:val="20"/>
          <w:szCs w:val="20"/>
        </w:rPr>
        <w:t xml:space="preserve">, </w:t>
      </w:r>
      <w:r w:rsidRPr="00850917">
        <w:rPr>
          <w:rFonts w:ascii="Book Antiqua" w:hAnsi="Book Antiqua" w:cs="Calibri"/>
          <w:sz w:val="20"/>
          <w:szCs w:val="20"/>
        </w:rPr>
        <w:t>numer seryjny, opis objawów usterki zgłaszanej przez personel medyczny oraz kontakt</w:t>
      </w:r>
      <w:r w:rsidR="7FDCABA0" w:rsidRPr="00850917">
        <w:rPr>
          <w:rFonts w:ascii="Book Antiqua" w:hAnsi="Book Antiqua" w:cs="Calibri"/>
          <w:sz w:val="20"/>
          <w:szCs w:val="20"/>
        </w:rPr>
        <w:t xml:space="preserve"> </w:t>
      </w:r>
      <w:r w:rsidRPr="00850917">
        <w:rPr>
          <w:rFonts w:ascii="Book Antiqua" w:hAnsi="Book Antiqua" w:cs="Calibri"/>
          <w:sz w:val="20"/>
          <w:szCs w:val="20"/>
        </w:rPr>
        <w:t>do bezpośredniego użytkownika.</w:t>
      </w:r>
    </w:p>
    <w:p w14:paraId="60A02495" w14:textId="6CB7C78F" w:rsidR="008F4153" w:rsidRPr="00850917" w:rsidRDefault="15E6F603" w:rsidP="110E754E">
      <w:pPr>
        <w:numPr>
          <w:ilvl w:val="0"/>
          <w:numId w:val="7"/>
        </w:numPr>
        <w:shd w:val="clear" w:color="auto" w:fill="FFFFFF" w:themeFill="background1"/>
        <w:tabs>
          <w:tab w:val="clear" w:pos="720"/>
          <w:tab w:val="num" w:pos="426"/>
        </w:tabs>
        <w:spacing w:line="276" w:lineRule="auto"/>
        <w:ind w:left="426" w:hanging="426"/>
        <w:jc w:val="both"/>
        <w:rPr>
          <w:rFonts w:ascii="Book Antiqua" w:hAnsi="Book Antiqua"/>
          <w:sz w:val="20"/>
          <w:szCs w:val="20"/>
        </w:rPr>
      </w:pPr>
      <w:r w:rsidRPr="00850917">
        <w:rPr>
          <w:rFonts w:ascii="Book Antiqua" w:hAnsi="Book Antiqua" w:cs="Calibri"/>
          <w:b/>
          <w:bCs/>
          <w:sz w:val="20"/>
          <w:szCs w:val="20"/>
        </w:rPr>
        <w:t xml:space="preserve">Wykonawca </w:t>
      </w:r>
      <w:r w:rsidRPr="00850917">
        <w:rPr>
          <w:rFonts w:ascii="Book Antiqua" w:hAnsi="Book Antiqua" w:cs="Calibri"/>
          <w:sz w:val="20"/>
          <w:szCs w:val="20"/>
        </w:rPr>
        <w:t>zobowiązuje się do kontaktu z bezpośrednim użytkownikiem przed realizacj</w:t>
      </w:r>
      <w:r w:rsidR="016B0C35" w:rsidRPr="00850917">
        <w:rPr>
          <w:rFonts w:ascii="Book Antiqua" w:hAnsi="Book Antiqua" w:cs="Calibri"/>
          <w:sz w:val="20"/>
          <w:szCs w:val="20"/>
        </w:rPr>
        <w:t>ą</w:t>
      </w:r>
      <w:r w:rsidRPr="00850917">
        <w:rPr>
          <w:rFonts w:ascii="Book Antiqua" w:hAnsi="Book Antiqua" w:cs="Calibri"/>
          <w:sz w:val="20"/>
          <w:szCs w:val="20"/>
        </w:rPr>
        <w:t xml:space="preserve"> każdej czynności serwisowej w siedzibie </w:t>
      </w:r>
      <w:r w:rsidRPr="00850917">
        <w:rPr>
          <w:rFonts w:ascii="Book Antiqua" w:hAnsi="Book Antiqua" w:cs="Calibri"/>
          <w:b/>
          <w:bCs/>
          <w:sz w:val="20"/>
          <w:szCs w:val="20"/>
        </w:rPr>
        <w:t>Zamawiającego</w:t>
      </w:r>
      <w:r w:rsidRPr="00850917">
        <w:rPr>
          <w:rFonts w:ascii="Book Antiqua" w:hAnsi="Book Antiqua" w:cs="Calibri"/>
          <w:sz w:val="20"/>
          <w:szCs w:val="20"/>
        </w:rPr>
        <w:t xml:space="preserve">. </w:t>
      </w:r>
    </w:p>
    <w:p w14:paraId="4AC77C2A" w14:textId="5049121E" w:rsidR="008F4153" w:rsidRPr="00850917" w:rsidRDefault="15E6F603" w:rsidP="110E754E">
      <w:pPr>
        <w:numPr>
          <w:ilvl w:val="0"/>
          <w:numId w:val="7"/>
        </w:numPr>
        <w:shd w:val="clear" w:color="auto" w:fill="FFFFFF" w:themeFill="background1"/>
        <w:tabs>
          <w:tab w:val="clear" w:pos="720"/>
          <w:tab w:val="num" w:pos="426"/>
        </w:tabs>
        <w:spacing w:line="276" w:lineRule="auto"/>
        <w:ind w:left="426" w:hanging="426"/>
        <w:jc w:val="both"/>
        <w:rPr>
          <w:rFonts w:ascii="Book Antiqua" w:hAnsi="Book Antiqua"/>
          <w:sz w:val="20"/>
          <w:szCs w:val="20"/>
        </w:rPr>
      </w:pPr>
      <w:r w:rsidRPr="00850917">
        <w:rPr>
          <w:rFonts w:ascii="Book Antiqua" w:hAnsi="Book Antiqua" w:cs="Calibri"/>
          <w:b/>
          <w:bCs/>
          <w:sz w:val="20"/>
          <w:szCs w:val="20"/>
        </w:rPr>
        <w:t>Wykonawca</w:t>
      </w:r>
      <w:r w:rsidRPr="00850917">
        <w:rPr>
          <w:rFonts w:ascii="Book Antiqua" w:hAnsi="Book Antiqua" w:cs="Calibri"/>
          <w:sz w:val="20"/>
          <w:szCs w:val="20"/>
        </w:rPr>
        <w:t xml:space="preserve"> zobowiązuje się do rejestracji wszystkich zgłoszonych awarii. </w:t>
      </w:r>
      <w:r w:rsidRPr="00850917">
        <w:rPr>
          <w:rFonts w:ascii="Book Antiqua" w:hAnsi="Book Antiqua" w:cs="Calibri"/>
          <w:b/>
          <w:bCs/>
          <w:sz w:val="20"/>
          <w:szCs w:val="20"/>
        </w:rPr>
        <w:t>Zamawiający</w:t>
      </w:r>
      <w:r w:rsidRPr="00850917">
        <w:rPr>
          <w:rFonts w:ascii="Book Antiqua" w:hAnsi="Book Antiqua" w:cs="Calibri"/>
          <w:sz w:val="20"/>
          <w:szCs w:val="20"/>
        </w:rPr>
        <w:t xml:space="preserve"> zastrzega sobie prawo do żądania wydruku historii zgłoszeń serwisowych</w:t>
      </w:r>
      <w:r w:rsidR="2E4544EE" w:rsidRPr="00850917">
        <w:rPr>
          <w:rFonts w:ascii="Book Antiqua" w:hAnsi="Book Antiqua" w:cs="Calibri"/>
          <w:sz w:val="20"/>
          <w:szCs w:val="20"/>
        </w:rPr>
        <w:t xml:space="preserve"> </w:t>
      </w:r>
      <w:r w:rsidRPr="00850917">
        <w:rPr>
          <w:rFonts w:ascii="Book Antiqua" w:hAnsi="Book Antiqua" w:cs="Calibri"/>
          <w:sz w:val="20"/>
          <w:szCs w:val="20"/>
        </w:rPr>
        <w:t>z wyszczególnieniem wykonanych czynności, wymienionych części i kosztu serwisu.</w:t>
      </w:r>
    </w:p>
    <w:p w14:paraId="1E43B20C" w14:textId="2207114F" w:rsidR="008F4153" w:rsidRPr="00850917" w:rsidRDefault="2BFEAD1E" w:rsidP="733050E9">
      <w:pPr>
        <w:numPr>
          <w:ilvl w:val="0"/>
          <w:numId w:val="7"/>
        </w:numPr>
        <w:shd w:val="clear" w:color="auto" w:fill="FFFFFF" w:themeFill="background1"/>
        <w:tabs>
          <w:tab w:val="clear" w:pos="720"/>
          <w:tab w:val="num" w:pos="426"/>
        </w:tabs>
        <w:spacing w:line="276" w:lineRule="auto"/>
        <w:ind w:left="426" w:hanging="426"/>
        <w:jc w:val="both"/>
        <w:rPr>
          <w:rFonts w:ascii="Book Antiqua" w:eastAsia="Book Antiqua" w:hAnsi="Book Antiqua" w:cs="Book Antiqua"/>
          <w:color w:val="000000" w:themeColor="text1"/>
          <w:sz w:val="20"/>
          <w:szCs w:val="20"/>
        </w:rPr>
      </w:pPr>
      <w:r w:rsidRPr="00850917">
        <w:rPr>
          <w:rFonts w:ascii="Book Antiqua" w:eastAsia="Book Antiqua" w:hAnsi="Book Antiqua" w:cs="Book Antiqua"/>
          <w:sz w:val="20"/>
          <w:szCs w:val="20"/>
        </w:rPr>
        <w:t xml:space="preserve">Osoba wykonująca czynności serwisowe zobowiązana jest do wystawienia karty pracy po dokonaniu każdej czynności serwisowej. </w:t>
      </w:r>
      <w:r w:rsidRPr="00850917">
        <w:rPr>
          <w:rFonts w:ascii="Book Antiqua" w:eastAsia="Book Antiqua" w:hAnsi="Book Antiqua" w:cs="Book Antiqua"/>
          <w:color w:val="000000" w:themeColor="text1"/>
          <w:sz w:val="20"/>
          <w:szCs w:val="20"/>
        </w:rPr>
        <w:t xml:space="preserve">W karcie pracy powinny być wyszczególnione czynności serwisowe, zastosowane materiały i części oraz informacja o stanie aparatu (aparat sprawny/niesprawny), wpisana dokładna data planowanego kolejnego przeglądu zawierająca rok, miesiąc i dzień. Karta pracy powinna być potwierdzona przez bezpośredniego użytkownika </w:t>
      </w:r>
      <w:r w:rsidRPr="00850917">
        <w:rPr>
          <w:rFonts w:ascii="Book Antiqua" w:eastAsia="Book Antiqua" w:hAnsi="Book Antiqua" w:cs="Book Antiqua"/>
          <w:color w:val="000000" w:themeColor="text1"/>
          <w:sz w:val="20"/>
          <w:szCs w:val="20"/>
        </w:rPr>
        <w:lastRenderedPageBreak/>
        <w:t xml:space="preserve">(personel medyczny </w:t>
      </w:r>
      <w:r w:rsidRPr="00850917">
        <w:rPr>
          <w:rFonts w:ascii="Book Antiqua" w:eastAsia="Book Antiqua" w:hAnsi="Book Antiqua" w:cs="Book Antiqua"/>
          <w:b/>
          <w:bCs/>
          <w:color w:val="000000" w:themeColor="text1"/>
          <w:sz w:val="20"/>
          <w:szCs w:val="20"/>
        </w:rPr>
        <w:t>Zamawiającego</w:t>
      </w:r>
      <w:r w:rsidRPr="00850917">
        <w:rPr>
          <w:rFonts w:ascii="Book Antiqua" w:eastAsia="Book Antiqua" w:hAnsi="Book Antiqua" w:cs="Book Antiqua"/>
          <w:color w:val="000000" w:themeColor="text1"/>
          <w:sz w:val="20"/>
          <w:szCs w:val="20"/>
        </w:rPr>
        <w:t xml:space="preserve">) lub pracownika Działu Aparatury Medycznej oraz przesłana do </w:t>
      </w:r>
      <w:r w:rsidRPr="00850917">
        <w:rPr>
          <w:rFonts w:ascii="Book Antiqua" w:eastAsia="Book Antiqua" w:hAnsi="Book Antiqua" w:cs="Book Antiqua"/>
          <w:b/>
          <w:bCs/>
          <w:color w:val="000000" w:themeColor="text1"/>
          <w:sz w:val="20"/>
          <w:szCs w:val="20"/>
        </w:rPr>
        <w:t>Zamawiającego</w:t>
      </w:r>
      <w:r w:rsidRPr="00850917">
        <w:rPr>
          <w:rFonts w:ascii="Book Antiqua" w:eastAsia="Book Antiqua" w:hAnsi="Book Antiqua" w:cs="Book Antiqua"/>
          <w:color w:val="000000" w:themeColor="text1"/>
          <w:sz w:val="20"/>
          <w:szCs w:val="20"/>
        </w:rPr>
        <w:t xml:space="preserve"> w formie skanu lub czytelnego zdjęcia w dzień wykonania usługi.</w:t>
      </w:r>
    </w:p>
    <w:p w14:paraId="69F99F86" w14:textId="4C4A5F0B" w:rsidR="008F4153" w:rsidRPr="00850917" w:rsidRDefault="2BFEAD1E" w:rsidP="00A25A91">
      <w:pPr>
        <w:numPr>
          <w:ilvl w:val="0"/>
          <w:numId w:val="7"/>
        </w:numPr>
        <w:shd w:val="clear" w:color="auto" w:fill="FFFFFF" w:themeFill="background1"/>
        <w:tabs>
          <w:tab w:val="clear" w:pos="720"/>
          <w:tab w:val="num" w:pos="426"/>
        </w:tabs>
        <w:spacing w:line="276" w:lineRule="auto"/>
        <w:ind w:left="426" w:hanging="426"/>
        <w:jc w:val="both"/>
        <w:rPr>
          <w:rFonts w:ascii="Book Antiqua" w:eastAsia="Book Antiqua" w:hAnsi="Book Antiqua" w:cs="Book Antiqua"/>
          <w:color w:val="000000" w:themeColor="text1"/>
          <w:sz w:val="20"/>
          <w:szCs w:val="20"/>
        </w:rPr>
      </w:pPr>
      <w:r w:rsidRPr="00850917">
        <w:rPr>
          <w:rFonts w:ascii="Book Antiqua" w:eastAsia="Book Antiqua" w:hAnsi="Book Antiqua" w:cs="Book Antiqua"/>
          <w:sz w:val="20"/>
          <w:szCs w:val="20"/>
        </w:rPr>
        <w:t xml:space="preserve">Niezależnie od obowiązku, o którym mowa w ust. 11, </w:t>
      </w:r>
      <w:r w:rsidRPr="00850917">
        <w:rPr>
          <w:rFonts w:ascii="Book Antiqua" w:eastAsia="Book Antiqua" w:hAnsi="Book Antiqua" w:cs="Book Antiqua"/>
          <w:b/>
          <w:bCs/>
          <w:sz w:val="20"/>
          <w:szCs w:val="20"/>
        </w:rPr>
        <w:t>Wykonawca</w:t>
      </w:r>
      <w:r w:rsidRPr="00850917">
        <w:rPr>
          <w:rFonts w:ascii="Book Antiqua" w:eastAsia="Book Antiqua" w:hAnsi="Book Antiqua" w:cs="Book Antiqua"/>
          <w:sz w:val="20"/>
          <w:szCs w:val="20"/>
        </w:rPr>
        <w:t xml:space="preserve"> zobowiązany jest do przesłania do </w:t>
      </w:r>
      <w:r w:rsidRPr="00850917">
        <w:rPr>
          <w:rFonts w:ascii="Book Antiqua" w:eastAsia="Book Antiqua" w:hAnsi="Book Antiqua" w:cs="Book Antiqua"/>
          <w:b/>
          <w:bCs/>
          <w:sz w:val="20"/>
          <w:szCs w:val="20"/>
        </w:rPr>
        <w:t>Zamawiającego</w:t>
      </w:r>
      <w:r w:rsidRPr="00850917">
        <w:rPr>
          <w:rFonts w:ascii="Book Antiqua" w:eastAsia="Book Antiqua" w:hAnsi="Book Antiqua" w:cs="Book Antiqua"/>
          <w:sz w:val="20"/>
          <w:szCs w:val="20"/>
        </w:rPr>
        <w:t xml:space="preserve"> świadectwa stanu technicznego, zawierającej tożsame informacje jak w karcie pracy, </w:t>
      </w:r>
      <w:r w:rsidRPr="00850917">
        <w:rPr>
          <w:rFonts w:ascii="Book Antiqua" w:eastAsia="Book Antiqua" w:hAnsi="Book Antiqua" w:cs="Book Antiqua"/>
          <w:color w:val="000000" w:themeColor="text1"/>
          <w:sz w:val="20"/>
          <w:szCs w:val="20"/>
        </w:rPr>
        <w:t xml:space="preserve">potwierdzonego kwalifikowalnym podpisem elektronicznym osoby przeprowadzającej czynności serwisowe w terminie 7 dni kalendarzowych od daty wykonania każdorazowej usługi. Dopuszcza się przekazanie takiego dokumentu w dniu wykonania usługi i rezygnację </w:t>
      </w:r>
      <w:r w:rsidR="00A25A91" w:rsidRPr="00850917">
        <w:rPr>
          <w:rFonts w:ascii="Book Antiqua" w:eastAsia="Book Antiqua" w:hAnsi="Book Antiqua" w:cs="Book Antiqua"/>
          <w:color w:val="000000" w:themeColor="text1"/>
          <w:sz w:val="20"/>
          <w:szCs w:val="20"/>
        </w:rPr>
        <w:br/>
      </w:r>
      <w:r w:rsidRPr="00850917">
        <w:rPr>
          <w:rFonts w:ascii="Book Antiqua" w:eastAsia="Book Antiqua" w:hAnsi="Book Antiqua" w:cs="Book Antiqua"/>
          <w:color w:val="000000" w:themeColor="text1"/>
          <w:sz w:val="20"/>
          <w:szCs w:val="20"/>
        </w:rPr>
        <w:t>z konieczności przesłania karty zgodnie z § 2 ust. 11.</w:t>
      </w:r>
    </w:p>
    <w:p w14:paraId="1C20E179" w14:textId="4D776BA0" w:rsidR="008F4153" w:rsidRPr="00850917" w:rsidRDefault="1A3B248D" w:rsidP="733050E9">
      <w:pPr>
        <w:numPr>
          <w:ilvl w:val="0"/>
          <w:numId w:val="7"/>
        </w:numPr>
        <w:shd w:val="clear" w:color="auto" w:fill="FFFFFF" w:themeFill="background1"/>
        <w:tabs>
          <w:tab w:val="clear" w:pos="720"/>
          <w:tab w:val="num" w:pos="426"/>
        </w:tabs>
        <w:spacing w:line="276" w:lineRule="auto"/>
        <w:ind w:left="426" w:hanging="426"/>
        <w:jc w:val="both"/>
        <w:rPr>
          <w:rStyle w:val="Hipercze"/>
          <w:rFonts w:ascii="Book Antiqua" w:eastAsia="Book Antiqua" w:hAnsi="Book Antiqua" w:cs="Book Antiqua"/>
          <w:sz w:val="20"/>
          <w:szCs w:val="20"/>
        </w:rPr>
      </w:pPr>
      <w:r w:rsidRPr="00850917">
        <w:rPr>
          <w:rFonts w:ascii="Book Antiqua" w:eastAsia="Book Antiqua" w:hAnsi="Book Antiqua" w:cs="Book Antiqua"/>
          <w:sz w:val="20"/>
          <w:szCs w:val="20"/>
        </w:rPr>
        <w:t>Dokument</w:t>
      </w:r>
      <w:r w:rsidR="2BFEAD1E" w:rsidRPr="00850917">
        <w:rPr>
          <w:rFonts w:ascii="Book Antiqua" w:eastAsia="Book Antiqua" w:hAnsi="Book Antiqua" w:cs="Book Antiqua"/>
          <w:sz w:val="20"/>
          <w:szCs w:val="20"/>
        </w:rPr>
        <w:t xml:space="preserve">y zgodnie z </w:t>
      </w:r>
      <w:r w:rsidR="2BFEAD1E" w:rsidRPr="00850917">
        <w:rPr>
          <w:rFonts w:ascii="Book Antiqua" w:eastAsia="Book Antiqua" w:hAnsi="Book Antiqua" w:cs="Book Antiqua"/>
          <w:color w:val="000000" w:themeColor="text1"/>
          <w:sz w:val="20"/>
          <w:szCs w:val="20"/>
        </w:rPr>
        <w:t xml:space="preserve">§ 2 ust. 11 oraz 12 </w:t>
      </w:r>
      <w:r w:rsidR="2BFEAD1E" w:rsidRPr="00850917">
        <w:rPr>
          <w:rFonts w:ascii="Book Antiqua" w:eastAsia="Book Antiqua" w:hAnsi="Book Antiqua" w:cs="Book Antiqua"/>
          <w:b/>
          <w:bCs/>
          <w:color w:val="000000" w:themeColor="text1"/>
          <w:sz w:val="20"/>
          <w:szCs w:val="20"/>
        </w:rPr>
        <w:t>Wykonawca</w:t>
      </w:r>
      <w:r w:rsidR="2BFEAD1E" w:rsidRPr="00850917">
        <w:rPr>
          <w:rFonts w:ascii="Book Antiqua" w:eastAsia="Book Antiqua" w:hAnsi="Book Antiqua" w:cs="Book Antiqua"/>
          <w:color w:val="000000" w:themeColor="text1"/>
          <w:sz w:val="20"/>
          <w:szCs w:val="20"/>
        </w:rPr>
        <w:t xml:space="preserve"> zobowiązany jest przesłać na adres mailowy: </w:t>
      </w:r>
      <w:hyperlink r:id="rId10">
        <w:r w:rsidR="2BFEAD1E" w:rsidRPr="00850917">
          <w:rPr>
            <w:rStyle w:val="Hipercze"/>
            <w:rFonts w:ascii="Book Antiqua" w:eastAsia="Book Antiqua" w:hAnsi="Book Antiqua" w:cs="Book Antiqua"/>
            <w:sz w:val="20"/>
            <w:szCs w:val="20"/>
          </w:rPr>
          <w:t>aparatura.medyczna@copernicus.gda.pl</w:t>
        </w:r>
      </w:hyperlink>
    </w:p>
    <w:p w14:paraId="410222A9" w14:textId="46106B96" w:rsidR="008F4153" w:rsidRPr="00850917" w:rsidRDefault="47E5BC86" w:rsidP="733050E9">
      <w:pPr>
        <w:numPr>
          <w:ilvl w:val="0"/>
          <w:numId w:val="7"/>
        </w:numPr>
        <w:shd w:val="clear" w:color="auto" w:fill="FFFFFF" w:themeFill="background1"/>
        <w:tabs>
          <w:tab w:val="clear" w:pos="720"/>
          <w:tab w:val="num" w:pos="426"/>
        </w:tabs>
        <w:spacing w:line="276" w:lineRule="auto"/>
        <w:ind w:left="426" w:hanging="426"/>
        <w:jc w:val="both"/>
        <w:rPr>
          <w:rFonts w:ascii="Book Antiqua" w:hAnsi="Book Antiqua"/>
          <w:sz w:val="20"/>
          <w:szCs w:val="20"/>
        </w:rPr>
      </w:pPr>
      <w:r w:rsidRPr="00850917">
        <w:rPr>
          <w:rFonts w:ascii="Book Antiqua" w:hAnsi="Book Antiqua" w:cs="Calibri"/>
          <w:sz w:val="20"/>
          <w:szCs w:val="20"/>
        </w:rPr>
        <w:t xml:space="preserve">Materiały i części zamienne, użyte przez </w:t>
      </w:r>
      <w:r w:rsidRPr="00850917">
        <w:rPr>
          <w:rFonts w:ascii="Book Antiqua" w:hAnsi="Book Antiqua" w:cs="Calibri"/>
          <w:b/>
          <w:bCs/>
          <w:sz w:val="20"/>
          <w:szCs w:val="20"/>
        </w:rPr>
        <w:t>Wykonawcę</w:t>
      </w:r>
      <w:r w:rsidRPr="00850917">
        <w:rPr>
          <w:rFonts w:ascii="Book Antiqua" w:hAnsi="Book Antiqua" w:cs="Calibri"/>
          <w:sz w:val="20"/>
          <w:szCs w:val="20"/>
        </w:rPr>
        <w:t xml:space="preserve"> muszą być nowe i zgodne z zaleceniami producenta.</w:t>
      </w:r>
    </w:p>
    <w:p w14:paraId="68D96B47" w14:textId="16C2DB74" w:rsidR="3333C319" w:rsidRPr="00850917" w:rsidRDefault="3333C319" w:rsidP="733050E9">
      <w:pPr>
        <w:numPr>
          <w:ilvl w:val="0"/>
          <w:numId w:val="7"/>
        </w:numPr>
        <w:shd w:val="clear" w:color="auto" w:fill="FFFFFF" w:themeFill="background1"/>
        <w:tabs>
          <w:tab w:val="clear" w:pos="720"/>
          <w:tab w:val="num" w:pos="426"/>
        </w:tabs>
        <w:spacing w:line="276" w:lineRule="auto"/>
        <w:ind w:left="426" w:hanging="426"/>
        <w:jc w:val="both"/>
        <w:rPr>
          <w:rFonts w:ascii="Book Antiqua" w:hAnsi="Book Antiqua" w:cs="Calibri"/>
          <w:sz w:val="20"/>
          <w:szCs w:val="20"/>
        </w:rPr>
      </w:pPr>
      <w:r w:rsidRPr="00850917">
        <w:rPr>
          <w:rFonts w:ascii="Book Antiqua" w:hAnsi="Book Antiqua" w:cs="Calibri"/>
          <w:b/>
          <w:bCs/>
          <w:sz w:val="20"/>
          <w:szCs w:val="20"/>
        </w:rPr>
        <w:t xml:space="preserve">Wykonawca </w:t>
      </w:r>
      <w:r w:rsidRPr="00850917">
        <w:rPr>
          <w:rFonts w:ascii="Book Antiqua" w:hAnsi="Book Antiqua" w:cs="Calibri"/>
          <w:sz w:val="20"/>
          <w:szCs w:val="20"/>
        </w:rPr>
        <w:t xml:space="preserve">zobowiązuje się ograniczyć do minimum uciążliwości wynikające z prowadzonych prac w miejscu realizacji przedmiotu umowy oraz usunąć wszelkie odpady powstałe </w:t>
      </w:r>
      <w:r w:rsidR="00FE5D9D" w:rsidRPr="00850917">
        <w:rPr>
          <w:rFonts w:ascii="Book Antiqua" w:hAnsi="Book Antiqua" w:cs="Calibri"/>
          <w:sz w:val="20"/>
          <w:szCs w:val="20"/>
        </w:rPr>
        <w:br/>
      </w:r>
      <w:r w:rsidRPr="00850917">
        <w:rPr>
          <w:rFonts w:ascii="Book Antiqua" w:hAnsi="Book Antiqua" w:cs="Calibri"/>
          <w:sz w:val="20"/>
          <w:szCs w:val="20"/>
        </w:rPr>
        <w:t>w następstwie wyko</w:t>
      </w:r>
      <w:r w:rsidR="3D8170D7" w:rsidRPr="00850917">
        <w:rPr>
          <w:rFonts w:ascii="Book Antiqua" w:hAnsi="Book Antiqua" w:cs="Calibri"/>
          <w:sz w:val="20"/>
          <w:szCs w:val="20"/>
        </w:rPr>
        <w:t xml:space="preserve">nywanych prac. Zużyte materiały i części zamienne </w:t>
      </w:r>
      <w:r w:rsidR="3D8170D7" w:rsidRPr="00850917">
        <w:rPr>
          <w:rFonts w:ascii="Book Antiqua" w:hAnsi="Book Antiqua" w:cs="Calibri"/>
          <w:b/>
          <w:bCs/>
          <w:sz w:val="20"/>
          <w:szCs w:val="20"/>
        </w:rPr>
        <w:t xml:space="preserve">Wykonawca </w:t>
      </w:r>
      <w:r w:rsidR="3D8170D7" w:rsidRPr="00850917">
        <w:rPr>
          <w:rFonts w:ascii="Book Antiqua" w:hAnsi="Book Antiqua" w:cs="Calibri"/>
          <w:sz w:val="20"/>
          <w:szCs w:val="20"/>
        </w:rPr>
        <w:t>ma obowiązek utylizować zgodnie z obowiązującymi przepisami prawa na swój koszt.</w:t>
      </w:r>
    </w:p>
    <w:p w14:paraId="44292D19" w14:textId="549440C1" w:rsidR="00637037" w:rsidRPr="00850917" w:rsidRDefault="47E5BC86" w:rsidP="733050E9">
      <w:pPr>
        <w:numPr>
          <w:ilvl w:val="0"/>
          <w:numId w:val="7"/>
        </w:numPr>
        <w:shd w:val="clear" w:color="auto" w:fill="FFFFFF" w:themeFill="background1"/>
        <w:tabs>
          <w:tab w:val="clear" w:pos="720"/>
          <w:tab w:val="num" w:pos="426"/>
        </w:tabs>
        <w:spacing w:line="276" w:lineRule="auto"/>
        <w:ind w:left="426" w:hanging="426"/>
        <w:jc w:val="both"/>
        <w:rPr>
          <w:rFonts w:ascii="Book Antiqua" w:hAnsi="Book Antiqua"/>
          <w:sz w:val="20"/>
          <w:szCs w:val="20"/>
        </w:rPr>
      </w:pPr>
      <w:r w:rsidRPr="00850917">
        <w:rPr>
          <w:rFonts w:ascii="Book Antiqua" w:hAnsi="Book Antiqua" w:cs="Calibri"/>
          <w:b/>
          <w:bCs/>
          <w:sz w:val="20"/>
          <w:szCs w:val="20"/>
        </w:rPr>
        <w:t xml:space="preserve">Wykonawca </w:t>
      </w:r>
      <w:r w:rsidRPr="00850917">
        <w:rPr>
          <w:rFonts w:ascii="Book Antiqua" w:hAnsi="Book Antiqua" w:cs="Calibri"/>
          <w:sz w:val="20"/>
          <w:szCs w:val="20"/>
        </w:rPr>
        <w:t xml:space="preserve">zobowiązany jest udostępnić </w:t>
      </w:r>
      <w:r w:rsidRPr="00850917">
        <w:rPr>
          <w:rFonts w:ascii="Book Antiqua" w:hAnsi="Book Antiqua" w:cs="Calibri"/>
          <w:b/>
          <w:bCs/>
          <w:sz w:val="20"/>
          <w:szCs w:val="20"/>
        </w:rPr>
        <w:t xml:space="preserve">Zamawiającemu </w:t>
      </w:r>
      <w:r w:rsidRPr="00850917">
        <w:rPr>
          <w:rFonts w:ascii="Book Antiqua" w:hAnsi="Book Antiqua" w:cs="Calibri"/>
          <w:sz w:val="20"/>
          <w:szCs w:val="20"/>
        </w:rPr>
        <w:t xml:space="preserve">dostęp do platformy informatycznej, na której prowadzony jest rejestr czynności serwisowych wraz z dostępem do raportów serwisowych w wersji elektronicznej. </w:t>
      </w:r>
      <w:r w:rsidRPr="00850917">
        <w:rPr>
          <w:rFonts w:ascii="Book Antiqua" w:hAnsi="Book Antiqua" w:cs="Calibri"/>
          <w:b/>
          <w:bCs/>
          <w:sz w:val="20"/>
          <w:szCs w:val="20"/>
        </w:rPr>
        <w:t xml:space="preserve">Wykonawca </w:t>
      </w:r>
      <w:r w:rsidRPr="00850917">
        <w:rPr>
          <w:rFonts w:ascii="Book Antiqua" w:hAnsi="Book Antiqua" w:cs="Calibri"/>
          <w:sz w:val="20"/>
          <w:szCs w:val="20"/>
        </w:rPr>
        <w:t xml:space="preserve">przekaże </w:t>
      </w:r>
      <w:r w:rsidRPr="00850917">
        <w:rPr>
          <w:rFonts w:ascii="Book Antiqua" w:hAnsi="Book Antiqua" w:cs="Calibri"/>
          <w:b/>
          <w:bCs/>
          <w:sz w:val="20"/>
          <w:szCs w:val="20"/>
        </w:rPr>
        <w:t xml:space="preserve">Zamawiającemu </w:t>
      </w:r>
      <w:r w:rsidRPr="00850917">
        <w:rPr>
          <w:rFonts w:ascii="Book Antiqua" w:hAnsi="Book Antiqua" w:cs="Calibri"/>
          <w:sz w:val="20"/>
          <w:szCs w:val="20"/>
        </w:rPr>
        <w:t xml:space="preserve">dane dostępowe do platformy w terminie maksymalnie 7 dni roboczych od dnia podpisania umowy. </w:t>
      </w:r>
    </w:p>
    <w:p w14:paraId="7AB3FE95" w14:textId="6EC28FD4" w:rsidR="008F4153" w:rsidRPr="00850917" w:rsidRDefault="008F4153" w:rsidP="110E754E">
      <w:pPr>
        <w:pStyle w:val="Tekstpodstawowy"/>
        <w:spacing w:line="276" w:lineRule="auto"/>
        <w:ind w:right="-1"/>
        <w:jc w:val="center"/>
        <w:rPr>
          <w:rFonts w:ascii="Book Antiqua" w:hAnsi="Book Antiqua"/>
          <w:sz w:val="20"/>
        </w:rPr>
      </w:pPr>
      <w:r w:rsidRPr="00850917">
        <w:br/>
      </w:r>
      <w:r w:rsidR="15E6F603" w:rsidRPr="00850917">
        <w:rPr>
          <w:rFonts w:ascii="Book Antiqua" w:hAnsi="Book Antiqua" w:cs="Calibri"/>
          <w:b/>
          <w:bCs/>
          <w:sz w:val="20"/>
        </w:rPr>
        <w:t>§3</w:t>
      </w:r>
    </w:p>
    <w:p w14:paraId="663A868C" w14:textId="77777777" w:rsidR="00112050" w:rsidRPr="00850917" w:rsidRDefault="00112050" w:rsidP="00112050">
      <w:pPr>
        <w:numPr>
          <w:ilvl w:val="0"/>
          <w:numId w:val="26"/>
        </w:numPr>
        <w:spacing w:line="276" w:lineRule="auto"/>
        <w:ind w:left="426" w:hanging="426"/>
        <w:jc w:val="both"/>
        <w:rPr>
          <w:rFonts w:ascii="Book Antiqua" w:hAnsi="Book Antiqua" w:cs="Arial"/>
          <w:sz w:val="20"/>
          <w:szCs w:val="20"/>
        </w:rPr>
      </w:pPr>
      <w:r w:rsidRPr="00850917">
        <w:rPr>
          <w:rFonts w:ascii="Book Antiqua" w:hAnsi="Book Antiqua" w:cs="Arial"/>
          <w:b/>
          <w:bCs/>
          <w:color w:val="000000"/>
          <w:sz w:val="20"/>
          <w:szCs w:val="20"/>
        </w:rPr>
        <w:t>Wykonawca</w:t>
      </w:r>
      <w:r w:rsidRPr="00850917">
        <w:rPr>
          <w:rFonts w:ascii="Book Antiqua" w:hAnsi="Book Antiqua" w:cs="Arial"/>
          <w:color w:val="000000"/>
          <w:sz w:val="20"/>
          <w:szCs w:val="20"/>
        </w:rPr>
        <w:t>, w ramach niniejszej umowy, nie jest zobowiązany do usuwania szkód wynikłych z:</w:t>
      </w:r>
    </w:p>
    <w:p w14:paraId="6E48A2C4" w14:textId="36686345" w:rsidR="00112050" w:rsidRPr="00850917" w:rsidRDefault="0943C777" w:rsidP="00112050">
      <w:pPr>
        <w:numPr>
          <w:ilvl w:val="0"/>
          <w:numId w:val="27"/>
        </w:numPr>
        <w:tabs>
          <w:tab w:val="clear" w:pos="502"/>
          <w:tab w:val="num" w:pos="709"/>
        </w:tabs>
        <w:spacing w:line="276" w:lineRule="auto"/>
        <w:ind w:left="709" w:hanging="283"/>
        <w:jc w:val="both"/>
        <w:rPr>
          <w:rFonts w:ascii="Book Antiqua" w:hAnsi="Book Antiqua" w:cs="Arial"/>
          <w:color w:val="000000"/>
          <w:sz w:val="20"/>
          <w:szCs w:val="20"/>
        </w:rPr>
      </w:pPr>
      <w:r w:rsidRPr="00850917">
        <w:rPr>
          <w:rFonts w:ascii="Book Antiqua" w:hAnsi="Book Antiqua" w:cs="Arial"/>
          <w:color w:val="000000" w:themeColor="text1"/>
          <w:sz w:val="20"/>
          <w:szCs w:val="20"/>
        </w:rPr>
        <w:t xml:space="preserve">dokonania przez </w:t>
      </w:r>
      <w:r w:rsidRPr="00850917">
        <w:rPr>
          <w:rFonts w:ascii="Book Antiqua" w:hAnsi="Book Antiqua" w:cs="Arial"/>
          <w:b/>
          <w:bCs/>
          <w:color w:val="000000" w:themeColor="text1"/>
          <w:sz w:val="20"/>
          <w:szCs w:val="20"/>
        </w:rPr>
        <w:t>Zamawiającego</w:t>
      </w:r>
      <w:r w:rsidRPr="00850917">
        <w:rPr>
          <w:rFonts w:ascii="Book Antiqua" w:hAnsi="Book Antiqua" w:cs="Arial"/>
          <w:color w:val="000000" w:themeColor="text1"/>
          <w:sz w:val="20"/>
          <w:szCs w:val="20"/>
        </w:rPr>
        <w:t xml:space="preserve"> zmian w urządzeniu, nie uzgodnionych z </w:t>
      </w:r>
      <w:r w:rsidRPr="00850917">
        <w:rPr>
          <w:rFonts w:ascii="Book Antiqua" w:hAnsi="Book Antiqua" w:cs="Arial"/>
          <w:b/>
          <w:bCs/>
          <w:color w:val="000000" w:themeColor="text1"/>
          <w:sz w:val="20"/>
          <w:szCs w:val="20"/>
        </w:rPr>
        <w:t>Wykonawcą,</w:t>
      </w:r>
    </w:p>
    <w:p w14:paraId="73992758" w14:textId="77777777" w:rsidR="00112050" w:rsidRPr="00850917" w:rsidRDefault="00112050" w:rsidP="00112050">
      <w:pPr>
        <w:numPr>
          <w:ilvl w:val="0"/>
          <w:numId w:val="27"/>
        </w:numPr>
        <w:tabs>
          <w:tab w:val="clear" w:pos="502"/>
          <w:tab w:val="num" w:pos="709"/>
        </w:tabs>
        <w:spacing w:line="276" w:lineRule="auto"/>
        <w:ind w:left="709" w:hanging="283"/>
        <w:jc w:val="both"/>
        <w:rPr>
          <w:rFonts w:ascii="Book Antiqua" w:hAnsi="Book Antiqua" w:cs="Arial"/>
          <w:b/>
          <w:bCs/>
          <w:color w:val="000000"/>
          <w:sz w:val="20"/>
          <w:szCs w:val="20"/>
        </w:rPr>
      </w:pPr>
      <w:r w:rsidRPr="00850917">
        <w:rPr>
          <w:rFonts w:ascii="Book Antiqua" w:hAnsi="Book Antiqua" w:cs="Arial"/>
          <w:color w:val="000000"/>
          <w:sz w:val="20"/>
          <w:szCs w:val="20"/>
        </w:rPr>
        <w:t>prób dokonywania napraw przez Zamawiającego we własnym zakresie.</w:t>
      </w:r>
    </w:p>
    <w:p w14:paraId="55875BC5" w14:textId="3A5E3B82" w:rsidR="00112050" w:rsidRPr="00850917" w:rsidRDefault="0943C777" w:rsidP="110E754E">
      <w:pPr>
        <w:pStyle w:val="Tekstpodstawowy"/>
        <w:numPr>
          <w:ilvl w:val="0"/>
          <w:numId w:val="26"/>
        </w:numPr>
        <w:spacing w:line="276" w:lineRule="auto"/>
        <w:ind w:left="426" w:hanging="426"/>
        <w:jc w:val="both"/>
        <w:rPr>
          <w:rFonts w:ascii="Book Antiqua" w:hAnsi="Book Antiqua" w:cs="Arial"/>
          <w:b/>
          <w:bCs/>
          <w:color w:val="000000"/>
          <w:sz w:val="20"/>
        </w:rPr>
      </w:pPr>
      <w:r w:rsidRPr="00850917">
        <w:rPr>
          <w:rFonts w:ascii="Book Antiqua" w:hAnsi="Book Antiqua" w:cs="Arial"/>
          <w:b/>
          <w:bCs/>
          <w:color w:val="000000" w:themeColor="text1"/>
          <w:sz w:val="20"/>
        </w:rPr>
        <w:t>Zamawiający</w:t>
      </w:r>
      <w:r w:rsidRPr="00850917">
        <w:rPr>
          <w:rFonts w:ascii="Book Antiqua" w:hAnsi="Book Antiqua" w:cs="Arial"/>
          <w:color w:val="000000" w:themeColor="text1"/>
          <w:sz w:val="20"/>
        </w:rPr>
        <w:t xml:space="preserve"> zapewni </w:t>
      </w:r>
      <w:r w:rsidRPr="00850917">
        <w:rPr>
          <w:rFonts w:ascii="Book Antiqua" w:hAnsi="Book Antiqua" w:cs="Arial"/>
          <w:b/>
          <w:bCs/>
          <w:color w:val="000000" w:themeColor="text1"/>
          <w:sz w:val="20"/>
        </w:rPr>
        <w:t>Wykonawcy</w:t>
      </w:r>
      <w:r w:rsidRPr="00850917">
        <w:rPr>
          <w:rFonts w:ascii="Book Antiqua" w:hAnsi="Book Antiqua" w:cs="Arial"/>
          <w:color w:val="000000" w:themeColor="text1"/>
          <w:sz w:val="20"/>
        </w:rPr>
        <w:t xml:space="preserve"> swobodny dostęp do urządz</w:t>
      </w:r>
      <w:r w:rsidR="4B583846" w:rsidRPr="00850917">
        <w:rPr>
          <w:rFonts w:ascii="Book Antiqua" w:hAnsi="Book Antiqua" w:cs="Arial"/>
          <w:color w:val="000000" w:themeColor="text1"/>
          <w:sz w:val="20"/>
        </w:rPr>
        <w:t>enia</w:t>
      </w:r>
      <w:r w:rsidRPr="00850917">
        <w:rPr>
          <w:rFonts w:ascii="Book Antiqua" w:hAnsi="Book Antiqua" w:cs="Arial"/>
          <w:color w:val="000000" w:themeColor="text1"/>
          <w:sz w:val="20"/>
        </w:rPr>
        <w:t xml:space="preserve"> na czas świadczenia usługi po wcześniejszym uzgodnieniu terminu z </w:t>
      </w:r>
      <w:r w:rsidRPr="00850917">
        <w:rPr>
          <w:rFonts w:ascii="Book Antiqua" w:hAnsi="Book Antiqua" w:cs="Arial"/>
          <w:b/>
          <w:bCs/>
          <w:color w:val="000000" w:themeColor="text1"/>
          <w:sz w:val="20"/>
        </w:rPr>
        <w:t>Zamawiającym</w:t>
      </w:r>
      <w:r w:rsidRPr="00850917">
        <w:rPr>
          <w:rFonts w:ascii="Book Antiqua" w:hAnsi="Book Antiqua" w:cs="Arial"/>
          <w:color w:val="000000" w:themeColor="text1"/>
          <w:sz w:val="20"/>
        </w:rPr>
        <w:t>,</w:t>
      </w:r>
      <w:r w:rsidR="7E5C511E" w:rsidRPr="00850917">
        <w:rPr>
          <w:rFonts w:ascii="Book Antiqua" w:hAnsi="Book Antiqua" w:cs="Arial"/>
          <w:color w:val="000000" w:themeColor="text1"/>
          <w:sz w:val="20"/>
        </w:rPr>
        <w:t xml:space="preserve"> </w:t>
      </w:r>
      <w:r w:rsidRPr="00850917">
        <w:rPr>
          <w:rFonts w:ascii="Book Antiqua" w:hAnsi="Book Antiqua" w:cs="Arial"/>
          <w:color w:val="000000" w:themeColor="text1"/>
          <w:sz w:val="20"/>
        </w:rPr>
        <w:t>w godzinach pracy jednostki użytkującej sprzęt.</w:t>
      </w:r>
    </w:p>
    <w:p w14:paraId="44D877B2" w14:textId="133C0243" w:rsidR="00112050" w:rsidRPr="00850917" w:rsidRDefault="0943C777" w:rsidP="00112050">
      <w:pPr>
        <w:numPr>
          <w:ilvl w:val="0"/>
          <w:numId w:val="26"/>
        </w:numPr>
        <w:spacing w:line="276" w:lineRule="auto"/>
        <w:ind w:left="426" w:hanging="426"/>
        <w:jc w:val="both"/>
        <w:rPr>
          <w:rFonts w:ascii="Book Antiqua" w:hAnsi="Book Antiqua" w:cs="Arial"/>
          <w:b/>
          <w:bCs/>
          <w:color w:val="000000"/>
          <w:sz w:val="20"/>
          <w:szCs w:val="20"/>
        </w:rPr>
      </w:pPr>
      <w:r w:rsidRPr="00850917">
        <w:rPr>
          <w:rFonts w:ascii="Book Antiqua" w:hAnsi="Book Antiqua" w:cs="Arial"/>
          <w:b/>
          <w:bCs/>
          <w:color w:val="000000" w:themeColor="text1"/>
          <w:sz w:val="20"/>
          <w:szCs w:val="20"/>
        </w:rPr>
        <w:t>Zamawiający</w:t>
      </w:r>
      <w:r w:rsidRPr="00850917">
        <w:rPr>
          <w:rFonts w:ascii="Book Antiqua" w:hAnsi="Book Antiqua" w:cs="Arial"/>
          <w:color w:val="000000" w:themeColor="text1"/>
          <w:sz w:val="20"/>
          <w:szCs w:val="20"/>
        </w:rPr>
        <w:t xml:space="preserve"> nie jest zobowiązany do bezpłatnego udostępnienia </w:t>
      </w:r>
      <w:r w:rsidRPr="00850917">
        <w:rPr>
          <w:rFonts w:ascii="Book Antiqua" w:hAnsi="Book Antiqua" w:cs="Arial"/>
          <w:b/>
          <w:bCs/>
          <w:color w:val="000000" w:themeColor="text1"/>
          <w:sz w:val="20"/>
          <w:szCs w:val="20"/>
        </w:rPr>
        <w:t>Wykonawcy</w:t>
      </w:r>
      <w:r w:rsidRPr="00850917">
        <w:rPr>
          <w:rFonts w:ascii="Book Antiqua" w:hAnsi="Book Antiqua" w:cs="Arial"/>
          <w:color w:val="000000" w:themeColor="text1"/>
          <w:sz w:val="20"/>
          <w:szCs w:val="20"/>
        </w:rPr>
        <w:t xml:space="preserve"> miejsca</w:t>
      </w:r>
      <w:r w:rsidR="4A20D0EE" w:rsidRPr="00850917">
        <w:rPr>
          <w:rFonts w:ascii="Book Antiqua" w:hAnsi="Book Antiqua" w:cs="Arial"/>
          <w:color w:val="000000" w:themeColor="text1"/>
          <w:sz w:val="20"/>
          <w:szCs w:val="20"/>
        </w:rPr>
        <w:t xml:space="preserve"> </w:t>
      </w:r>
      <w:r w:rsidR="00FE5D9D" w:rsidRPr="00850917">
        <w:rPr>
          <w:rFonts w:ascii="Book Antiqua" w:hAnsi="Book Antiqua" w:cs="Arial"/>
          <w:color w:val="000000" w:themeColor="text1"/>
          <w:sz w:val="20"/>
          <w:szCs w:val="20"/>
        </w:rPr>
        <w:br/>
      </w:r>
      <w:r w:rsidRPr="00850917">
        <w:rPr>
          <w:rFonts w:ascii="Book Antiqua" w:hAnsi="Book Antiqua" w:cs="Arial"/>
          <w:color w:val="000000" w:themeColor="text1"/>
          <w:sz w:val="20"/>
          <w:szCs w:val="20"/>
        </w:rPr>
        <w:t>w pomieszczeniach warsztatowych i socjalnych do świadczenia usług objętych niniejszą umową.</w:t>
      </w:r>
    </w:p>
    <w:p w14:paraId="7EF94EF8" w14:textId="77777777" w:rsidR="00112050" w:rsidRPr="00850917" w:rsidRDefault="00112050" w:rsidP="00112050">
      <w:pPr>
        <w:pStyle w:val="Tekstpodstawowy"/>
        <w:numPr>
          <w:ilvl w:val="0"/>
          <w:numId w:val="26"/>
        </w:numPr>
        <w:spacing w:line="276" w:lineRule="auto"/>
        <w:ind w:left="426" w:hanging="426"/>
        <w:jc w:val="both"/>
        <w:rPr>
          <w:rFonts w:ascii="Book Antiqua" w:hAnsi="Book Antiqua" w:cs="Arial"/>
          <w:sz w:val="20"/>
        </w:rPr>
      </w:pPr>
      <w:r w:rsidRPr="00850917">
        <w:rPr>
          <w:rFonts w:ascii="Book Antiqua" w:hAnsi="Book Antiqua" w:cs="Arial"/>
          <w:b/>
          <w:bCs/>
          <w:sz w:val="20"/>
          <w:lang w:eastAsia="pl-PL"/>
        </w:rPr>
        <w:t>Wykonawca</w:t>
      </w:r>
      <w:r w:rsidRPr="00850917">
        <w:rPr>
          <w:rFonts w:ascii="Book Antiqua" w:hAnsi="Book Antiqua" w:cs="Arial"/>
          <w:sz w:val="20"/>
          <w:lang w:eastAsia="pl-PL"/>
        </w:rPr>
        <w:t xml:space="preserve"> zapewni niezbędny personel oraz narzędzia dla właściwego i terminowego wykonania umowy.</w:t>
      </w:r>
    </w:p>
    <w:p w14:paraId="3D577CC6" w14:textId="77777777" w:rsidR="00112050" w:rsidRPr="00850917" w:rsidRDefault="00112050" w:rsidP="00112050">
      <w:pPr>
        <w:pStyle w:val="Tekstpodstawowy"/>
        <w:numPr>
          <w:ilvl w:val="0"/>
          <w:numId w:val="26"/>
        </w:numPr>
        <w:spacing w:line="276" w:lineRule="auto"/>
        <w:ind w:left="426" w:hanging="426"/>
        <w:jc w:val="both"/>
        <w:rPr>
          <w:rFonts w:ascii="Book Antiqua" w:hAnsi="Book Antiqua" w:cs="Arial"/>
          <w:sz w:val="20"/>
        </w:rPr>
      </w:pPr>
      <w:r w:rsidRPr="00850917">
        <w:rPr>
          <w:rFonts w:ascii="Book Antiqua" w:hAnsi="Book Antiqua" w:cs="Arial"/>
          <w:b/>
          <w:bCs/>
          <w:sz w:val="20"/>
          <w:lang w:eastAsia="pl-PL"/>
        </w:rPr>
        <w:t>Wykonawca</w:t>
      </w:r>
      <w:r w:rsidRPr="00850917">
        <w:rPr>
          <w:rFonts w:ascii="Book Antiqua" w:hAnsi="Book Antiqua" w:cs="Arial"/>
          <w:sz w:val="20"/>
          <w:lang w:eastAsia="pl-PL"/>
        </w:rPr>
        <w:t xml:space="preserve"> ponosi pełną odpowiedzialność za ogólną i techniczną kontrolę nad wykonaniem zamówienia określonego w umowie.</w:t>
      </w:r>
    </w:p>
    <w:p w14:paraId="605A9B5C" w14:textId="77777777" w:rsidR="00112050" w:rsidRPr="00850917" w:rsidRDefault="00112050" w:rsidP="00112050">
      <w:pPr>
        <w:pStyle w:val="Tekstpodstawowy"/>
        <w:numPr>
          <w:ilvl w:val="0"/>
          <w:numId w:val="26"/>
        </w:numPr>
        <w:spacing w:line="276" w:lineRule="auto"/>
        <w:ind w:left="426" w:hanging="426"/>
        <w:jc w:val="both"/>
        <w:rPr>
          <w:rFonts w:ascii="Book Antiqua" w:hAnsi="Book Antiqua" w:cs="Arial"/>
          <w:sz w:val="20"/>
        </w:rPr>
      </w:pPr>
      <w:r w:rsidRPr="00850917">
        <w:rPr>
          <w:rFonts w:ascii="Book Antiqua" w:hAnsi="Book Antiqua" w:cs="Arial"/>
          <w:b/>
          <w:bCs/>
          <w:sz w:val="20"/>
          <w:lang w:eastAsia="pl-PL"/>
        </w:rPr>
        <w:t>Wykonawca</w:t>
      </w:r>
      <w:r w:rsidRPr="00850917">
        <w:rPr>
          <w:rFonts w:ascii="Book Antiqua" w:hAnsi="Book Antiqua" w:cs="Arial"/>
          <w:sz w:val="20"/>
          <w:lang w:eastAsia="pl-PL"/>
        </w:rPr>
        <w:t xml:space="preserve"> ponosi całkowitą odpowiedzialność za nadzór nad zatrudnionym personelem oraz zobowiązany jest do wypełnienia wszystkich prawnych zobowiązań związanych z zatrudnieniem personelu.</w:t>
      </w:r>
    </w:p>
    <w:p w14:paraId="0F06F3B0" w14:textId="711F1CB1" w:rsidR="00112050" w:rsidRPr="00850917" w:rsidRDefault="607894B4" w:rsidP="799577DE">
      <w:pPr>
        <w:pStyle w:val="Tekstpodstawowy"/>
        <w:numPr>
          <w:ilvl w:val="0"/>
          <w:numId w:val="26"/>
        </w:numPr>
        <w:spacing w:line="276" w:lineRule="auto"/>
        <w:ind w:left="426" w:hanging="426"/>
        <w:jc w:val="both"/>
        <w:rPr>
          <w:rFonts w:ascii="Book Antiqua" w:hAnsi="Book Antiqua" w:cs="Arial"/>
          <w:sz w:val="20"/>
        </w:rPr>
      </w:pPr>
      <w:r w:rsidRPr="00850917">
        <w:rPr>
          <w:rFonts w:ascii="Book Antiqua" w:hAnsi="Book Antiqua" w:cs="Arial"/>
          <w:sz w:val="20"/>
          <w:lang w:eastAsia="pl-PL"/>
        </w:rPr>
        <w:t xml:space="preserve">Usługa będzie realizowana przez personel wskazany w wykazie osób złożonym przez Wykonawcę w toku postępowania przetargowego i stanowiącym </w:t>
      </w:r>
      <w:r w:rsidRPr="00850917">
        <w:rPr>
          <w:rFonts w:ascii="Book Antiqua" w:hAnsi="Book Antiqua" w:cs="Arial"/>
          <w:b/>
          <w:bCs/>
          <w:sz w:val="20"/>
          <w:lang w:eastAsia="pl-PL"/>
        </w:rPr>
        <w:t>zał. nr 4 do umowy</w:t>
      </w:r>
      <w:r w:rsidRPr="00850917">
        <w:rPr>
          <w:rFonts w:ascii="Book Antiqua" w:hAnsi="Book Antiqua" w:cs="Arial"/>
          <w:sz w:val="20"/>
          <w:lang w:eastAsia="pl-PL"/>
        </w:rPr>
        <w:t xml:space="preserve">, </w:t>
      </w:r>
      <w:r w:rsidR="0057128B" w:rsidRPr="00850917">
        <w:rPr>
          <w:rFonts w:ascii="Book Antiqua" w:hAnsi="Book Antiqua" w:cs="Arial"/>
          <w:sz w:val="20"/>
          <w:lang w:eastAsia="pl-PL"/>
        </w:rPr>
        <w:br/>
      </w:r>
      <w:r w:rsidRPr="00850917">
        <w:rPr>
          <w:rFonts w:ascii="Book Antiqua" w:hAnsi="Book Antiqua" w:cs="Arial"/>
          <w:sz w:val="20"/>
          <w:lang w:eastAsia="pl-PL"/>
        </w:rPr>
        <w:t xml:space="preserve">z zastrzeżeniem możliwości zmiany ww. osób, zgodnie z ust. </w:t>
      </w:r>
      <w:r w:rsidR="20129F3F" w:rsidRPr="00850917">
        <w:rPr>
          <w:rFonts w:ascii="Book Antiqua" w:hAnsi="Book Antiqua" w:cs="Arial"/>
          <w:sz w:val="20"/>
          <w:lang w:eastAsia="pl-PL"/>
        </w:rPr>
        <w:t>8</w:t>
      </w:r>
      <w:r w:rsidRPr="00850917">
        <w:rPr>
          <w:rFonts w:ascii="Book Antiqua" w:hAnsi="Book Antiqua" w:cs="Arial"/>
          <w:sz w:val="20"/>
          <w:lang w:eastAsia="pl-PL"/>
        </w:rPr>
        <w:t xml:space="preserve"> i </w:t>
      </w:r>
      <w:r w:rsidR="298A8112" w:rsidRPr="00850917">
        <w:rPr>
          <w:rFonts w:ascii="Book Antiqua" w:hAnsi="Book Antiqua" w:cs="Arial"/>
          <w:sz w:val="20"/>
          <w:lang w:eastAsia="pl-PL"/>
        </w:rPr>
        <w:t>9</w:t>
      </w:r>
      <w:r w:rsidRPr="00850917">
        <w:rPr>
          <w:rFonts w:ascii="Book Antiqua" w:hAnsi="Book Antiqua" w:cs="Arial"/>
          <w:sz w:val="20"/>
          <w:lang w:eastAsia="pl-PL"/>
        </w:rPr>
        <w:t xml:space="preserve">. Zmiana osób ujętych w wykazie osób wymaga pisemnego poinformowania Zamawiającego. Wykonawca zobowiązuje się, aby nowy pracownik posiadał </w:t>
      </w:r>
      <w:r w:rsidRPr="00850917">
        <w:rPr>
          <w:rFonts w:ascii="Book Antiqua" w:hAnsi="Book Antiqua" w:cs="Arial"/>
          <w:sz w:val="20"/>
        </w:rPr>
        <w:t xml:space="preserve">równoważne lub wyższe kwalifikacje i doświadczenie zawodowe </w:t>
      </w:r>
      <w:r w:rsidRPr="00850917">
        <w:rPr>
          <w:rFonts w:ascii="Book Antiqua" w:hAnsi="Book Antiqua" w:cs="Arial"/>
          <w:sz w:val="20"/>
        </w:rPr>
        <w:lastRenderedPageBreak/>
        <w:t>określone przez wytwórcę aparatów, do których obsługi serwisowej nowa osoba zostanie skierowana.</w:t>
      </w:r>
    </w:p>
    <w:p w14:paraId="18BF638F" w14:textId="77777777" w:rsidR="00112050" w:rsidRPr="00850917" w:rsidRDefault="00112050" w:rsidP="00112050">
      <w:pPr>
        <w:pStyle w:val="Tekstpodstawowy"/>
        <w:numPr>
          <w:ilvl w:val="0"/>
          <w:numId w:val="26"/>
        </w:numPr>
        <w:spacing w:line="276" w:lineRule="auto"/>
        <w:ind w:left="426" w:hanging="426"/>
        <w:jc w:val="both"/>
        <w:rPr>
          <w:rFonts w:ascii="Book Antiqua" w:hAnsi="Book Antiqua" w:cs="Arial"/>
          <w:sz w:val="20"/>
        </w:rPr>
      </w:pPr>
      <w:r w:rsidRPr="00850917">
        <w:rPr>
          <w:rFonts w:ascii="Book Antiqua" w:hAnsi="Book Antiqua" w:cs="Arial"/>
          <w:sz w:val="20"/>
          <w:lang w:eastAsia="pl-PL"/>
        </w:rPr>
        <w:t xml:space="preserve">Zmiana którejkolwiek z osób wskazanych w wykazie osób jest również możliwa na żądanie Zamawiającego, w przypadku nienależytego wykonywania przez ww. osoby powierzonych prac. W tej sytuacji, Wykonawca zobligowany jest zastąpić ją nową osobą, która będzie posiadała </w:t>
      </w:r>
      <w:r w:rsidRPr="00850917">
        <w:rPr>
          <w:rFonts w:ascii="Book Antiqua" w:hAnsi="Book Antiqua" w:cs="Arial"/>
          <w:sz w:val="20"/>
        </w:rPr>
        <w:t>równoważne lub wyższe kwalifikacje i doświadczenie zawodowe określone przez wytwórcę aparatów, do których obsługi serwisowej nowa osoba zostanie skierowana. W przypadku, gdy zmiana tych osób spowoduje niedotrzymanie przez Wykonawcę terminów realizacji przedmiotu umowy, zamawiający może zażądać od wykonawcy kar umownych wskazanych w § 6 ust 4 niniejszej umowy.</w:t>
      </w:r>
    </w:p>
    <w:p w14:paraId="015B1668" w14:textId="77777777" w:rsidR="00112050" w:rsidRPr="00850917" w:rsidRDefault="607894B4" w:rsidP="799577DE">
      <w:pPr>
        <w:pStyle w:val="Tekstpodstawowy"/>
        <w:numPr>
          <w:ilvl w:val="0"/>
          <w:numId w:val="26"/>
        </w:numPr>
        <w:spacing w:line="276" w:lineRule="auto"/>
        <w:ind w:left="426" w:hanging="426"/>
        <w:jc w:val="both"/>
        <w:rPr>
          <w:rFonts w:ascii="Book Antiqua" w:hAnsi="Book Antiqua" w:cs="Arial"/>
          <w:sz w:val="20"/>
        </w:rPr>
      </w:pPr>
      <w:r w:rsidRPr="00850917">
        <w:rPr>
          <w:rFonts w:ascii="Book Antiqua" w:hAnsi="Book Antiqua" w:cs="Arial"/>
          <w:b/>
          <w:bCs/>
          <w:sz w:val="20"/>
          <w:lang w:eastAsia="pl-PL"/>
        </w:rPr>
        <w:t>Wykonawca</w:t>
      </w:r>
      <w:r w:rsidRPr="00850917">
        <w:rPr>
          <w:rFonts w:ascii="Book Antiqua" w:hAnsi="Book Antiqua" w:cs="Arial"/>
          <w:sz w:val="20"/>
          <w:lang w:eastAsia="pl-PL"/>
        </w:rPr>
        <w:t xml:space="preserve"> z własnej inicjatywy proponuje zmianę ww. osób w przypadku: choroby lub innych zdarzeń losowych, bądź gdy zmiana osoby stanie się konieczna z jakichkolwiek innych</w:t>
      </w:r>
      <w:r w:rsidRPr="00850917">
        <w:rPr>
          <w:rFonts w:ascii="Book Antiqua" w:hAnsi="Book Antiqua" w:cs="Arial"/>
          <w:sz w:val="20"/>
        </w:rPr>
        <w:t xml:space="preserve"> </w:t>
      </w:r>
      <w:r w:rsidRPr="00850917">
        <w:rPr>
          <w:rFonts w:ascii="Book Antiqua" w:hAnsi="Book Antiqua" w:cs="Arial"/>
          <w:sz w:val="20"/>
          <w:lang w:eastAsia="pl-PL"/>
        </w:rPr>
        <w:t xml:space="preserve">przyczyn niezależnych od </w:t>
      </w:r>
      <w:r w:rsidRPr="00850917">
        <w:rPr>
          <w:rFonts w:ascii="Book Antiqua" w:hAnsi="Book Antiqua" w:cs="Arial"/>
          <w:b/>
          <w:bCs/>
          <w:sz w:val="20"/>
          <w:lang w:eastAsia="pl-PL"/>
        </w:rPr>
        <w:t xml:space="preserve">Wykonawcy </w:t>
      </w:r>
      <w:r w:rsidRPr="00850917">
        <w:rPr>
          <w:rFonts w:ascii="Book Antiqua" w:hAnsi="Book Antiqua" w:cs="Arial"/>
          <w:sz w:val="20"/>
          <w:lang w:eastAsia="pl-PL"/>
        </w:rPr>
        <w:t>w SWZ dla tej funkcji.</w:t>
      </w:r>
    </w:p>
    <w:p w14:paraId="1E7742C3" w14:textId="77777777" w:rsidR="00112050" w:rsidRPr="00850917" w:rsidRDefault="00112050" w:rsidP="00112050">
      <w:pPr>
        <w:pStyle w:val="Tekstpodstawowy"/>
        <w:numPr>
          <w:ilvl w:val="0"/>
          <w:numId w:val="26"/>
        </w:numPr>
        <w:spacing w:line="276" w:lineRule="auto"/>
        <w:ind w:left="426" w:hanging="426"/>
        <w:jc w:val="both"/>
        <w:rPr>
          <w:rFonts w:ascii="Book Antiqua" w:hAnsi="Book Antiqua" w:cs="Arial"/>
          <w:sz w:val="20"/>
        </w:rPr>
      </w:pPr>
      <w:r w:rsidRPr="00850917">
        <w:rPr>
          <w:rFonts w:ascii="Book Antiqua" w:hAnsi="Book Antiqua" w:cs="Arial"/>
          <w:sz w:val="20"/>
          <w:lang w:eastAsia="pl-PL"/>
        </w:rPr>
        <w:t>Zmiana osób ujętych w wykazie osób z zastosowaniem zasad opisanych powyżej, nie stanowi</w:t>
      </w:r>
      <w:r w:rsidRPr="00850917">
        <w:rPr>
          <w:rFonts w:ascii="Book Antiqua" w:hAnsi="Book Antiqua" w:cs="Arial"/>
          <w:sz w:val="20"/>
        </w:rPr>
        <w:t xml:space="preserve"> </w:t>
      </w:r>
      <w:r w:rsidRPr="00850917">
        <w:rPr>
          <w:rFonts w:ascii="Book Antiqua" w:hAnsi="Book Antiqua" w:cs="Arial"/>
          <w:sz w:val="20"/>
          <w:lang w:eastAsia="pl-PL"/>
        </w:rPr>
        <w:t>zmiany umowy.</w:t>
      </w:r>
    </w:p>
    <w:p w14:paraId="60490868" w14:textId="77777777" w:rsidR="00112050" w:rsidRPr="00850917" w:rsidRDefault="607894B4" w:rsidP="00112050">
      <w:pPr>
        <w:numPr>
          <w:ilvl w:val="0"/>
          <w:numId w:val="26"/>
        </w:numPr>
        <w:spacing w:line="276" w:lineRule="auto"/>
        <w:ind w:left="425" w:hanging="425"/>
        <w:jc w:val="both"/>
        <w:rPr>
          <w:rFonts w:ascii="Book Antiqua" w:hAnsi="Book Antiqua" w:cs="Arial"/>
          <w:b/>
          <w:bCs/>
          <w:color w:val="000000"/>
          <w:sz w:val="20"/>
          <w:szCs w:val="20"/>
        </w:rPr>
      </w:pPr>
      <w:r w:rsidRPr="00850917">
        <w:rPr>
          <w:rFonts w:ascii="Book Antiqua" w:hAnsi="Book Antiqua" w:cs="Arial"/>
          <w:color w:val="000000" w:themeColor="text1"/>
          <w:sz w:val="20"/>
          <w:szCs w:val="20"/>
        </w:rPr>
        <w:t xml:space="preserve">Osoby wykonujące czynności związane z przedmiotem zamówienia, muszą posiadać kwalifikacje i doświadczenie zawodowe określone przez wytwórcę aparatów medycznych. </w:t>
      </w:r>
      <w:r w:rsidRPr="00850917">
        <w:rPr>
          <w:rFonts w:ascii="Book Antiqua" w:hAnsi="Book Antiqua" w:cs="Arial"/>
          <w:sz w:val="20"/>
          <w:szCs w:val="20"/>
        </w:rPr>
        <w:t xml:space="preserve">Przez przystąpieniem do realizacji pierwszej usługi określonej w umowie, </w:t>
      </w:r>
      <w:r w:rsidRPr="00850917">
        <w:rPr>
          <w:rFonts w:ascii="Book Antiqua" w:hAnsi="Book Antiqua" w:cs="Arial"/>
          <w:b/>
          <w:bCs/>
          <w:sz w:val="20"/>
          <w:szCs w:val="20"/>
        </w:rPr>
        <w:t xml:space="preserve">Wykonawca </w:t>
      </w:r>
      <w:r w:rsidRPr="00850917">
        <w:rPr>
          <w:rFonts w:ascii="Book Antiqua" w:hAnsi="Book Antiqua" w:cs="Arial"/>
          <w:sz w:val="20"/>
          <w:szCs w:val="20"/>
        </w:rPr>
        <w:t xml:space="preserve">przedstawi </w:t>
      </w:r>
      <w:r w:rsidRPr="00850917">
        <w:rPr>
          <w:rFonts w:ascii="Book Antiqua" w:hAnsi="Book Antiqua" w:cs="Arial"/>
          <w:b/>
          <w:bCs/>
          <w:sz w:val="20"/>
          <w:szCs w:val="20"/>
        </w:rPr>
        <w:t xml:space="preserve">Zamawiającemu </w:t>
      </w:r>
      <w:r w:rsidRPr="00850917">
        <w:rPr>
          <w:rFonts w:ascii="Book Antiqua" w:hAnsi="Book Antiqua" w:cs="Arial"/>
          <w:sz w:val="20"/>
          <w:szCs w:val="20"/>
        </w:rPr>
        <w:t xml:space="preserve">certyfikaty osób wskazanych w </w:t>
      </w:r>
      <w:r w:rsidRPr="00850917">
        <w:rPr>
          <w:rFonts w:ascii="Book Antiqua" w:hAnsi="Book Antiqua" w:cs="Arial"/>
          <w:b/>
          <w:bCs/>
          <w:sz w:val="20"/>
          <w:szCs w:val="20"/>
        </w:rPr>
        <w:t>załączniku nr 4 - Wykaz osób</w:t>
      </w:r>
      <w:r w:rsidRPr="00850917">
        <w:rPr>
          <w:rFonts w:ascii="Book Antiqua" w:hAnsi="Book Antiqua" w:cs="Arial"/>
          <w:sz w:val="20"/>
          <w:szCs w:val="20"/>
        </w:rPr>
        <w:t xml:space="preserve">. </w:t>
      </w:r>
    </w:p>
    <w:p w14:paraId="6CD473C1" w14:textId="76342D1C" w:rsidR="00112050" w:rsidRPr="00850917" w:rsidRDefault="2442F0AD" w:rsidP="00112050">
      <w:pPr>
        <w:numPr>
          <w:ilvl w:val="0"/>
          <w:numId w:val="26"/>
        </w:numPr>
        <w:spacing w:line="276" w:lineRule="auto"/>
        <w:ind w:left="425" w:hanging="425"/>
        <w:jc w:val="both"/>
        <w:rPr>
          <w:rFonts w:ascii="Book Antiqua" w:hAnsi="Book Antiqua" w:cs="Arial"/>
          <w:b/>
          <w:bCs/>
          <w:color w:val="000000"/>
          <w:sz w:val="20"/>
          <w:szCs w:val="20"/>
        </w:rPr>
      </w:pPr>
      <w:r w:rsidRPr="00850917">
        <w:rPr>
          <w:rFonts w:ascii="Book Antiqua" w:hAnsi="Book Antiqua" w:cs="Arial"/>
          <w:b/>
          <w:bCs/>
          <w:color w:val="000000" w:themeColor="text1"/>
          <w:sz w:val="20"/>
          <w:szCs w:val="20"/>
        </w:rPr>
        <w:t>Wykonawca</w:t>
      </w:r>
      <w:r w:rsidRPr="00850917">
        <w:rPr>
          <w:rFonts w:ascii="Book Antiqua" w:hAnsi="Book Antiqua" w:cs="Arial"/>
          <w:color w:val="000000" w:themeColor="text1"/>
          <w:sz w:val="20"/>
          <w:szCs w:val="20"/>
        </w:rPr>
        <w:t xml:space="preserve"> zobowiązany jest na każde wezwanie </w:t>
      </w:r>
      <w:r w:rsidRPr="00850917">
        <w:rPr>
          <w:rFonts w:ascii="Book Antiqua" w:hAnsi="Book Antiqua" w:cs="Arial"/>
          <w:b/>
          <w:bCs/>
          <w:color w:val="000000" w:themeColor="text1"/>
          <w:sz w:val="20"/>
          <w:szCs w:val="20"/>
        </w:rPr>
        <w:t>Zamawiającego</w:t>
      </w:r>
      <w:r w:rsidRPr="00850917">
        <w:rPr>
          <w:rFonts w:ascii="Book Antiqua" w:hAnsi="Book Antiqua" w:cs="Arial"/>
          <w:color w:val="000000" w:themeColor="text1"/>
          <w:sz w:val="20"/>
          <w:szCs w:val="20"/>
        </w:rPr>
        <w:t xml:space="preserve"> przedstawić dokumenty potwierdzające, że osoby o których mowa w ust. 1</w:t>
      </w:r>
      <w:r w:rsidR="28BF6F77" w:rsidRPr="00850917">
        <w:rPr>
          <w:rFonts w:ascii="Book Antiqua" w:hAnsi="Book Antiqua" w:cs="Arial"/>
          <w:color w:val="000000" w:themeColor="text1"/>
          <w:sz w:val="20"/>
          <w:szCs w:val="20"/>
        </w:rPr>
        <w:t>1</w:t>
      </w:r>
      <w:r w:rsidR="2E67E2F2" w:rsidRPr="00850917">
        <w:rPr>
          <w:rFonts w:ascii="Book Antiqua" w:hAnsi="Book Antiqua" w:cs="Arial"/>
          <w:color w:val="000000" w:themeColor="text1"/>
          <w:sz w:val="20"/>
          <w:szCs w:val="20"/>
        </w:rPr>
        <w:t xml:space="preserve"> </w:t>
      </w:r>
      <w:r w:rsidRPr="00850917">
        <w:rPr>
          <w:rFonts w:ascii="Book Antiqua" w:hAnsi="Book Antiqua" w:cs="Arial"/>
          <w:color w:val="000000" w:themeColor="text1"/>
          <w:sz w:val="20"/>
          <w:szCs w:val="20"/>
        </w:rPr>
        <w:t xml:space="preserve">posiadają określone przez wytwórcę aparatów medycznych kwalifikacje i doświadczenie zawodowe. </w:t>
      </w:r>
    </w:p>
    <w:p w14:paraId="2D699FE9" w14:textId="4F0D358B" w:rsidR="00112050" w:rsidRPr="00850917" w:rsidRDefault="607894B4" w:rsidP="00112050">
      <w:pPr>
        <w:numPr>
          <w:ilvl w:val="0"/>
          <w:numId w:val="26"/>
        </w:numPr>
        <w:spacing w:line="276" w:lineRule="auto"/>
        <w:ind w:left="425" w:hanging="425"/>
        <w:jc w:val="both"/>
        <w:rPr>
          <w:rFonts w:ascii="Book Antiqua" w:hAnsi="Book Antiqua" w:cs="Arial"/>
          <w:b/>
          <w:bCs/>
          <w:color w:val="000000"/>
          <w:sz w:val="20"/>
          <w:szCs w:val="20"/>
        </w:rPr>
      </w:pPr>
      <w:r w:rsidRPr="00850917">
        <w:rPr>
          <w:rFonts w:ascii="Book Antiqua" w:hAnsi="Book Antiqua" w:cs="Arial"/>
          <w:b/>
          <w:bCs/>
          <w:color w:val="000000" w:themeColor="text1"/>
          <w:sz w:val="20"/>
          <w:szCs w:val="20"/>
        </w:rPr>
        <w:t>Wykonawca,</w:t>
      </w:r>
      <w:r w:rsidRPr="00850917">
        <w:rPr>
          <w:rFonts w:ascii="Book Antiqua" w:hAnsi="Book Antiqua" w:cs="Arial"/>
          <w:color w:val="000000" w:themeColor="text1"/>
          <w:sz w:val="20"/>
          <w:szCs w:val="20"/>
        </w:rPr>
        <w:t xml:space="preserve"> bez pisemnej zgody </w:t>
      </w:r>
      <w:r w:rsidRPr="00850917">
        <w:rPr>
          <w:rFonts w:ascii="Book Antiqua" w:hAnsi="Book Antiqua" w:cs="Arial"/>
          <w:b/>
          <w:bCs/>
          <w:color w:val="000000" w:themeColor="text1"/>
          <w:sz w:val="20"/>
          <w:szCs w:val="20"/>
        </w:rPr>
        <w:t>Zamawiającego,</w:t>
      </w:r>
      <w:r w:rsidRPr="00850917">
        <w:rPr>
          <w:rFonts w:ascii="Book Antiqua" w:hAnsi="Book Antiqua" w:cs="Arial"/>
          <w:color w:val="000000" w:themeColor="text1"/>
          <w:sz w:val="20"/>
          <w:szCs w:val="20"/>
        </w:rPr>
        <w:t xml:space="preserve"> nie może powierzyć podwykonawcy kluczowych części zamówienia. </w:t>
      </w:r>
      <w:r w:rsidRPr="00850917">
        <w:rPr>
          <w:rFonts w:ascii="Book Antiqua" w:hAnsi="Book Antiqua" w:cs="Arial"/>
          <w:sz w:val="20"/>
          <w:szCs w:val="20"/>
        </w:rPr>
        <w:t>Przez kluczowe części zamówienia rozumie się czynności wskazane w § 1 ust.</w:t>
      </w:r>
      <w:r w:rsidR="4577B1B3" w:rsidRPr="00850917">
        <w:rPr>
          <w:rFonts w:ascii="Book Antiqua" w:hAnsi="Book Antiqua" w:cs="Arial"/>
          <w:sz w:val="20"/>
          <w:szCs w:val="20"/>
        </w:rPr>
        <w:t xml:space="preserve"> </w:t>
      </w:r>
      <w:r w:rsidRPr="00850917">
        <w:rPr>
          <w:rFonts w:ascii="Book Antiqua" w:hAnsi="Book Antiqua" w:cs="Arial"/>
          <w:sz w:val="20"/>
          <w:szCs w:val="20"/>
        </w:rPr>
        <w:t>3.</w:t>
      </w:r>
    </w:p>
    <w:p w14:paraId="48287D98" w14:textId="77777777" w:rsidR="00112050" w:rsidRPr="00850917" w:rsidRDefault="00112050" w:rsidP="00112050">
      <w:pPr>
        <w:numPr>
          <w:ilvl w:val="0"/>
          <w:numId w:val="26"/>
        </w:numPr>
        <w:spacing w:line="276" w:lineRule="auto"/>
        <w:ind w:left="425" w:hanging="425"/>
        <w:jc w:val="both"/>
        <w:rPr>
          <w:rFonts w:ascii="Book Antiqua" w:hAnsi="Book Antiqua" w:cs="Arial"/>
          <w:b/>
          <w:bCs/>
          <w:color w:val="000000"/>
          <w:sz w:val="20"/>
          <w:szCs w:val="20"/>
        </w:rPr>
      </w:pPr>
      <w:r w:rsidRPr="00850917">
        <w:rPr>
          <w:rFonts w:ascii="Book Antiqua" w:hAnsi="Book Antiqua" w:cs="Arial"/>
          <w:b/>
          <w:bCs/>
          <w:color w:val="000000"/>
          <w:sz w:val="20"/>
          <w:szCs w:val="20"/>
        </w:rPr>
        <w:t xml:space="preserve">Wykonawca </w:t>
      </w:r>
      <w:r w:rsidRPr="00850917">
        <w:rPr>
          <w:rFonts w:ascii="Book Antiqua" w:hAnsi="Book Antiqua" w:cs="Arial"/>
          <w:color w:val="000000"/>
          <w:sz w:val="20"/>
          <w:szCs w:val="20"/>
        </w:rPr>
        <w:t>w pełni odpowiada za bezpieczeństwo i higienę pracy w miejscu realizacji robót oraz za zachowanie bezpieczeństwa pożarowego.</w:t>
      </w:r>
    </w:p>
    <w:p w14:paraId="546702CA" w14:textId="5956A02B" w:rsidR="00112050" w:rsidRPr="00850917" w:rsidRDefault="2442F0AD" w:rsidP="00112050">
      <w:pPr>
        <w:numPr>
          <w:ilvl w:val="0"/>
          <w:numId w:val="26"/>
        </w:numPr>
        <w:spacing w:line="276" w:lineRule="auto"/>
        <w:ind w:left="425" w:hanging="425"/>
        <w:jc w:val="both"/>
        <w:rPr>
          <w:rFonts w:ascii="Book Antiqua" w:hAnsi="Book Antiqua" w:cs="Arial"/>
          <w:sz w:val="20"/>
          <w:szCs w:val="20"/>
        </w:rPr>
      </w:pPr>
      <w:r w:rsidRPr="00850917">
        <w:rPr>
          <w:rFonts w:ascii="Book Antiqua" w:hAnsi="Book Antiqua" w:cs="Arial"/>
          <w:b/>
          <w:bCs/>
          <w:color w:val="000000" w:themeColor="text1"/>
          <w:sz w:val="20"/>
          <w:szCs w:val="20"/>
        </w:rPr>
        <w:t>Wykonawca</w:t>
      </w:r>
      <w:r w:rsidRPr="00850917">
        <w:rPr>
          <w:rFonts w:ascii="Book Antiqua" w:hAnsi="Book Antiqua" w:cs="Arial"/>
          <w:color w:val="000000" w:themeColor="text1"/>
          <w:sz w:val="20"/>
          <w:szCs w:val="20"/>
        </w:rPr>
        <w:t xml:space="preserve"> ponosi pełną odpowiedzialność za szkody </w:t>
      </w:r>
      <w:r w:rsidR="70CCB5B4" w:rsidRPr="00850917">
        <w:rPr>
          <w:rFonts w:ascii="Book Antiqua" w:hAnsi="Book Antiqua" w:cs="Arial"/>
          <w:color w:val="000000" w:themeColor="text1"/>
          <w:sz w:val="20"/>
          <w:szCs w:val="20"/>
        </w:rPr>
        <w:t xml:space="preserve">rzeczywiste </w:t>
      </w:r>
      <w:r w:rsidRPr="00850917">
        <w:rPr>
          <w:rFonts w:ascii="Book Antiqua" w:hAnsi="Book Antiqua" w:cs="Arial"/>
          <w:color w:val="000000" w:themeColor="text1"/>
          <w:sz w:val="20"/>
          <w:szCs w:val="20"/>
        </w:rPr>
        <w:t>wynikłe z nienależytego wykonania obowiązku określonego w ust. 1</w:t>
      </w:r>
      <w:r w:rsidR="6DED998B" w:rsidRPr="00850917">
        <w:rPr>
          <w:rFonts w:ascii="Book Antiqua" w:hAnsi="Book Antiqua" w:cs="Arial"/>
          <w:color w:val="000000" w:themeColor="text1"/>
          <w:sz w:val="20"/>
          <w:szCs w:val="20"/>
        </w:rPr>
        <w:t>4</w:t>
      </w:r>
      <w:r w:rsidRPr="00850917">
        <w:rPr>
          <w:rFonts w:ascii="Book Antiqua" w:hAnsi="Book Antiqua" w:cs="Arial"/>
          <w:color w:val="000000" w:themeColor="text1"/>
          <w:sz w:val="20"/>
          <w:szCs w:val="20"/>
        </w:rPr>
        <w:t xml:space="preserve"> oraz szkody wyrządzone osobom trzecim podczas i w związku z wykonywaniem przedmiotu umowy.</w:t>
      </w:r>
    </w:p>
    <w:p w14:paraId="0EE2DFAB" w14:textId="77777777" w:rsidR="00112050" w:rsidRPr="00850917" w:rsidRDefault="00112050" w:rsidP="00112050">
      <w:pPr>
        <w:numPr>
          <w:ilvl w:val="0"/>
          <w:numId w:val="26"/>
        </w:numPr>
        <w:spacing w:line="276" w:lineRule="auto"/>
        <w:ind w:left="425" w:hanging="425"/>
        <w:jc w:val="both"/>
        <w:rPr>
          <w:rFonts w:ascii="Book Antiqua" w:hAnsi="Book Antiqua" w:cs="Arial"/>
          <w:sz w:val="20"/>
          <w:szCs w:val="20"/>
        </w:rPr>
      </w:pPr>
      <w:r w:rsidRPr="00850917">
        <w:rPr>
          <w:rFonts w:ascii="Book Antiqua" w:hAnsi="Book Antiqua" w:cs="Arial"/>
          <w:b/>
          <w:bCs/>
          <w:color w:val="000000"/>
          <w:sz w:val="20"/>
          <w:szCs w:val="20"/>
        </w:rPr>
        <w:t>Wykonawca</w:t>
      </w:r>
      <w:r w:rsidRPr="00850917">
        <w:rPr>
          <w:rFonts w:ascii="Book Antiqua" w:hAnsi="Book Antiqua" w:cs="Arial"/>
          <w:color w:val="000000"/>
          <w:sz w:val="20"/>
          <w:szCs w:val="20"/>
        </w:rPr>
        <w:t xml:space="preserve"> zobowiązuje się do:</w:t>
      </w:r>
    </w:p>
    <w:p w14:paraId="30AB6642" w14:textId="4F70F22B" w:rsidR="00112050" w:rsidRPr="00850917" w:rsidRDefault="0943C777" w:rsidP="00112050">
      <w:pPr>
        <w:numPr>
          <w:ilvl w:val="1"/>
          <w:numId w:val="26"/>
        </w:numPr>
        <w:tabs>
          <w:tab w:val="clear" w:pos="1080"/>
          <w:tab w:val="num" w:pos="709"/>
        </w:tabs>
        <w:spacing w:line="276" w:lineRule="auto"/>
        <w:ind w:left="709" w:hanging="283"/>
        <w:jc w:val="both"/>
        <w:rPr>
          <w:rFonts w:ascii="Book Antiqua" w:hAnsi="Book Antiqua" w:cs="Arial"/>
          <w:sz w:val="20"/>
          <w:szCs w:val="20"/>
        </w:rPr>
      </w:pPr>
      <w:r w:rsidRPr="00850917">
        <w:rPr>
          <w:rFonts w:ascii="Book Antiqua" w:hAnsi="Book Antiqua" w:cs="Arial"/>
          <w:color w:val="000000" w:themeColor="text1"/>
          <w:sz w:val="20"/>
          <w:szCs w:val="20"/>
        </w:rPr>
        <w:t>Zachowania w ścisłej tajemnicy wszelkich informacji i danych poufnych uzyskanych w trakcie wykonywania umowy, w tym danych osobowych personelu i pacjentów, niezależnie od formy przekazania tych informacji i ich źródła,</w:t>
      </w:r>
    </w:p>
    <w:p w14:paraId="3A7EC23A" w14:textId="77777777" w:rsidR="00112050" w:rsidRPr="00850917" w:rsidRDefault="00112050" w:rsidP="00112050">
      <w:pPr>
        <w:numPr>
          <w:ilvl w:val="1"/>
          <w:numId w:val="26"/>
        </w:numPr>
        <w:tabs>
          <w:tab w:val="clear" w:pos="1080"/>
          <w:tab w:val="num" w:pos="709"/>
        </w:tabs>
        <w:spacing w:line="276" w:lineRule="auto"/>
        <w:ind w:left="709" w:hanging="283"/>
        <w:jc w:val="both"/>
        <w:rPr>
          <w:rFonts w:ascii="Book Antiqua" w:hAnsi="Book Antiqua" w:cs="Arial"/>
          <w:sz w:val="20"/>
          <w:szCs w:val="20"/>
        </w:rPr>
      </w:pPr>
      <w:r w:rsidRPr="00850917">
        <w:rPr>
          <w:rFonts w:ascii="Book Antiqua" w:hAnsi="Book Antiqua" w:cs="Arial"/>
          <w:color w:val="000000"/>
          <w:sz w:val="20"/>
          <w:szCs w:val="20"/>
        </w:rPr>
        <w:t xml:space="preserve">Wykorzystania informacji jedynie w celach określonych przedmiotem umowy. </w:t>
      </w:r>
    </w:p>
    <w:p w14:paraId="2BEDF327" w14:textId="77777777" w:rsidR="00112050" w:rsidRPr="00850917" w:rsidRDefault="00112050" w:rsidP="00112050">
      <w:pPr>
        <w:numPr>
          <w:ilvl w:val="1"/>
          <w:numId w:val="26"/>
        </w:numPr>
        <w:tabs>
          <w:tab w:val="clear" w:pos="1080"/>
          <w:tab w:val="num" w:pos="709"/>
        </w:tabs>
        <w:spacing w:line="276" w:lineRule="auto"/>
        <w:ind w:left="709" w:hanging="283"/>
        <w:jc w:val="both"/>
        <w:rPr>
          <w:rFonts w:ascii="Book Antiqua" w:hAnsi="Book Antiqua" w:cs="Arial"/>
          <w:sz w:val="20"/>
          <w:szCs w:val="20"/>
        </w:rPr>
      </w:pPr>
      <w:r w:rsidRPr="00850917">
        <w:rPr>
          <w:rFonts w:ascii="Book Antiqua" w:hAnsi="Book Antiqua" w:cs="Arial"/>
          <w:color w:val="000000"/>
          <w:sz w:val="20"/>
          <w:szCs w:val="20"/>
        </w:rPr>
        <w:t xml:space="preserve">Podjęcia wszelkich niezbędnych kroków dla zapewnienia, że żadna osoba zaangażowana przez </w:t>
      </w:r>
      <w:r w:rsidRPr="00850917">
        <w:rPr>
          <w:rFonts w:ascii="Book Antiqua" w:hAnsi="Book Antiqua" w:cs="Arial"/>
          <w:b/>
          <w:bCs/>
          <w:color w:val="000000"/>
          <w:sz w:val="20"/>
          <w:szCs w:val="20"/>
        </w:rPr>
        <w:t>Wykonawcę</w:t>
      </w:r>
      <w:r w:rsidRPr="00850917">
        <w:rPr>
          <w:rFonts w:ascii="Book Antiqua" w:hAnsi="Book Antiqua" w:cs="Arial"/>
          <w:color w:val="000000"/>
          <w:sz w:val="20"/>
          <w:szCs w:val="20"/>
        </w:rPr>
        <w:t xml:space="preserve"> do realizacji umowy otrzymująca informacje poufne, wrażliwe oraz informacje stanowiące tajemnicę przedsiębiorstwa nie ujawni tych informacji, ani ich źródła, zarówno w całości, jak i w części osobom trzecim.</w:t>
      </w:r>
    </w:p>
    <w:p w14:paraId="6295EEF7" w14:textId="29485633" w:rsidR="00112050" w:rsidRPr="00850917" w:rsidRDefault="0943C777" w:rsidP="00112050">
      <w:pPr>
        <w:numPr>
          <w:ilvl w:val="1"/>
          <w:numId w:val="26"/>
        </w:numPr>
        <w:tabs>
          <w:tab w:val="clear" w:pos="1080"/>
          <w:tab w:val="num" w:pos="709"/>
        </w:tabs>
        <w:spacing w:line="276" w:lineRule="auto"/>
        <w:ind w:left="709" w:hanging="283"/>
        <w:jc w:val="both"/>
        <w:rPr>
          <w:rFonts w:ascii="Book Antiqua" w:hAnsi="Book Antiqua" w:cs="Arial"/>
          <w:sz w:val="20"/>
          <w:szCs w:val="20"/>
        </w:rPr>
      </w:pPr>
      <w:r w:rsidRPr="00850917">
        <w:rPr>
          <w:rFonts w:ascii="Book Antiqua" w:hAnsi="Book Antiqua" w:cs="Arial"/>
          <w:color w:val="000000" w:themeColor="text1"/>
          <w:sz w:val="20"/>
          <w:szCs w:val="20"/>
        </w:rPr>
        <w:t>Ujawnienia informacji jedynie tym pracownikom, którym będą one niezbędne do wykonywania powierzonych im czynności na podstawie umowy i tylko w zakresie, w jakim ci pracownicy muszą mieć dostęp w związku z realizacją przedmiotu niniejszej umowy.</w:t>
      </w:r>
    </w:p>
    <w:p w14:paraId="2CFD64BB" w14:textId="1D79F28B" w:rsidR="00112050" w:rsidRPr="00850917" w:rsidRDefault="0943C777" w:rsidP="00112050">
      <w:pPr>
        <w:numPr>
          <w:ilvl w:val="1"/>
          <w:numId w:val="26"/>
        </w:numPr>
        <w:tabs>
          <w:tab w:val="clear" w:pos="1080"/>
          <w:tab w:val="num" w:pos="709"/>
        </w:tabs>
        <w:spacing w:line="276" w:lineRule="auto"/>
        <w:ind w:left="709" w:hanging="283"/>
        <w:jc w:val="both"/>
        <w:rPr>
          <w:rFonts w:ascii="Book Antiqua" w:hAnsi="Book Antiqua" w:cs="Arial"/>
          <w:sz w:val="20"/>
          <w:szCs w:val="20"/>
        </w:rPr>
      </w:pPr>
      <w:r w:rsidRPr="00850917">
        <w:rPr>
          <w:rFonts w:ascii="Book Antiqua" w:hAnsi="Book Antiqua" w:cs="Arial"/>
          <w:color w:val="000000" w:themeColor="text1"/>
          <w:sz w:val="20"/>
          <w:szCs w:val="20"/>
        </w:rPr>
        <w:lastRenderedPageBreak/>
        <w:t>Nierozpowszechniania jakichkolwiek informacji lub danych uzyskanych podczas realizacji przedmiotu umowy.</w:t>
      </w:r>
    </w:p>
    <w:p w14:paraId="100E1C19" w14:textId="77777777" w:rsidR="00112050" w:rsidRPr="00850917" w:rsidRDefault="00112050" w:rsidP="00112050">
      <w:pPr>
        <w:numPr>
          <w:ilvl w:val="0"/>
          <w:numId w:val="26"/>
        </w:numPr>
        <w:spacing w:line="276" w:lineRule="auto"/>
        <w:ind w:left="425" w:hanging="425"/>
        <w:jc w:val="both"/>
        <w:rPr>
          <w:rFonts w:ascii="Book Antiqua" w:hAnsi="Book Antiqua" w:cs="Arial"/>
          <w:sz w:val="20"/>
          <w:szCs w:val="20"/>
        </w:rPr>
      </w:pPr>
      <w:r w:rsidRPr="00850917">
        <w:rPr>
          <w:rFonts w:ascii="Book Antiqua" w:hAnsi="Book Antiqua" w:cs="Arial"/>
          <w:b/>
          <w:bCs/>
          <w:color w:val="000000"/>
          <w:sz w:val="20"/>
          <w:szCs w:val="20"/>
        </w:rPr>
        <w:t xml:space="preserve">Wykonawca </w:t>
      </w:r>
      <w:r w:rsidRPr="00850917">
        <w:rPr>
          <w:rFonts w:ascii="Book Antiqua" w:hAnsi="Book Antiqua" w:cs="Arial"/>
          <w:sz w:val="20"/>
          <w:szCs w:val="20"/>
        </w:rPr>
        <w:t>oświadcza, że posiada uprawnienia do wykonywania określonej działalności w zakresie przedmiotu umowy.</w:t>
      </w:r>
    </w:p>
    <w:p w14:paraId="0858AD79" w14:textId="73423E68" w:rsidR="00112050" w:rsidRPr="00850917" w:rsidRDefault="2442F0AD" w:rsidP="00112050">
      <w:pPr>
        <w:numPr>
          <w:ilvl w:val="0"/>
          <w:numId w:val="26"/>
        </w:numPr>
        <w:spacing w:line="276" w:lineRule="auto"/>
        <w:ind w:left="425" w:hanging="425"/>
        <w:jc w:val="both"/>
        <w:rPr>
          <w:rFonts w:ascii="Book Antiqua" w:hAnsi="Book Antiqua" w:cs="Arial"/>
          <w:sz w:val="20"/>
          <w:szCs w:val="20"/>
        </w:rPr>
      </w:pPr>
      <w:r w:rsidRPr="00850917">
        <w:rPr>
          <w:rFonts w:ascii="Book Antiqua" w:hAnsi="Book Antiqua" w:cs="Arial"/>
          <w:b/>
          <w:bCs/>
          <w:sz w:val="20"/>
          <w:szCs w:val="20"/>
        </w:rPr>
        <w:t>Wykonawca</w:t>
      </w:r>
      <w:r w:rsidRPr="00850917">
        <w:rPr>
          <w:rFonts w:ascii="Book Antiqua" w:hAnsi="Book Antiqua" w:cs="Arial"/>
          <w:sz w:val="20"/>
          <w:szCs w:val="20"/>
        </w:rPr>
        <w:t xml:space="preserve"> najpóźniej w dniu rozpoczęcia świadczenia usługi dostarczy </w:t>
      </w:r>
      <w:r w:rsidRPr="00850917">
        <w:rPr>
          <w:rFonts w:ascii="Book Antiqua" w:hAnsi="Book Antiqua" w:cs="Arial"/>
          <w:b/>
          <w:bCs/>
          <w:sz w:val="20"/>
          <w:szCs w:val="20"/>
        </w:rPr>
        <w:t xml:space="preserve">Zamawiającemu </w:t>
      </w:r>
      <w:r w:rsidRPr="00850917">
        <w:rPr>
          <w:rFonts w:ascii="Book Antiqua" w:hAnsi="Book Antiqua" w:cs="Arial"/>
          <w:sz w:val="20"/>
          <w:szCs w:val="20"/>
        </w:rPr>
        <w:t>listę osób zatrudnionych na umowę o pracę. Wykonawca obowiązek ten przeniesie na wszystkich podwykonawców związanych z realizacją umowy. </w:t>
      </w:r>
      <w:r w:rsidRPr="00850917">
        <w:rPr>
          <w:rFonts w:ascii="Book Antiqua" w:hAnsi="Book Antiqua" w:cs="Arial"/>
          <w:b/>
          <w:bCs/>
          <w:sz w:val="20"/>
          <w:szCs w:val="20"/>
        </w:rPr>
        <w:t xml:space="preserve">Zamawiającemu </w:t>
      </w:r>
      <w:r w:rsidRPr="00850917">
        <w:rPr>
          <w:rFonts w:ascii="Book Antiqua" w:hAnsi="Book Antiqua" w:cs="Arial"/>
          <w:sz w:val="20"/>
          <w:szCs w:val="20"/>
        </w:rPr>
        <w:t xml:space="preserve">przysługuje prawo kontroli spełnienia przez </w:t>
      </w:r>
      <w:r w:rsidRPr="00850917">
        <w:rPr>
          <w:rFonts w:ascii="Book Antiqua" w:hAnsi="Book Antiqua" w:cs="Arial"/>
          <w:b/>
          <w:bCs/>
          <w:sz w:val="20"/>
          <w:szCs w:val="20"/>
        </w:rPr>
        <w:t xml:space="preserve">Wykonawcę </w:t>
      </w:r>
      <w:r w:rsidRPr="00850917">
        <w:rPr>
          <w:rFonts w:ascii="Book Antiqua" w:hAnsi="Book Antiqua" w:cs="Arial"/>
          <w:sz w:val="20"/>
          <w:szCs w:val="20"/>
        </w:rPr>
        <w:t xml:space="preserve">tego wymogu. Na żądanie </w:t>
      </w:r>
      <w:r w:rsidRPr="00850917">
        <w:rPr>
          <w:rFonts w:ascii="Book Antiqua" w:hAnsi="Book Antiqua" w:cs="Arial"/>
          <w:b/>
          <w:bCs/>
          <w:sz w:val="20"/>
          <w:szCs w:val="20"/>
        </w:rPr>
        <w:t xml:space="preserve">Zamawiającego </w:t>
      </w:r>
      <w:r w:rsidRPr="00850917">
        <w:rPr>
          <w:rFonts w:ascii="Book Antiqua" w:hAnsi="Book Antiqua" w:cs="Arial"/>
          <w:sz w:val="20"/>
          <w:szCs w:val="20"/>
        </w:rPr>
        <w:t xml:space="preserve">w terminie 3 dni </w:t>
      </w:r>
      <w:r w:rsidRPr="00850917">
        <w:rPr>
          <w:rFonts w:ascii="Book Antiqua" w:hAnsi="Book Antiqua" w:cs="Arial"/>
          <w:b/>
          <w:bCs/>
          <w:sz w:val="20"/>
          <w:szCs w:val="20"/>
        </w:rPr>
        <w:t xml:space="preserve">Wykonawca </w:t>
      </w:r>
      <w:r w:rsidRPr="00850917">
        <w:rPr>
          <w:rFonts w:ascii="Book Antiqua" w:hAnsi="Book Antiqua" w:cs="Arial"/>
          <w:sz w:val="20"/>
          <w:szCs w:val="20"/>
        </w:rPr>
        <w:t>zobowiązany będzie do przekazania kopii umów o pracę, potwierdzających spełnienie wymagań wskazanych w niniejszej umowie oraz aktualnych (złożonych nie wcześniej niż w dniu w jakim wykonawca zażądał kopii umów) oświadczeń pracowników (strony umów o pracę, której kopia została złożona), iż umowa o pracę trwa nadal oraz że pracownik wykonuje pracę w ramach niniejszej umowy. W przekazanych kopiach umów o pracę wysokość wynagrodzenia pracowników, adres, PESEL oraz inne dane osobowe powinny być zabezpieczona w sposób uniemożliwiający odczytanie</w:t>
      </w:r>
      <w:r w:rsidRPr="00850917">
        <w:rPr>
          <w:rFonts w:ascii="Book Antiqua" w:hAnsi="Book Antiqua" w:cs="Arial"/>
          <w:color w:val="FF0000"/>
          <w:sz w:val="20"/>
          <w:szCs w:val="20"/>
        </w:rPr>
        <w:t>.</w:t>
      </w:r>
    </w:p>
    <w:p w14:paraId="4D03ABE2" w14:textId="77777777" w:rsidR="008F4153" w:rsidRPr="00850917" w:rsidRDefault="008F4153">
      <w:pPr>
        <w:shd w:val="clear" w:color="auto" w:fill="FFFFFF"/>
        <w:tabs>
          <w:tab w:val="left" w:pos="0"/>
        </w:tabs>
        <w:ind w:right="-1"/>
        <w:jc w:val="center"/>
        <w:rPr>
          <w:rFonts w:ascii="Book Antiqua" w:hAnsi="Book Antiqua" w:cs="Calibri"/>
          <w:b/>
          <w:bCs/>
          <w:sz w:val="20"/>
          <w:szCs w:val="20"/>
        </w:rPr>
      </w:pPr>
    </w:p>
    <w:p w14:paraId="20E5EE65" w14:textId="77777777" w:rsidR="008F4153" w:rsidRPr="00850917" w:rsidRDefault="008F4153">
      <w:pPr>
        <w:shd w:val="clear" w:color="auto" w:fill="FFFFFF"/>
        <w:tabs>
          <w:tab w:val="left" w:pos="0"/>
        </w:tabs>
        <w:jc w:val="center"/>
        <w:rPr>
          <w:rFonts w:ascii="Book Antiqua" w:hAnsi="Book Antiqua"/>
          <w:sz w:val="20"/>
          <w:szCs w:val="20"/>
        </w:rPr>
      </w:pPr>
      <w:r w:rsidRPr="00850917">
        <w:rPr>
          <w:rFonts w:ascii="Book Antiqua" w:hAnsi="Book Antiqua" w:cs="Calibri"/>
          <w:b/>
          <w:bCs/>
          <w:sz w:val="20"/>
          <w:szCs w:val="20"/>
        </w:rPr>
        <w:t>§ 4</w:t>
      </w:r>
    </w:p>
    <w:p w14:paraId="2FF764BF" w14:textId="77777777" w:rsidR="008F4153" w:rsidRPr="00850917" w:rsidRDefault="008F4153" w:rsidP="005F1595">
      <w:pPr>
        <w:numPr>
          <w:ilvl w:val="0"/>
          <w:numId w:val="8"/>
        </w:numPr>
        <w:tabs>
          <w:tab w:val="clear" w:pos="720"/>
          <w:tab w:val="num" w:pos="426"/>
        </w:tabs>
        <w:spacing w:line="276" w:lineRule="auto"/>
        <w:ind w:left="426" w:hanging="426"/>
        <w:jc w:val="both"/>
        <w:rPr>
          <w:rFonts w:ascii="Book Antiqua" w:hAnsi="Book Antiqua"/>
          <w:sz w:val="20"/>
          <w:szCs w:val="20"/>
        </w:rPr>
      </w:pPr>
      <w:r w:rsidRPr="00850917">
        <w:rPr>
          <w:rFonts w:ascii="Book Antiqua" w:hAnsi="Book Antiqua" w:cs="Calibri"/>
          <w:b/>
          <w:bCs/>
          <w:sz w:val="20"/>
          <w:szCs w:val="20"/>
        </w:rPr>
        <w:t>Zamawiający</w:t>
      </w:r>
      <w:r w:rsidRPr="00850917">
        <w:rPr>
          <w:rFonts w:ascii="Book Antiqua" w:hAnsi="Book Antiqua" w:cs="Calibri"/>
          <w:sz w:val="20"/>
          <w:szCs w:val="20"/>
        </w:rPr>
        <w:t xml:space="preserve"> zastrzega sobie prawo do kontrolowania przez Dział Aparatury Medycznej </w:t>
      </w:r>
      <w:r w:rsidRPr="00850917">
        <w:rPr>
          <w:rFonts w:ascii="Book Antiqua" w:hAnsi="Book Antiqua" w:cs="Calibri"/>
          <w:b/>
          <w:bCs/>
          <w:sz w:val="20"/>
          <w:szCs w:val="20"/>
        </w:rPr>
        <w:t>Zamawiającego</w:t>
      </w:r>
      <w:r w:rsidRPr="00850917">
        <w:rPr>
          <w:rFonts w:ascii="Book Antiqua" w:hAnsi="Book Antiqua" w:cs="Calibri"/>
          <w:sz w:val="20"/>
          <w:szCs w:val="20"/>
        </w:rPr>
        <w:t xml:space="preserve"> wykonawstwa przedmiotowych usług oraz materiałów części zamiennych, stosowanych do naprawy lub konserwacji aparatów medycznych objętych przedmiotem zamówienia.</w:t>
      </w:r>
    </w:p>
    <w:p w14:paraId="14BDC528" w14:textId="14A17794" w:rsidR="76DBF5AD" w:rsidRPr="00850917" w:rsidRDefault="00340E98" w:rsidP="0ACAA691">
      <w:pPr>
        <w:numPr>
          <w:ilvl w:val="0"/>
          <w:numId w:val="8"/>
        </w:numPr>
        <w:tabs>
          <w:tab w:val="clear" w:pos="720"/>
          <w:tab w:val="num" w:pos="426"/>
        </w:tabs>
        <w:spacing w:line="276" w:lineRule="auto"/>
        <w:ind w:left="426" w:hanging="426"/>
        <w:jc w:val="both"/>
        <w:rPr>
          <w:rFonts w:ascii="Book Antiqua" w:eastAsia="Book Antiqua" w:hAnsi="Book Antiqua" w:cs="Book Antiqua"/>
        </w:rPr>
      </w:pPr>
      <w:r w:rsidRPr="00850917">
        <w:rPr>
          <w:rFonts w:ascii="Book Antiqua" w:eastAsia="Book Antiqua" w:hAnsi="Book Antiqua" w:cs="Book Antiqua"/>
          <w:sz w:val="20"/>
          <w:szCs w:val="20"/>
        </w:rPr>
        <w:t>Na</w:t>
      </w:r>
      <w:r w:rsidR="76DBF5AD" w:rsidRPr="00850917">
        <w:rPr>
          <w:rFonts w:ascii="Book Antiqua" w:eastAsia="Book Antiqua" w:hAnsi="Book Antiqua" w:cs="Book Antiqua"/>
          <w:sz w:val="20"/>
          <w:szCs w:val="20"/>
        </w:rPr>
        <w:t xml:space="preserve"> wymienione części zamienne </w:t>
      </w:r>
      <w:r w:rsidR="76DBF5AD" w:rsidRPr="00850917">
        <w:rPr>
          <w:rFonts w:ascii="Book Antiqua" w:eastAsia="Book Antiqua" w:hAnsi="Book Antiqua" w:cs="Book Antiqua"/>
          <w:b/>
          <w:bCs/>
          <w:sz w:val="20"/>
          <w:szCs w:val="20"/>
        </w:rPr>
        <w:t>Wykonawca</w:t>
      </w:r>
      <w:r w:rsidR="76DBF5AD" w:rsidRPr="00850917">
        <w:rPr>
          <w:rFonts w:ascii="Book Antiqua" w:eastAsia="Book Antiqua" w:hAnsi="Book Antiqua" w:cs="Book Antiqua"/>
          <w:sz w:val="20"/>
          <w:szCs w:val="20"/>
        </w:rPr>
        <w:t xml:space="preserve"> udziela gwarancji na okres nie krótszy</w:t>
      </w:r>
      <w:r w:rsidR="00C70AA7" w:rsidRPr="00850917">
        <w:rPr>
          <w:rFonts w:ascii="Book Antiqua" w:eastAsia="Book Antiqua" w:hAnsi="Book Antiqua" w:cs="Book Antiqua"/>
          <w:sz w:val="20"/>
          <w:szCs w:val="20"/>
        </w:rPr>
        <w:t>,</w:t>
      </w:r>
      <w:r w:rsidR="76DBF5AD" w:rsidRPr="00850917">
        <w:rPr>
          <w:rFonts w:ascii="Book Antiqua" w:eastAsia="Book Antiqua" w:hAnsi="Book Antiqua" w:cs="Book Antiqua"/>
          <w:sz w:val="20"/>
          <w:szCs w:val="20"/>
        </w:rPr>
        <w:t xml:space="preserve"> niż producent części (minimum 12 miesięcy). Gwarancja biegnie od daty zakończenia </w:t>
      </w:r>
      <w:r w:rsidR="44497720" w:rsidRPr="00850917">
        <w:rPr>
          <w:rFonts w:ascii="Book Antiqua" w:eastAsia="Book Antiqua" w:hAnsi="Book Antiqua" w:cs="Book Antiqua"/>
          <w:sz w:val="20"/>
          <w:szCs w:val="20"/>
        </w:rPr>
        <w:t xml:space="preserve">konserwacji </w:t>
      </w:r>
      <w:r w:rsidR="76DBF5AD" w:rsidRPr="00850917">
        <w:rPr>
          <w:rFonts w:ascii="Book Antiqua" w:eastAsia="Book Antiqua" w:hAnsi="Book Antiqua" w:cs="Book Antiqua"/>
          <w:sz w:val="20"/>
          <w:szCs w:val="20"/>
        </w:rPr>
        <w:t xml:space="preserve">lub naprawy zgodnie ze stosowną Kartą Pracy. </w:t>
      </w:r>
    </w:p>
    <w:p w14:paraId="0787C5C7" w14:textId="77777777" w:rsidR="008F4153" w:rsidRPr="00850917" w:rsidRDefault="008F4153" w:rsidP="005F1595">
      <w:pPr>
        <w:numPr>
          <w:ilvl w:val="0"/>
          <w:numId w:val="8"/>
        </w:numPr>
        <w:tabs>
          <w:tab w:val="clear" w:pos="720"/>
          <w:tab w:val="num" w:pos="426"/>
        </w:tabs>
        <w:spacing w:line="276" w:lineRule="auto"/>
        <w:ind w:left="426" w:hanging="426"/>
        <w:jc w:val="both"/>
        <w:rPr>
          <w:rFonts w:ascii="Book Antiqua" w:hAnsi="Book Antiqua"/>
          <w:sz w:val="20"/>
          <w:szCs w:val="20"/>
        </w:rPr>
      </w:pPr>
      <w:r w:rsidRPr="00850917">
        <w:rPr>
          <w:rFonts w:ascii="Book Antiqua" w:hAnsi="Book Antiqua" w:cs="Calibri"/>
          <w:sz w:val="20"/>
          <w:szCs w:val="20"/>
        </w:rPr>
        <w:t xml:space="preserve">W okresie gwarancji </w:t>
      </w:r>
      <w:r w:rsidRPr="00850917">
        <w:rPr>
          <w:rFonts w:ascii="Book Antiqua" w:hAnsi="Book Antiqua" w:cs="Calibri"/>
          <w:b/>
          <w:bCs/>
          <w:sz w:val="20"/>
          <w:szCs w:val="20"/>
        </w:rPr>
        <w:t>Wykonawca</w:t>
      </w:r>
      <w:r w:rsidRPr="00850917">
        <w:rPr>
          <w:rFonts w:ascii="Book Antiqua" w:hAnsi="Book Antiqua" w:cs="Calibri"/>
          <w:sz w:val="20"/>
          <w:szCs w:val="20"/>
        </w:rPr>
        <w:t xml:space="preserve"> obowiązany jest do nieodpłatnego usuwania ujawnionych wad.</w:t>
      </w:r>
    </w:p>
    <w:p w14:paraId="67A15196" w14:textId="551928F1" w:rsidR="008F4153" w:rsidRPr="00850917" w:rsidRDefault="15E6F603" w:rsidP="0ACAA691">
      <w:pPr>
        <w:numPr>
          <w:ilvl w:val="0"/>
          <w:numId w:val="8"/>
        </w:numPr>
        <w:tabs>
          <w:tab w:val="clear" w:pos="720"/>
          <w:tab w:val="num" w:pos="426"/>
        </w:tabs>
        <w:spacing w:line="276" w:lineRule="auto"/>
        <w:ind w:left="426" w:hanging="426"/>
        <w:jc w:val="both"/>
        <w:rPr>
          <w:rFonts w:ascii="Book Antiqua" w:hAnsi="Book Antiqua"/>
          <w:sz w:val="20"/>
          <w:szCs w:val="20"/>
        </w:rPr>
      </w:pPr>
      <w:r w:rsidRPr="00850917">
        <w:rPr>
          <w:rFonts w:ascii="Book Antiqua" w:hAnsi="Book Antiqua" w:cs="Calibri"/>
          <w:sz w:val="20"/>
          <w:szCs w:val="20"/>
        </w:rPr>
        <w:t xml:space="preserve">O wykryciu wady w okresie gwarancji </w:t>
      </w:r>
      <w:r w:rsidRPr="00850917">
        <w:rPr>
          <w:rFonts w:ascii="Book Antiqua" w:hAnsi="Book Antiqua" w:cs="Calibri"/>
          <w:b/>
          <w:bCs/>
          <w:sz w:val="20"/>
          <w:szCs w:val="20"/>
        </w:rPr>
        <w:t>Zamawiający</w:t>
      </w:r>
      <w:r w:rsidRPr="00850917">
        <w:rPr>
          <w:rFonts w:ascii="Book Antiqua" w:hAnsi="Book Antiqua" w:cs="Calibri"/>
          <w:sz w:val="20"/>
          <w:szCs w:val="20"/>
        </w:rPr>
        <w:t xml:space="preserve"> obowiązany jest zawiadomić </w:t>
      </w:r>
      <w:r w:rsidRPr="00850917">
        <w:rPr>
          <w:rFonts w:ascii="Book Antiqua" w:hAnsi="Book Antiqua" w:cs="Calibri"/>
          <w:b/>
          <w:bCs/>
          <w:sz w:val="20"/>
          <w:szCs w:val="20"/>
        </w:rPr>
        <w:t>Wykonawcę</w:t>
      </w:r>
      <w:r w:rsidRPr="00850917">
        <w:rPr>
          <w:rFonts w:ascii="Book Antiqua" w:hAnsi="Book Antiqua" w:cs="Calibri"/>
          <w:sz w:val="20"/>
          <w:szCs w:val="20"/>
        </w:rPr>
        <w:t xml:space="preserve"> zgodnie z §2 ust. 7.</w:t>
      </w:r>
    </w:p>
    <w:p w14:paraId="69D2BBD5" w14:textId="77777777" w:rsidR="008F4153" w:rsidRPr="00850917" w:rsidRDefault="15E6F603" w:rsidP="0ACAA691">
      <w:pPr>
        <w:numPr>
          <w:ilvl w:val="0"/>
          <w:numId w:val="8"/>
        </w:numPr>
        <w:tabs>
          <w:tab w:val="clear" w:pos="720"/>
          <w:tab w:val="num" w:pos="426"/>
        </w:tabs>
        <w:spacing w:line="276" w:lineRule="auto"/>
        <w:ind w:left="426" w:hanging="426"/>
        <w:jc w:val="both"/>
        <w:rPr>
          <w:rFonts w:ascii="Book Antiqua" w:hAnsi="Book Antiqua"/>
          <w:sz w:val="20"/>
          <w:szCs w:val="20"/>
        </w:rPr>
      </w:pPr>
      <w:r w:rsidRPr="00850917">
        <w:rPr>
          <w:rFonts w:ascii="Book Antiqua" w:hAnsi="Book Antiqua" w:cs="Calibri"/>
          <w:sz w:val="20"/>
          <w:szCs w:val="20"/>
        </w:rPr>
        <w:t>Ustala się poniższe terminy usunięcia wad w okresie gwarancji:</w:t>
      </w:r>
    </w:p>
    <w:p w14:paraId="547CC633" w14:textId="2A819D2E" w:rsidR="008F4153" w:rsidRPr="00850917" w:rsidRDefault="15E6F603" w:rsidP="110E754E">
      <w:pPr>
        <w:pStyle w:val="Tekstpodstawowy"/>
        <w:numPr>
          <w:ilvl w:val="0"/>
          <w:numId w:val="17"/>
        </w:numPr>
        <w:tabs>
          <w:tab w:val="clear" w:pos="720"/>
          <w:tab w:val="num" w:pos="426"/>
        </w:tabs>
        <w:spacing w:line="276" w:lineRule="auto"/>
        <w:jc w:val="both"/>
        <w:rPr>
          <w:rFonts w:ascii="Book Antiqua" w:hAnsi="Book Antiqua"/>
          <w:sz w:val="20"/>
        </w:rPr>
      </w:pPr>
      <w:r w:rsidRPr="00850917">
        <w:rPr>
          <w:rFonts w:ascii="Book Antiqua" w:hAnsi="Book Antiqua" w:cs="Calibri"/>
          <w:sz w:val="20"/>
        </w:rPr>
        <w:t xml:space="preserve">jeśli wada uniemożliwia użytkowanie aparatury zgodnie z przeznaczeniem – </w:t>
      </w:r>
      <w:r w:rsidRPr="00850917">
        <w:rPr>
          <w:rFonts w:ascii="Book Antiqua" w:hAnsi="Book Antiqua" w:cs="Calibri"/>
          <w:b/>
          <w:bCs/>
          <w:sz w:val="20"/>
        </w:rPr>
        <w:t>Wykonawca</w:t>
      </w:r>
      <w:r w:rsidRPr="00850917">
        <w:rPr>
          <w:rFonts w:ascii="Book Antiqua" w:hAnsi="Book Antiqua" w:cs="Calibri"/>
          <w:sz w:val="20"/>
        </w:rPr>
        <w:t xml:space="preserve"> zobowiązany jest do jej usunięcia w terminie </w:t>
      </w:r>
      <w:r w:rsidR="5FF1F5C8" w:rsidRPr="00850917">
        <w:rPr>
          <w:rFonts w:ascii="Book Antiqua" w:hAnsi="Book Antiqua" w:cs="Calibri"/>
          <w:sz w:val="20"/>
        </w:rPr>
        <w:t>3</w:t>
      </w:r>
      <w:r w:rsidRPr="00850917">
        <w:rPr>
          <w:rFonts w:ascii="Book Antiqua" w:hAnsi="Book Antiqua" w:cs="Calibri"/>
          <w:sz w:val="20"/>
        </w:rPr>
        <w:t xml:space="preserve"> dni roboczych od dnia otrzymania zawiadomienia</w:t>
      </w:r>
      <w:r w:rsidR="5DD725E8" w:rsidRPr="00850917">
        <w:rPr>
          <w:rFonts w:ascii="Book Antiqua" w:hAnsi="Book Antiqua" w:cs="Calibri"/>
          <w:sz w:val="20"/>
        </w:rPr>
        <w:t>.</w:t>
      </w:r>
    </w:p>
    <w:p w14:paraId="3B070695" w14:textId="1034CBD1" w:rsidR="004318CA" w:rsidRPr="00850917" w:rsidRDefault="008F4153" w:rsidP="004318CA">
      <w:pPr>
        <w:numPr>
          <w:ilvl w:val="0"/>
          <w:numId w:val="17"/>
        </w:numPr>
        <w:tabs>
          <w:tab w:val="clear" w:pos="720"/>
          <w:tab w:val="num" w:pos="426"/>
        </w:tabs>
        <w:spacing w:line="276" w:lineRule="auto"/>
        <w:ind w:left="709" w:hanging="349"/>
        <w:jc w:val="both"/>
        <w:rPr>
          <w:rFonts w:ascii="Book Antiqua" w:hAnsi="Book Antiqua"/>
          <w:sz w:val="20"/>
          <w:szCs w:val="20"/>
        </w:rPr>
      </w:pPr>
      <w:r w:rsidRPr="00850917">
        <w:rPr>
          <w:rFonts w:ascii="Book Antiqua" w:hAnsi="Book Antiqua" w:cs="Calibri"/>
          <w:sz w:val="20"/>
          <w:szCs w:val="20"/>
        </w:rPr>
        <w:t xml:space="preserve">w pozostałych przypadkach, w terminie uzgodnionym przez strony - w przypadku braku porozumienia w terminie wyznaczonym przez </w:t>
      </w:r>
      <w:r w:rsidRPr="00850917">
        <w:rPr>
          <w:rFonts w:ascii="Book Antiqua" w:hAnsi="Book Antiqua" w:cs="Calibri"/>
          <w:b/>
          <w:bCs/>
          <w:sz w:val="20"/>
          <w:szCs w:val="20"/>
        </w:rPr>
        <w:t>Zamawiającego</w:t>
      </w:r>
      <w:r w:rsidRPr="00850917">
        <w:rPr>
          <w:rFonts w:ascii="Book Antiqua" w:hAnsi="Book Antiqua" w:cs="Calibri"/>
          <w:sz w:val="20"/>
          <w:szCs w:val="20"/>
        </w:rPr>
        <w:t>.</w:t>
      </w:r>
    </w:p>
    <w:p w14:paraId="5F9C59CF" w14:textId="77777777" w:rsidR="004318CA" w:rsidRPr="00850917" w:rsidRDefault="004318CA" w:rsidP="1B47C8DC">
      <w:pPr>
        <w:spacing w:line="276" w:lineRule="auto"/>
        <w:jc w:val="both"/>
        <w:rPr>
          <w:rFonts w:ascii="Book Antiqua" w:hAnsi="Book Antiqua"/>
          <w:sz w:val="20"/>
          <w:szCs w:val="20"/>
        </w:rPr>
      </w:pPr>
      <w:r w:rsidRPr="00850917">
        <w:rPr>
          <w:rFonts w:ascii="Book Antiqua" w:hAnsi="Book Antiqua"/>
          <w:sz w:val="20"/>
          <w:szCs w:val="20"/>
        </w:rPr>
        <w:t>6.</w:t>
      </w:r>
      <w:r w:rsidRPr="00850917">
        <w:rPr>
          <w:rFonts w:ascii="Book Antiqua" w:hAnsi="Book Antiqua"/>
        </w:rPr>
        <w:t xml:space="preserve"> </w:t>
      </w:r>
      <w:r w:rsidRPr="00850917">
        <w:tab/>
      </w:r>
      <w:r w:rsidRPr="00850917">
        <w:rPr>
          <w:rFonts w:ascii="Book Antiqua" w:hAnsi="Book Antiqua"/>
          <w:sz w:val="20"/>
          <w:szCs w:val="20"/>
        </w:rPr>
        <w:t xml:space="preserve">Gwarancja określona niniejszą umową nie obejmuje awarii/usterek wynikających z:  </w:t>
      </w:r>
    </w:p>
    <w:p w14:paraId="0C2E505D" w14:textId="7E019471" w:rsidR="004318CA" w:rsidRPr="00850917" w:rsidRDefault="1166F3FA" w:rsidP="1B47C8DC">
      <w:pPr>
        <w:spacing w:line="276" w:lineRule="auto"/>
        <w:ind w:left="813" w:hanging="405"/>
        <w:jc w:val="both"/>
        <w:rPr>
          <w:rFonts w:ascii="Book Antiqua" w:hAnsi="Book Antiqua"/>
          <w:sz w:val="20"/>
          <w:szCs w:val="20"/>
        </w:rPr>
      </w:pPr>
      <w:r w:rsidRPr="00850917">
        <w:rPr>
          <w:rFonts w:ascii="Book Antiqua" w:hAnsi="Book Antiqua"/>
          <w:sz w:val="20"/>
          <w:szCs w:val="20"/>
        </w:rPr>
        <w:t xml:space="preserve">1) </w:t>
      </w:r>
      <w:r w:rsidR="37EF90A5" w:rsidRPr="00850917">
        <w:rPr>
          <w:rFonts w:ascii="Book Antiqua" w:hAnsi="Book Antiqua"/>
          <w:sz w:val="20"/>
          <w:szCs w:val="20"/>
        </w:rPr>
        <w:t xml:space="preserve">niewłaściwego użytkowania urządzenia, w tym niezgodnie z jego przeznaczeniem lub instrukcją użytkowania;  </w:t>
      </w:r>
    </w:p>
    <w:p w14:paraId="63FEBC7C" w14:textId="3D103212" w:rsidR="004318CA" w:rsidRPr="00850917" w:rsidRDefault="0F495414" w:rsidP="1B47C8DC">
      <w:pPr>
        <w:spacing w:line="276" w:lineRule="auto"/>
        <w:ind w:firstLine="408"/>
        <w:jc w:val="both"/>
        <w:rPr>
          <w:rFonts w:ascii="Book Antiqua" w:hAnsi="Book Antiqua"/>
          <w:sz w:val="20"/>
          <w:szCs w:val="20"/>
        </w:rPr>
      </w:pPr>
      <w:r w:rsidRPr="00850917">
        <w:rPr>
          <w:rFonts w:ascii="Book Antiqua" w:hAnsi="Book Antiqua"/>
          <w:sz w:val="20"/>
          <w:szCs w:val="20"/>
        </w:rPr>
        <w:t>2</w:t>
      </w:r>
      <w:r w:rsidR="47B27A7C" w:rsidRPr="00850917">
        <w:rPr>
          <w:rFonts w:ascii="Book Antiqua" w:hAnsi="Book Antiqua"/>
          <w:sz w:val="20"/>
          <w:szCs w:val="20"/>
        </w:rPr>
        <w:t>)</w:t>
      </w:r>
      <w:r w:rsidR="004318CA" w:rsidRPr="00850917">
        <w:tab/>
      </w:r>
      <w:r w:rsidR="004318CA" w:rsidRPr="00850917">
        <w:rPr>
          <w:rFonts w:ascii="Book Antiqua" w:hAnsi="Book Antiqua"/>
          <w:sz w:val="20"/>
          <w:szCs w:val="20"/>
        </w:rPr>
        <w:t xml:space="preserve">mechanicznego uszkodzenia urządzenia, powstałego z przyczyn leżących po stronie </w:t>
      </w:r>
    </w:p>
    <w:p w14:paraId="67CDC46B" w14:textId="4AE53D5A" w:rsidR="004318CA" w:rsidRPr="00850917" w:rsidRDefault="004318CA" w:rsidP="1B47C8DC">
      <w:pPr>
        <w:spacing w:line="276" w:lineRule="auto"/>
        <w:ind w:left="405" w:firstLine="408"/>
        <w:jc w:val="both"/>
        <w:rPr>
          <w:rFonts w:ascii="Book Antiqua" w:hAnsi="Book Antiqua"/>
          <w:sz w:val="20"/>
          <w:szCs w:val="20"/>
        </w:rPr>
      </w:pPr>
      <w:r w:rsidRPr="00850917">
        <w:rPr>
          <w:rFonts w:ascii="Book Antiqua" w:hAnsi="Book Antiqua"/>
          <w:sz w:val="20"/>
          <w:szCs w:val="20"/>
        </w:rPr>
        <w:t xml:space="preserve">Zamawiającego lub osób trzecich i wywołane nimi wady;  </w:t>
      </w:r>
    </w:p>
    <w:p w14:paraId="5BF52565" w14:textId="45A3A4F7" w:rsidR="004318CA" w:rsidRPr="00850917" w:rsidRDefault="6931CC87" w:rsidP="1B47C8DC">
      <w:pPr>
        <w:spacing w:line="276" w:lineRule="auto"/>
        <w:ind w:left="813" w:hanging="405"/>
        <w:jc w:val="both"/>
        <w:rPr>
          <w:rFonts w:ascii="Book Antiqua" w:hAnsi="Book Antiqua"/>
          <w:sz w:val="20"/>
          <w:szCs w:val="20"/>
        </w:rPr>
      </w:pPr>
      <w:r w:rsidRPr="00850917">
        <w:rPr>
          <w:rFonts w:ascii="Book Antiqua" w:hAnsi="Book Antiqua"/>
          <w:sz w:val="20"/>
          <w:szCs w:val="20"/>
        </w:rPr>
        <w:t>3)</w:t>
      </w:r>
      <w:r w:rsidR="004318CA" w:rsidRPr="00850917">
        <w:tab/>
      </w:r>
      <w:r w:rsidR="004318CA" w:rsidRPr="00850917">
        <w:rPr>
          <w:rFonts w:ascii="Book Antiqua" w:hAnsi="Book Antiqua"/>
          <w:sz w:val="20"/>
          <w:szCs w:val="20"/>
        </w:rPr>
        <w:t xml:space="preserve">samowolnych napraw, przeróbek lub zmian konstrukcyjnych (dokonywanych przez Zamawiającego lub inne nieuprawnione osoby);  </w:t>
      </w:r>
    </w:p>
    <w:p w14:paraId="66A87C70" w14:textId="54E6DCEF" w:rsidR="004318CA" w:rsidRPr="00850917" w:rsidRDefault="683EE6F7" w:rsidP="1B47C8DC">
      <w:pPr>
        <w:spacing w:line="276" w:lineRule="auto"/>
        <w:ind w:firstLine="408"/>
        <w:jc w:val="both"/>
        <w:rPr>
          <w:rFonts w:ascii="Book Antiqua" w:hAnsi="Book Antiqua"/>
          <w:sz w:val="20"/>
          <w:szCs w:val="20"/>
        </w:rPr>
      </w:pPr>
      <w:r w:rsidRPr="00850917">
        <w:rPr>
          <w:rFonts w:ascii="Book Antiqua" w:hAnsi="Book Antiqua"/>
          <w:sz w:val="20"/>
          <w:szCs w:val="20"/>
        </w:rPr>
        <w:t>4)</w:t>
      </w:r>
      <w:r w:rsidR="004318CA" w:rsidRPr="00850917">
        <w:tab/>
      </w:r>
      <w:r w:rsidR="004318CA" w:rsidRPr="00850917">
        <w:rPr>
          <w:rFonts w:ascii="Book Antiqua" w:hAnsi="Book Antiqua"/>
          <w:sz w:val="20"/>
          <w:szCs w:val="20"/>
        </w:rPr>
        <w:t xml:space="preserve">jakiejkolwiek ingerencji osób trzecich;  </w:t>
      </w:r>
    </w:p>
    <w:p w14:paraId="16E108BA" w14:textId="55E9DF7A" w:rsidR="004318CA" w:rsidRPr="00850917" w:rsidRDefault="6A271326" w:rsidP="1B47C8DC">
      <w:pPr>
        <w:spacing w:line="276" w:lineRule="auto"/>
        <w:ind w:left="813" w:hanging="405"/>
        <w:jc w:val="both"/>
        <w:rPr>
          <w:rFonts w:ascii="Book Antiqua" w:hAnsi="Book Antiqua"/>
          <w:sz w:val="20"/>
          <w:szCs w:val="20"/>
        </w:rPr>
      </w:pPr>
      <w:r w:rsidRPr="00850917">
        <w:rPr>
          <w:rFonts w:ascii="Book Antiqua" w:hAnsi="Book Antiqua"/>
          <w:sz w:val="20"/>
          <w:szCs w:val="20"/>
        </w:rPr>
        <w:t>5)</w:t>
      </w:r>
      <w:r w:rsidR="004318CA" w:rsidRPr="00850917">
        <w:tab/>
      </w:r>
      <w:r w:rsidR="004318CA" w:rsidRPr="00850917">
        <w:rPr>
          <w:rFonts w:ascii="Book Antiqua" w:hAnsi="Book Antiqua"/>
          <w:sz w:val="20"/>
          <w:szCs w:val="20"/>
        </w:rPr>
        <w:t xml:space="preserve">uszkodzenia spowodowane zdarzeniami noszącymi znamiona siły wyższej (pożar, powódź, zalanie) </w:t>
      </w:r>
    </w:p>
    <w:p w14:paraId="68BAD257" w14:textId="0EEC4956" w:rsidR="004318CA" w:rsidRPr="00850917" w:rsidRDefault="290F80CC" w:rsidP="1B47C8DC">
      <w:pPr>
        <w:spacing w:line="276" w:lineRule="auto"/>
        <w:ind w:left="813" w:hanging="405"/>
        <w:jc w:val="both"/>
        <w:rPr>
          <w:rFonts w:ascii="Book Antiqua" w:hAnsi="Book Antiqua"/>
          <w:sz w:val="20"/>
          <w:szCs w:val="20"/>
        </w:rPr>
      </w:pPr>
      <w:r w:rsidRPr="00850917">
        <w:rPr>
          <w:rFonts w:ascii="Book Antiqua" w:hAnsi="Book Antiqua"/>
          <w:sz w:val="20"/>
          <w:szCs w:val="20"/>
        </w:rPr>
        <w:lastRenderedPageBreak/>
        <w:t>6)</w:t>
      </w:r>
      <w:r w:rsidR="004318CA" w:rsidRPr="00850917">
        <w:rPr>
          <w:rFonts w:ascii="Book Antiqua" w:hAnsi="Book Antiqua"/>
          <w:sz w:val="20"/>
          <w:szCs w:val="20"/>
        </w:rPr>
        <w:t xml:space="preserve"> </w:t>
      </w:r>
      <w:r w:rsidR="004318CA" w:rsidRPr="00850917">
        <w:tab/>
      </w:r>
      <w:r w:rsidR="004318CA" w:rsidRPr="00850917">
        <w:rPr>
          <w:rFonts w:ascii="Book Antiqua" w:hAnsi="Book Antiqua"/>
          <w:sz w:val="20"/>
          <w:szCs w:val="20"/>
        </w:rPr>
        <w:t>awarii systemu spowodowanego przez wadliwe działanie podzespołów aparatu, które nie były dostarczone przez Wykonawcę</w:t>
      </w:r>
    </w:p>
    <w:p w14:paraId="0B3E3D22" w14:textId="77777777" w:rsidR="004318CA" w:rsidRPr="00850917" w:rsidRDefault="004318CA" w:rsidP="004318CA">
      <w:pPr>
        <w:spacing w:line="276" w:lineRule="auto"/>
        <w:ind w:left="720"/>
        <w:jc w:val="both"/>
        <w:rPr>
          <w:rFonts w:ascii="Book Antiqua" w:hAnsi="Book Antiqua"/>
          <w:sz w:val="20"/>
          <w:szCs w:val="20"/>
        </w:rPr>
      </w:pPr>
    </w:p>
    <w:p w14:paraId="2C96AA9A" w14:textId="77777777" w:rsidR="008F4153" w:rsidRPr="00850917" w:rsidRDefault="008F4153">
      <w:pPr>
        <w:jc w:val="both"/>
        <w:rPr>
          <w:rFonts w:ascii="Book Antiqua" w:hAnsi="Book Antiqua" w:cs="Calibri"/>
          <w:sz w:val="20"/>
          <w:szCs w:val="20"/>
        </w:rPr>
      </w:pPr>
    </w:p>
    <w:p w14:paraId="2B1BB15C" w14:textId="77777777" w:rsidR="008F4153" w:rsidRPr="00850917" w:rsidRDefault="008F4153">
      <w:pPr>
        <w:jc w:val="center"/>
        <w:rPr>
          <w:rFonts w:ascii="Book Antiqua" w:hAnsi="Book Antiqua"/>
          <w:sz w:val="20"/>
          <w:szCs w:val="20"/>
        </w:rPr>
      </w:pPr>
      <w:r w:rsidRPr="00850917">
        <w:rPr>
          <w:rFonts w:ascii="Book Antiqua" w:hAnsi="Book Antiqua" w:cs="Calibri"/>
          <w:b/>
          <w:bCs/>
          <w:sz w:val="20"/>
          <w:szCs w:val="20"/>
        </w:rPr>
        <w:t>§ 5</w:t>
      </w:r>
    </w:p>
    <w:p w14:paraId="606FE0F9" w14:textId="28FA4511" w:rsidR="008F4153" w:rsidRPr="00850917" w:rsidRDefault="47E5BC86" w:rsidP="005F1595">
      <w:pPr>
        <w:numPr>
          <w:ilvl w:val="0"/>
          <w:numId w:val="15"/>
        </w:numPr>
        <w:tabs>
          <w:tab w:val="clear" w:pos="720"/>
          <w:tab w:val="num" w:pos="426"/>
        </w:tabs>
        <w:spacing w:line="276" w:lineRule="auto"/>
        <w:ind w:left="426" w:hanging="426"/>
        <w:jc w:val="both"/>
        <w:rPr>
          <w:rFonts w:ascii="Book Antiqua" w:hAnsi="Book Antiqua"/>
          <w:sz w:val="20"/>
          <w:szCs w:val="20"/>
        </w:rPr>
      </w:pPr>
      <w:r w:rsidRPr="00850917">
        <w:rPr>
          <w:rFonts w:ascii="Book Antiqua" w:hAnsi="Book Antiqua" w:cs="Calibri"/>
          <w:b/>
          <w:bCs/>
          <w:sz w:val="20"/>
          <w:szCs w:val="20"/>
        </w:rPr>
        <w:t>Zamawiający</w:t>
      </w:r>
      <w:r w:rsidRPr="00850917">
        <w:rPr>
          <w:rFonts w:ascii="Book Antiqua" w:hAnsi="Book Antiqua" w:cs="Calibri"/>
          <w:sz w:val="20"/>
          <w:szCs w:val="20"/>
        </w:rPr>
        <w:t xml:space="preserve"> upoważnia do zgłaszania zleceń telefonicznych, </w:t>
      </w:r>
      <w:r w:rsidR="5D5FFB15" w:rsidRPr="00850917">
        <w:rPr>
          <w:rFonts w:ascii="Book Antiqua" w:hAnsi="Book Antiqua" w:cs="Calibri"/>
          <w:sz w:val="20"/>
          <w:szCs w:val="20"/>
        </w:rPr>
        <w:t xml:space="preserve">pisemnych </w:t>
      </w:r>
      <w:r w:rsidRPr="00850917">
        <w:rPr>
          <w:rFonts w:ascii="Book Antiqua" w:hAnsi="Book Antiqua" w:cs="Calibri"/>
          <w:sz w:val="20"/>
          <w:szCs w:val="20"/>
        </w:rPr>
        <w:t xml:space="preserve">lub za pomocą poczty </w:t>
      </w:r>
      <w:r w:rsidRPr="00850917">
        <w:rPr>
          <w:rFonts w:ascii="Book Antiqua" w:hAnsi="Book Antiqua" w:cs="Calibri"/>
          <w:color w:val="000000" w:themeColor="text1"/>
          <w:sz w:val="20"/>
          <w:szCs w:val="20"/>
        </w:rPr>
        <w:t>elektronicznej następujące osoby:</w:t>
      </w:r>
    </w:p>
    <w:p w14:paraId="3F16A665" w14:textId="77777777" w:rsidR="008F4153" w:rsidRPr="00850917" w:rsidRDefault="008F4153" w:rsidP="005F1595">
      <w:pPr>
        <w:numPr>
          <w:ilvl w:val="0"/>
          <w:numId w:val="18"/>
        </w:numPr>
        <w:tabs>
          <w:tab w:val="clear" w:pos="720"/>
          <w:tab w:val="num" w:pos="426"/>
        </w:tabs>
        <w:spacing w:line="276" w:lineRule="auto"/>
        <w:rPr>
          <w:rFonts w:ascii="Book Antiqua" w:hAnsi="Book Antiqua"/>
          <w:sz w:val="20"/>
          <w:szCs w:val="20"/>
        </w:rPr>
      </w:pPr>
      <w:r w:rsidRPr="00850917">
        <w:rPr>
          <w:rFonts w:ascii="Book Antiqua" w:hAnsi="Book Antiqua" w:cs="Calibri"/>
          <w:color w:val="000000"/>
          <w:sz w:val="20"/>
          <w:szCs w:val="20"/>
        </w:rPr>
        <w:t>Pracownicy Działu Aparatury Medycznej</w:t>
      </w:r>
    </w:p>
    <w:p w14:paraId="62FA46C8" w14:textId="77777777" w:rsidR="008F4153" w:rsidRPr="00850917" w:rsidRDefault="008F4153" w:rsidP="005F1595">
      <w:pPr>
        <w:numPr>
          <w:ilvl w:val="0"/>
          <w:numId w:val="18"/>
        </w:numPr>
        <w:tabs>
          <w:tab w:val="clear" w:pos="720"/>
          <w:tab w:val="num" w:pos="426"/>
        </w:tabs>
        <w:spacing w:line="276" w:lineRule="auto"/>
        <w:rPr>
          <w:rFonts w:ascii="Book Antiqua" w:hAnsi="Book Antiqua"/>
          <w:sz w:val="20"/>
          <w:szCs w:val="20"/>
        </w:rPr>
      </w:pPr>
      <w:r w:rsidRPr="00850917">
        <w:rPr>
          <w:rFonts w:ascii="Book Antiqua" w:hAnsi="Book Antiqua"/>
          <w:sz w:val="20"/>
          <w:szCs w:val="20"/>
        </w:rPr>
        <w:t xml:space="preserve">Bezpośredni użytkownicy urządzeń </w:t>
      </w:r>
    </w:p>
    <w:p w14:paraId="367A5B8C" w14:textId="77777777" w:rsidR="008F4153" w:rsidRPr="00850917" w:rsidRDefault="008F4153" w:rsidP="005F1595">
      <w:pPr>
        <w:tabs>
          <w:tab w:val="num" w:pos="426"/>
        </w:tabs>
        <w:spacing w:line="276" w:lineRule="auto"/>
        <w:ind w:left="720"/>
        <w:rPr>
          <w:rFonts w:ascii="Book Antiqua" w:hAnsi="Book Antiqua" w:cs="Calibri"/>
          <w:color w:val="CE181E"/>
          <w:sz w:val="20"/>
          <w:szCs w:val="20"/>
        </w:rPr>
      </w:pPr>
    </w:p>
    <w:p w14:paraId="0F16CB20" w14:textId="546E58C0" w:rsidR="008F4153" w:rsidRPr="00850917" w:rsidRDefault="008F4153" w:rsidP="5E5F476E">
      <w:pPr>
        <w:pStyle w:val="Tekstpodstawowy"/>
        <w:numPr>
          <w:ilvl w:val="0"/>
          <w:numId w:val="15"/>
        </w:numPr>
        <w:tabs>
          <w:tab w:val="clear" w:pos="720"/>
          <w:tab w:val="num" w:pos="426"/>
        </w:tabs>
        <w:spacing w:line="276" w:lineRule="auto"/>
        <w:ind w:left="426" w:hanging="426"/>
        <w:jc w:val="both"/>
        <w:rPr>
          <w:rFonts w:ascii="Book Antiqua" w:hAnsi="Book Antiqua"/>
          <w:sz w:val="20"/>
        </w:rPr>
      </w:pPr>
      <w:r w:rsidRPr="00850917">
        <w:rPr>
          <w:rFonts w:ascii="Book Antiqua" w:hAnsi="Book Antiqua" w:cs="Calibri"/>
          <w:sz w:val="20"/>
        </w:rPr>
        <w:t xml:space="preserve">Dopuszcza się zmianę osób upoważnionych do zgłaszania zleceń po uprzednim zawiadomieniu na piśmie. </w:t>
      </w:r>
    </w:p>
    <w:p w14:paraId="787B461D" w14:textId="77777777" w:rsidR="008F4153" w:rsidRPr="00850917" w:rsidRDefault="008F4153">
      <w:pPr>
        <w:pStyle w:val="Tekstpodstawowy"/>
        <w:spacing w:line="240" w:lineRule="auto"/>
        <w:jc w:val="center"/>
        <w:rPr>
          <w:rFonts w:ascii="Book Antiqua" w:hAnsi="Book Antiqua" w:cs="Calibri"/>
          <w:b/>
          <w:bCs/>
          <w:sz w:val="20"/>
        </w:rPr>
      </w:pPr>
    </w:p>
    <w:p w14:paraId="2C3DCF48" w14:textId="77777777" w:rsidR="008F4153" w:rsidRPr="00850917" w:rsidRDefault="008F4153">
      <w:pPr>
        <w:pStyle w:val="Tekstpodstawowy"/>
        <w:spacing w:line="240" w:lineRule="auto"/>
        <w:jc w:val="center"/>
        <w:rPr>
          <w:rFonts w:ascii="Book Antiqua" w:hAnsi="Book Antiqua"/>
          <w:sz w:val="20"/>
        </w:rPr>
      </w:pPr>
      <w:r w:rsidRPr="00850917">
        <w:rPr>
          <w:rFonts w:ascii="Book Antiqua" w:hAnsi="Book Antiqua" w:cs="Calibri"/>
          <w:b/>
          <w:bCs/>
          <w:sz w:val="20"/>
        </w:rPr>
        <w:t>§ 6</w:t>
      </w:r>
    </w:p>
    <w:p w14:paraId="5A45C3AA" w14:textId="21C8C209" w:rsidR="008F4153" w:rsidRPr="00850917" w:rsidRDefault="56755EA0" w:rsidP="58D2A394">
      <w:pPr>
        <w:pStyle w:val="Tekstpodstawowy"/>
        <w:numPr>
          <w:ilvl w:val="0"/>
          <w:numId w:val="9"/>
        </w:numPr>
        <w:tabs>
          <w:tab w:val="clear" w:pos="720"/>
          <w:tab w:val="num" w:pos="426"/>
        </w:tabs>
        <w:spacing w:line="276" w:lineRule="auto"/>
        <w:ind w:left="357" w:hanging="357"/>
        <w:jc w:val="both"/>
        <w:rPr>
          <w:rFonts w:ascii="Book Antiqua" w:hAnsi="Book Antiqua" w:cs="Calibri"/>
          <w:sz w:val="20"/>
        </w:rPr>
      </w:pPr>
      <w:r w:rsidRPr="00850917">
        <w:rPr>
          <w:rFonts w:ascii="Book Antiqua" w:hAnsi="Book Antiqua" w:cs="Calibri"/>
          <w:b/>
          <w:bCs/>
          <w:sz w:val="20"/>
        </w:rPr>
        <w:t>Wykonawca</w:t>
      </w:r>
      <w:r w:rsidRPr="00850917">
        <w:rPr>
          <w:rFonts w:ascii="Book Antiqua" w:hAnsi="Book Antiqua" w:cs="Calibri"/>
          <w:sz w:val="20"/>
        </w:rPr>
        <w:t xml:space="preserve"> zobowiązuje się do rozpoczęcia naprawy w ciągu </w:t>
      </w:r>
      <w:r w:rsidR="6640FA5E" w:rsidRPr="00850917">
        <w:rPr>
          <w:rFonts w:ascii="Book Antiqua" w:hAnsi="Book Antiqua" w:cs="Calibri"/>
          <w:sz w:val="20"/>
        </w:rPr>
        <w:t>1</w:t>
      </w:r>
      <w:r w:rsidRPr="00850917">
        <w:rPr>
          <w:rFonts w:ascii="Book Antiqua" w:hAnsi="Book Antiqua" w:cs="Calibri"/>
          <w:sz w:val="20"/>
        </w:rPr>
        <w:t xml:space="preserve"> dni</w:t>
      </w:r>
      <w:r w:rsidR="2E44DFAB" w:rsidRPr="00850917">
        <w:rPr>
          <w:rFonts w:ascii="Book Antiqua" w:hAnsi="Book Antiqua" w:cs="Calibri"/>
          <w:sz w:val="20"/>
        </w:rPr>
        <w:t>a</w:t>
      </w:r>
      <w:r w:rsidRPr="00850917">
        <w:rPr>
          <w:rFonts w:ascii="Book Antiqua" w:hAnsi="Book Antiqua" w:cs="Calibri"/>
          <w:sz w:val="20"/>
        </w:rPr>
        <w:t xml:space="preserve"> </w:t>
      </w:r>
      <w:r w:rsidR="061B6864" w:rsidRPr="00850917">
        <w:rPr>
          <w:rFonts w:ascii="Book Antiqua" w:hAnsi="Book Antiqua" w:cs="Calibri"/>
          <w:sz w:val="20"/>
        </w:rPr>
        <w:t>robocz</w:t>
      </w:r>
      <w:r w:rsidR="52688DBF" w:rsidRPr="00850917">
        <w:rPr>
          <w:rFonts w:ascii="Book Antiqua" w:hAnsi="Book Antiqua" w:cs="Calibri"/>
          <w:sz w:val="20"/>
        </w:rPr>
        <w:t>ego</w:t>
      </w:r>
      <w:r w:rsidR="061B6864" w:rsidRPr="00850917">
        <w:rPr>
          <w:rFonts w:ascii="Book Antiqua" w:hAnsi="Book Antiqua" w:cs="Calibri"/>
          <w:sz w:val="20"/>
        </w:rPr>
        <w:t xml:space="preserve"> </w:t>
      </w:r>
      <w:r w:rsidRPr="00850917">
        <w:rPr>
          <w:rFonts w:ascii="Book Antiqua" w:hAnsi="Book Antiqua" w:cs="Calibri"/>
          <w:sz w:val="20"/>
        </w:rPr>
        <w:t>od daty wpłynięcia zgłoszenia pisemnego, telefonicznie lub za pomocą poczty elektronicznej zgodnie</w:t>
      </w:r>
      <w:r w:rsidR="07C65C19" w:rsidRPr="00850917">
        <w:rPr>
          <w:rFonts w:ascii="Book Antiqua" w:hAnsi="Book Antiqua" w:cs="Calibri"/>
          <w:sz w:val="20"/>
        </w:rPr>
        <w:t xml:space="preserve"> </w:t>
      </w:r>
      <w:r w:rsidRPr="00850917">
        <w:rPr>
          <w:rFonts w:ascii="Book Antiqua" w:hAnsi="Book Antiqua" w:cs="Calibri"/>
          <w:sz w:val="20"/>
        </w:rPr>
        <w:t>z § 2 ust. 7.</w:t>
      </w:r>
      <w:r w:rsidR="49E79D8E" w:rsidRPr="00850917">
        <w:rPr>
          <w:rFonts w:ascii="Book Antiqua" w:hAnsi="Book Antiqua" w:cs="Calibri"/>
          <w:sz w:val="20"/>
        </w:rPr>
        <w:t xml:space="preserve"> Rozpoczęcie naprawy rozumiane jest jako interwencja inżyniera przy zgłaszanym aparacie i/lub </w:t>
      </w:r>
      <w:r w:rsidR="6CE19143" w:rsidRPr="00850917">
        <w:rPr>
          <w:rFonts w:ascii="Book Antiqua" w:hAnsi="Book Antiqua" w:cs="Calibri"/>
          <w:sz w:val="20"/>
        </w:rPr>
        <w:t>zdalna diagnostyka i/lub konsultacje telefoniczne</w:t>
      </w:r>
      <w:r w:rsidR="002C119B" w:rsidRPr="00850917">
        <w:rPr>
          <w:rFonts w:ascii="Book Antiqua" w:hAnsi="Book Antiqua" w:cs="Calibri"/>
          <w:sz w:val="20"/>
        </w:rPr>
        <w:t xml:space="preserve"> </w:t>
      </w:r>
      <w:r w:rsidR="6CE19143" w:rsidRPr="00850917">
        <w:rPr>
          <w:rFonts w:ascii="Book Antiqua" w:hAnsi="Book Antiqua" w:cs="Calibri"/>
          <w:sz w:val="20"/>
        </w:rPr>
        <w:t>z użytkownikiem, wskutek kt</w:t>
      </w:r>
      <w:r w:rsidR="616BC14F" w:rsidRPr="00850917">
        <w:rPr>
          <w:rFonts w:ascii="Book Antiqua" w:hAnsi="Book Antiqua" w:cs="Calibri"/>
          <w:sz w:val="20"/>
        </w:rPr>
        <w:t>ó</w:t>
      </w:r>
      <w:r w:rsidR="6CE19143" w:rsidRPr="00850917">
        <w:rPr>
          <w:rFonts w:ascii="Book Antiqua" w:hAnsi="Book Antiqua" w:cs="Calibri"/>
          <w:sz w:val="20"/>
        </w:rPr>
        <w:t>r</w:t>
      </w:r>
      <w:r w:rsidR="75ED7D30" w:rsidRPr="00850917">
        <w:rPr>
          <w:rFonts w:ascii="Book Antiqua" w:hAnsi="Book Antiqua" w:cs="Calibri"/>
          <w:sz w:val="20"/>
        </w:rPr>
        <w:t>ych dokonano prawidłowego rozpoznania awarii.</w:t>
      </w:r>
      <w:r w:rsidR="6CE19143" w:rsidRPr="00850917">
        <w:rPr>
          <w:rFonts w:ascii="Book Antiqua" w:hAnsi="Book Antiqua" w:cs="Calibri"/>
          <w:sz w:val="20"/>
        </w:rPr>
        <w:t xml:space="preserve"> </w:t>
      </w:r>
      <w:r w:rsidR="49E79D8E" w:rsidRPr="00850917">
        <w:rPr>
          <w:rFonts w:ascii="Book Antiqua" w:hAnsi="Book Antiqua" w:cs="Calibri"/>
          <w:sz w:val="20"/>
        </w:rPr>
        <w:t xml:space="preserve"> </w:t>
      </w:r>
    </w:p>
    <w:p w14:paraId="47DC848D" w14:textId="052FC05E" w:rsidR="3FB489EB" w:rsidRPr="00850917" w:rsidRDefault="56755EA0" w:rsidP="1B47C8DC">
      <w:pPr>
        <w:pStyle w:val="Tekstpodstawowy"/>
        <w:numPr>
          <w:ilvl w:val="0"/>
          <w:numId w:val="9"/>
        </w:numPr>
        <w:tabs>
          <w:tab w:val="clear" w:pos="720"/>
          <w:tab w:val="num" w:pos="426"/>
        </w:tabs>
        <w:spacing w:line="276" w:lineRule="auto"/>
        <w:ind w:left="357" w:hanging="357"/>
        <w:jc w:val="both"/>
        <w:rPr>
          <w:rFonts w:ascii="Book Antiqua" w:hAnsi="Book Antiqua" w:cs="Arial"/>
          <w:color w:val="000000" w:themeColor="text1"/>
          <w:sz w:val="20"/>
        </w:rPr>
      </w:pPr>
      <w:r w:rsidRPr="00850917">
        <w:rPr>
          <w:rFonts w:ascii="Book Antiqua" w:hAnsi="Book Antiqua" w:cs="Calibri"/>
          <w:sz w:val="20"/>
          <w:lang w:eastAsia="he-IL" w:bidi="he-IL"/>
        </w:rPr>
        <w:t xml:space="preserve">Termin realizacji naprawy nie może być dłuższy niż </w:t>
      </w:r>
      <w:r w:rsidR="366858F3" w:rsidRPr="00850917">
        <w:rPr>
          <w:rFonts w:ascii="Book Antiqua" w:hAnsi="Book Antiqua" w:cs="Calibri"/>
          <w:sz w:val="20"/>
          <w:lang w:eastAsia="he-IL" w:bidi="he-IL"/>
        </w:rPr>
        <w:t>3</w:t>
      </w:r>
      <w:r w:rsidRPr="00850917">
        <w:rPr>
          <w:rFonts w:ascii="Book Antiqua" w:hAnsi="Book Antiqua" w:cs="Calibri"/>
          <w:sz w:val="20"/>
          <w:lang w:eastAsia="he-IL" w:bidi="he-IL"/>
        </w:rPr>
        <w:t xml:space="preserve"> dni robocz</w:t>
      </w:r>
      <w:r w:rsidR="00C4275E" w:rsidRPr="00850917">
        <w:rPr>
          <w:rFonts w:ascii="Book Antiqua" w:hAnsi="Book Antiqua" w:cs="Calibri"/>
          <w:sz w:val="20"/>
          <w:lang w:eastAsia="he-IL" w:bidi="he-IL"/>
        </w:rPr>
        <w:t>e</w:t>
      </w:r>
      <w:r w:rsidR="2CDAFB2A" w:rsidRPr="00850917">
        <w:rPr>
          <w:rFonts w:ascii="Book Antiqua" w:hAnsi="Book Antiqua" w:cs="Calibri"/>
          <w:sz w:val="20"/>
          <w:lang w:eastAsia="he-IL" w:bidi="he-IL"/>
        </w:rPr>
        <w:t xml:space="preserve"> od daty wpłynięcia zgłoszenia lub </w:t>
      </w:r>
      <w:r w:rsidR="69544E1B" w:rsidRPr="00850917">
        <w:rPr>
          <w:rFonts w:ascii="Book Antiqua" w:hAnsi="Book Antiqua" w:cs="Calibri"/>
          <w:sz w:val="20"/>
          <w:lang w:eastAsia="he-IL" w:bidi="he-IL"/>
        </w:rPr>
        <w:t xml:space="preserve">(o ile dotyczy) </w:t>
      </w:r>
      <w:r w:rsidR="2CDAFB2A" w:rsidRPr="00850917">
        <w:rPr>
          <w:rFonts w:ascii="Book Antiqua" w:hAnsi="Book Antiqua" w:cs="Calibri"/>
          <w:sz w:val="20"/>
          <w:lang w:eastAsia="he-IL" w:bidi="he-IL"/>
        </w:rPr>
        <w:t>od daty otrzymania akceptacji kosztów</w:t>
      </w:r>
      <w:r w:rsidR="4F2E229F" w:rsidRPr="00850917">
        <w:rPr>
          <w:rFonts w:ascii="Book Antiqua" w:hAnsi="Book Antiqua" w:cs="Calibri"/>
          <w:sz w:val="20"/>
          <w:lang w:eastAsia="he-IL" w:bidi="he-IL"/>
        </w:rPr>
        <w:t>.</w:t>
      </w:r>
      <w:r w:rsidR="03072824" w:rsidRPr="00850917">
        <w:rPr>
          <w:rFonts w:ascii="Book Antiqua" w:hAnsi="Book Antiqua" w:cs="Calibri"/>
          <w:sz w:val="20"/>
          <w:lang w:eastAsia="he-IL" w:bidi="he-IL"/>
        </w:rPr>
        <w:t xml:space="preserve"> </w:t>
      </w:r>
    </w:p>
    <w:p w14:paraId="31FD3B28" w14:textId="7D69F071" w:rsidR="3FB489EB" w:rsidRPr="00850917" w:rsidRDefault="5C107D6B" w:rsidP="58D2A394">
      <w:pPr>
        <w:pStyle w:val="Tekstpodstawowy"/>
        <w:tabs>
          <w:tab w:val="num" w:pos="426"/>
        </w:tabs>
        <w:spacing w:line="276" w:lineRule="auto"/>
        <w:ind w:left="357" w:hanging="357"/>
        <w:jc w:val="both"/>
        <w:rPr>
          <w:rFonts w:ascii="Book Antiqua" w:hAnsi="Book Antiqua" w:cs="Arial"/>
          <w:color w:val="000000" w:themeColor="text1"/>
          <w:sz w:val="20"/>
        </w:rPr>
      </w:pPr>
      <w:r w:rsidRPr="00850917">
        <w:rPr>
          <w:rFonts w:ascii="Book Antiqua" w:hAnsi="Book Antiqua" w:cs="Arial"/>
          <w:color w:val="000000" w:themeColor="text1"/>
          <w:sz w:val="20"/>
        </w:rPr>
        <w:t>2.1</w:t>
      </w:r>
      <w:r w:rsidR="3FB489EB" w:rsidRPr="00850917">
        <w:tab/>
      </w:r>
      <w:r w:rsidR="68A47C19" w:rsidRPr="00850917">
        <w:rPr>
          <w:rFonts w:ascii="Book Antiqua" w:hAnsi="Book Antiqua" w:cs="Arial"/>
          <w:color w:val="000000" w:themeColor="text1"/>
          <w:sz w:val="20"/>
        </w:rPr>
        <w:t>W przypadku wystąpienia oferty do zg</w:t>
      </w:r>
      <w:r w:rsidR="3271AF0F" w:rsidRPr="00850917">
        <w:rPr>
          <w:rFonts w:ascii="Book Antiqua" w:hAnsi="Book Antiqua" w:cs="Arial"/>
          <w:color w:val="000000" w:themeColor="text1"/>
          <w:sz w:val="20"/>
        </w:rPr>
        <w:t xml:space="preserve">łoszenia, </w:t>
      </w:r>
      <w:r w:rsidR="3271AF0F" w:rsidRPr="00850917">
        <w:rPr>
          <w:rFonts w:ascii="Book Antiqua" w:hAnsi="Book Antiqua" w:cs="Arial"/>
          <w:b/>
          <w:bCs/>
          <w:color w:val="000000" w:themeColor="text1"/>
          <w:sz w:val="20"/>
        </w:rPr>
        <w:t xml:space="preserve">Wykonawca </w:t>
      </w:r>
      <w:r w:rsidR="3271AF0F" w:rsidRPr="00850917">
        <w:rPr>
          <w:rFonts w:ascii="Book Antiqua" w:hAnsi="Book Antiqua" w:cs="Arial"/>
          <w:color w:val="000000" w:themeColor="text1"/>
          <w:sz w:val="20"/>
        </w:rPr>
        <w:t xml:space="preserve">przedstawi ją </w:t>
      </w:r>
      <w:r w:rsidR="3271AF0F" w:rsidRPr="00850917">
        <w:rPr>
          <w:rFonts w:ascii="Book Antiqua" w:hAnsi="Book Antiqua" w:cs="Arial"/>
          <w:b/>
          <w:bCs/>
          <w:color w:val="000000" w:themeColor="text1"/>
          <w:sz w:val="20"/>
        </w:rPr>
        <w:t>Zamawiającemu</w:t>
      </w:r>
      <w:r w:rsidR="3FB489EB" w:rsidRPr="00850917">
        <w:br/>
      </w:r>
      <w:r w:rsidR="3271AF0F" w:rsidRPr="00850917">
        <w:rPr>
          <w:rFonts w:ascii="Book Antiqua" w:hAnsi="Book Antiqua" w:cs="Arial"/>
          <w:color w:val="000000" w:themeColor="text1"/>
          <w:sz w:val="20"/>
        </w:rPr>
        <w:t>w ci</w:t>
      </w:r>
      <w:r w:rsidR="7819546E" w:rsidRPr="00850917">
        <w:rPr>
          <w:rFonts w:ascii="Book Antiqua" w:hAnsi="Book Antiqua" w:cs="Arial"/>
          <w:color w:val="000000" w:themeColor="text1"/>
          <w:sz w:val="20"/>
        </w:rPr>
        <w:t>ą</w:t>
      </w:r>
      <w:r w:rsidR="3271AF0F" w:rsidRPr="00850917">
        <w:rPr>
          <w:rFonts w:ascii="Book Antiqua" w:hAnsi="Book Antiqua" w:cs="Arial"/>
          <w:color w:val="000000" w:themeColor="text1"/>
          <w:sz w:val="20"/>
        </w:rPr>
        <w:t xml:space="preserve">gu </w:t>
      </w:r>
      <w:r w:rsidR="5B0C8573" w:rsidRPr="00850917">
        <w:rPr>
          <w:rFonts w:ascii="Book Antiqua" w:hAnsi="Book Antiqua" w:cs="Arial"/>
          <w:color w:val="000000" w:themeColor="text1"/>
          <w:sz w:val="20"/>
        </w:rPr>
        <w:t>2</w:t>
      </w:r>
      <w:r w:rsidR="3271AF0F" w:rsidRPr="00850917">
        <w:rPr>
          <w:rFonts w:ascii="Book Antiqua" w:hAnsi="Book Antiqua" w:cs="Arial"/>
          <w:color w:val="000000" w:themeColor="text1"/>
          <w:sz w:val="20"/>
        </w:rPr>
        <w:t xml:space="preserve"> dni </w:t>
      </w:r>
      <w:r w:rsidR="7F23F228" w:rsidRPr="00850917">
        <w:rPr>
          <w:rFonts w:ascii="Book Antiqua" w:hAnsi="Book Antiqua" w:cs="Arial"/>
          <w:color w:val="000000" w:themeColor="text1"/>
          <w:sz w:val="20"/>
        </w:rPr>
        <w:t xml:space="preserve">roboczych </w:t>
      </w:r>
      <w:r w:rsidR="3271AF0F" w:rsidRPr="00850917">
        <w:rPr>
          <w:rFonts w:ascii="Book Antiqua" w:hAnsi="Book Antiqua" w:cs="Arial"/>
          <w:color w:val="000000" w:themeColor="text1"/>
          <w:sz w:val="20"/>
        </w:rPr>
        <w:t xml:space="preserve">od daty wpłynięcia zgłoszenia. </w:t>
      </w:r>
    </w:p>
    <w:p w14:paraId="06AEE64D" w14:textId="685898D0" w:rsidR="008F4153" w:rsidRPr="00850917" w:rsidRDefault="5E8AA646" w:rsidP="799577DE">
      <w:pPr>
        <w:pStyle w:val="Tekstpodstawowy"/>
        <w:numPr>
          <w:ilvl w:val="0"/>
          <w:numId w:val="9"/>
        </w:numPr>
        <w:tabs>
          <w:tab w:val="clear" w:pos="720"/>
          <w:tab w:val="num" w:pos="426"/>
        </w:tabs>
        <w:spacing w:line="276" w:lineRule="auto"/>
        <w:ind w:left="426" w:hanging="426"/>
        <w:jc w:val="both"/>
        <w:rPr>
          <w:rFonts w:ascii="Book Antiqua" w:hAnsi="Book Antiqua"/>
          <w:sz w:val="20"/>
        </w:rPr>
      </w:pPr>
      <w:r w:rsidRPr="00850917">
        <w:rPr>
          <w:rFonts w:ascii="Book Antiqua" w:hAnsi="Book Antiqua" w:cs="Calibri"/>
          <w:sz w:val="20"/>
        </w:rPr>
        <w:t xml:space="preserve">W przypadku przewidywanej realizacji naprawy w terminie dłuższym niż określony w § 6 ust. 2, lub w przypadku wysyłania </w:t>
      </w:r>
      <w:r w:rsidR="7C8639F8" w:rsidRPr="00850917">
        <w:rPr>
          <w:rFonts w:ascii="Book Antiqua" w:hAnsi="Book Antiqua" w:cs="Calibri"/>
          <w:sz w:val="20"/>
        </w:rPr>
        <w:t xml:space="preserve">części </w:t>
      </w:r>
      <w:r w:rsidRPr="00850917">
        <w:rPr>
          <w:rFonts w:ascii="Book Antiqua" w:hAnsi="Book Antiqua" w:cs="Calibri"/>
          <w:sz w:val="20"/>
        </w:rPr>
        <w:t xml:space="preserve">do siedziby </w:t>
      </w:r>
      <w:r w:rsidRPr="00850917">
        <w:rPr>
          <w:rFonts w:ascii="Book Antiqua" w:hAnsi="Book Antiqua" w:cs="Calibri"/>
          <w:b/>
          <w:bCs/>
          <w:sz w:val="20"/>
        </w:rPr>
        <w:t>Wykonawcy,</w:t>
      </w:r>
      <w:r w:rsidRPr="00850917">
        <w:rPr>
          <w:rFonts w:ascii="Book Antiqua" w:hAnsi="Book Antiqua" w:cs="Calibri"/>
          <w:sz w:val="20"/>
        </w:rPr>
        <w:t xml:space="preserve"> </w:t>
      </w:r>
      <w:r w:rsidRPr="00850917">
        <w:rPr>
          <w:rFonts w:ascii="Book Antiqua" w:eastAsia="Book Antiqua" w:hAnsi="Book Antiqua" w:cs="Book Antiqua"/>
          <w:b/>
          <w:bCs/>
          <w:sz w:val="20"/>
        </w:rPr>
        <w:t>Wykonawca</w:t>
      </w:r>
      <w:r w:rsidRPr="00850917">
        <w:rPr>
          <w:rFonts w:ascii="Book Antiqua" w:eastAsia="Book Antiqua" w:hAnsi="Book Antiqua" w:cs="Book Antiqua"/>
          <w:sz w:val="20"/>
        </w:rPr>
        <w:t xml:space="preserve"> </w:t>
      </w:r>
      <w:r w:rsidR="3670A379" w:rsidRPr="00850917">
        <w:rPr>
          <w:rFonts w:ascii="Book Antiqua" w:eastAsia="Book Antiqua" w:hAnsi="Book Antiqua" w:cs="Book Antiqua"/>
          <w:sz w:val="20"/>
        </w:rPr>
        <w:t>może</w:t>
      </w:r>
      <w:r w:rsidRPr="00850917">
        <w:rPr>
          <w:rFonts w:ascii="Book Antiqua" w:eastAsia="Book Antiqua" w:hAnsi="Book Antiqua" w:cs="Book Antiqua"/>
          <w:sz w:val="20"/>
        </w:rPr>
        <w:t xml:space="preserve"> </w:t>
      </w:r>
      <w:r w:rsidRPr="00850917">
        <w:rPr>
          <w:rFonts w:ascii="Book Antiqua" w:hAnsi="Book Antiqua" w:cs="Calibri"/>
          <w:sz w:val="20"/>
        </w:rPr>
        <w:t xml:space="preserve">bezpłatnie udostępnić </w:t>
      </w:r>
      <w:r w:rsidR="7C8639F8" w:rsidRPr="00850917">
        <w:rPr>
          <w:rFonts w:ascii="Book Antiqua" w:hAnsi="Book Antiqua" w:cs="Arial"/>
          <w:color w:val="000000" w:themeColor="text1"/>
          <w:sz w:val="20"/>
        </w:rPr>
        <w:t>części/asortyment</w:t>
      </w:r>
      <w:r w:rsidR="47EF2125" w:rsidRPr="00850917">
        <w:rPr>
          <w:rFonts w:ascii="Book Antiqua" w:hAnsi="Book Antiqua" w:cs="Arial"/>
          <w:color w:val="000000" w:themeColor="text1"/>
          <w:sz w:val="20"/>
        </w:rPr>
        <w:t xml:space="preserve"> zastępczy</w:t>
      </w:r>
      <w:r w:rsidR="7C8639F8" w:rsidRPr="00850917">
        <w:rPr>
          <w:rFonts w:ascii="Book Antiqua" w:hAnsi="Book Antiqua" w:cs="Arial"/>
          <w:color w:val="000000" w:themeColor="text1"/>
          <w:sz w:val="20"/>
        </w:rPr>
        <w:t xml:space="preserve"> spełniający potrzeby </w:t>
      </w:r>
      <w:r w:rsidR="7C8639F8" w:rsidRPr="00850917">
        <w:rPr>
          <w:rFonts w:ascii="Book Antiqua" w:hAnsi="Book Antiqua" w:cs="Arial"/>
          <w:b/>
          <w:bCs/>
          <w:color w:val="000000" w:themeColor="text1"/>
          <w:sz w:val="20"/>
        </w:rPr>
        <w:t>Zamawiającego</w:t>
      </w:r>
      <w:r w:rsidRPr="00850917">
        <w:rPr>
          <w:rFonts w:ascii="Book Antiqua" w:hAnsi="Book Antiqua" w:cs="Calibri"/>
          <w:sz w:val="20"/>
        </w:rPr>
        <w:t xml:space="preserve">. Termin realizacji takiej naprawy </w:t>
      </w:r>
      <w:r w:rsidR="47EF2125" w:rsidRPr="00850917">
        <w:rPr>
          <w:rFonts w:ascii="Book Antiqua" w:hAnsi="Book Antiqua" w:cs="Calibri"/>
          <w:sz w:val="20"/>
        </w:rPr>
        <w:t>–</w:t>
      </w:r>
      <w:bookmarkStart w:id="2" w:name="_Hlk138328446"/>
      <w:r w:rsidR="47EF2125" w:rsidRPr="00850917">
        <w:rPr>
          <w:rFonts w:ascii="Book Antiqua" w:hAnsi="Book Antiqua" w:cs="Calibri"/>
          <w:sz w:val="20"/>
        </w:rPr>
        <w:t xml:space="preserve"> gdy zachowana jest pełna sprawność </w:t>
      </w:r>
      <w:r w:rsidR="122BFBDE" w:rsidRPr="00850917">
        <w:rPr>
          <w:rFonts w:ascii="Book Antiqua" w:hAnsi="Book Antiqua" w:cs="Calibri"/>
          <w:sz w:val="20"/>
        </w:rPr>
        <w:t>urządzenia</w:t>
      </w:r>
      <w:r w:rsidR="47EF2125" w:rsidRPr="00850917">
        <w:rPr>
          <w:rFonts w:ascii="Book Antiqua" w:hAnsi="Book Antiqua" w:cs="Calibri"/>
          <w:sz w:val="20"/>
        </w:rPr>
        <w:t xml:space="preserve"> dzięki dostarczeniu części zastępczych </w:t>
      </w:r>
      <w:bookmarkEnd w:id="2"/>
      <w:r w:rsidR="47EF2125" w:rsidRPr="00850917">
        <w:rPr>
          <w:rFonts w:ascii="Book Antiqua" w:hAnsi="Book Antiqua" w:cs="Calibri"/>
          <w:sz w:val="20"/>
        </w:rPr>
        <w:t xml:space="preserve">- </w:t>
      </w:r>
      <w:r w:rsidRPr="00850917">
        <w:rPr>
          <w:rFonts w:ascii="Book Antiqua" w:hAnsi="Book Antiqua" w:cs="Calibri"/>
          <w:sz w:val="20"/>
        </w:rPr>
        <w:t xml:space="preserve">nie może być dłuższy niż </w:t>
      </w:r>
      <w:r w:rsidR="47EF2125" w:rsidRPr="00850917">
        <w:rPr>
          <w:rFonts w:ascii="Book Antiqua" w:hAnsi="Book Antiqua" w:cs="Calibri"/>
          <w:sz w:val="20"/>
        </w:rPr>
        <w:t>90</w:t>
      </w:r>
      <w:r w:rsidRPr="00850917">
        <w:rPr>
          <w:rFonts w:ascii="Book Antiqua" w:hAnsi="Book Antiqua" w:cs="Calibri"/>
          <w:sz w:val="20"/>
        </w:rPr>
        <w:t xml:space="preserve"> dni roboczych od daty instalacji </w:t>
      </w:r>
      <w:r w:rsidR="122BFBDE" w:rsidRPr="00850917">
        <w:rPr>
          <w:rFonts w:ascii="Book Antiqua" w:hAnsi="Book Antiqua" w:cs="Calibri"/>
          <w:sz w:val="20"/>
        </w:rPr>
        <w:t>akcesoriów</w:t>
      </w:r>
      <w:r w:rsidRPr="00850917">
        <w:rPr>
          <w:rFonts w:ascii="Book Antiqua" w:hAnsi="Book Antiqua" w:cs="Calibri"/>
          <w:sz w:val="20"/>
        </w:rPr>
        <w:t xml:space="preserve"> zastępcz</w:t>
      </w:r>
      <w:r w:rsidR="122BFBDE" w:rsidRPr="00850917">
        <w:rPr>
          <w:rFonts w:ascii="Book Antiqua" w:hAnsi="Book Antiqua" w:cs="Calibri"/>
          <w:sz w:val="20"/>
        </w:rPr>
        <w:t>ych</w:t>
      </w:r>
      <w:r w:rsidRPr="00850917">
        <w:rPr>
          <w:rFonts w:ascii="Book Antiqua" w:hAnsi="Book Antiqua" w:cs="Calibri"/>
          <w:sz w:val="20"/>
        </w:rPr>
        <w:t>.</w:t>
      </w:r>
    </w:p>
    <w:p w14:paraId="2329D54B" w14:textId="515CCA2C" w:rsidR="004D62E0" w:rsidRPr="00850917" w:rsidRDefault="73009CFA" w:rsidP="58D2A394">
      <w:pPr>
        <w:pStyle w:val="Tekstpodstawowy"/>
        <w:spacing w:line="276" w:lineRule="auto"/>
        <w:ind w:left="408" w:firstLine="18"/>
        <w:jc w:val="both"/>
        <w:rPr>
          <w:rFonts w:ascii="Book Antiqua" w:hAnsi="Book Antiqua"/>
          <w:spacing w:val="2"/>
          <w:sz w:val="20"/>
        </w:rPr>
      </w:pPr>
      <w:r w:rsidRPr="00850917">
        <w:rPr>
          <w:rFonts w:ascii="Book Antiqua" w:hAnsi="Book Antiqua"/>
          <w:b/>
          <w:bCs/>
          <w:sz w:val="20"/>
        </w:rPr>
        <w:t>Wykonawca</w:t>
      </w:r>
      <w:r w:rsidRPr="00850917">
        <w:rPr>
          <w:rFonts w:ascii="Book Antiqua" w:hAnsi="Book Antiqua"/>
          <w:b/>
          <w:bCs/>
          <w:spacing w:val="2"/>
          <w:sz w:val="20"/>
        </w:rPr>
        <w:t xml:space="preserve"> </w:t>
      </w:r>
      <w:r w:rsidRPr="00850917">
        <w:rPr>
          <w:rFonts w:ascii="Book Antiqua" w:hAnsi="Book Antiqua"/>
          <w:spacing w:val="2"/>
          <w:sz w:val="20"/>
        </w:rPr>
        <w:t xml:space="preserve">zobowiązany jest ubezpieczyć </w:t>
      </w:r>
      <w:r w:rsidR="2D9E1BD3" w:rsidRPr="00850917">
        <w:rPr>
          <w:rFonts w:ascii="Book Antiqua" w:hAnsi="Book Antiqua"/>
          <w:spacing w:val="2"/>
          <w:sz w:val="20"/>
        </w:rPr>
        <w:t>asortyment</w:t>
      </w:r>
      <w:r w:rsidRPr="00850917">
        <w:rPr>
          <w:rFonts w:ascii="Book Antiqua" w:hAnsi="Book Antiqua"/>
          <w:spacing w:val="2"/>
          <w:sz w:val="20"/>
        </w:rPr>
        <w:t xml:space="preserve"> zastępcz</w:t>
      </w:r>
      <w:r w:rsidR="26DF1AF6" w:rsidRPr="00850917">
        <w:rPr>
          <w:rFonts w:ascii="Book Antiqua" w:hAnsi="Book Antiqua"/>
          <w:spacing w:val="2"/>
          <w:sz w:val="20"/>
        </w:rPr>
        <w:t>y</w:t>
      </w:r>
      <w:r w:rsidR="2D9E1BD3" w:rsidRPr="00850917">
        <w:rPr>
          <w:rFonts w:ascii="Book Antiqua" w:hAnsi="Book Antiqua"/>
          <w:spacing w:val="2"/>
          <w:sz w:val="20"/>
        </w:rPr>
        <w:t xml:space="preserve"> </w:t>
      </w:r>
      <w:r w:rsidRPr="00850917">
        <w:rPr>
          <w:rFonts w:ascii="Book Antiqua" w:hAnsi="Book Antiqua"/>
          <w:spacing w:val="2"/>
          <w:sz w:val="20"/>
        </w:rPr>
        <w:t xml:space="preserve">– </w:t>
      </w:r>
      <w:r w:rsidR="488FEAA1" w:rsidRPr="00850917">
        <w:rPr>
          <w:rFonts w:ascii="Book Antiqua" w:hAnsi="Book Antiqua"/>
          <w:b/>
          <w:bCs/>
          <w:spacing w:val="2"/>
          <w:sz w:val="20"/>
        </w:rPr>
        <w:t xml:space="preserve">Zamawiający </w:t>
      </w:r>
      <w:r w:rsidRPr="00850917">
        <w:rPr>
          <w:rFonts w:ascii="Book Antiqua" w:hAnsi="Book Antiqua"/>
          <w:spacing w:val="2"/>
          <w:sz w:val="20"/>
        </w:rPr>
        <w:t xml:space="preserve">nie ponosi odpowiedzialności za uszkodzenia </w:t>
      </w:r>
      <w:r w:rsidR="2D9E1BD3" w:rsidRPr="00850917">
        <w:rPr>
          <w:rFonts w:ascii="Book Antiqua" w:hAnsi="Book Antiqua"/>
          <w:spacing w:val="2"/>
          <w:sz w:val="20"/>
        </w:rPr>
        <w:t>asortymentu</w:t>
      </w:r>
      <w:r w:rsidRPr="00850917">
        <w:rPr>
          <w:rFonts w:ascii="Book Antiqua" w:hAnsi="Book Antiqua"/>
          <w:spacing w:val="2"/>
          <w:sz w:val="20"/>
        </w:rPr>
        <w:t xml:space="preserve"> w trakcie dostawy i odbioru bez względu</w:t>
      </w:r>
      <w:r w:rsidR="6307A895" w:rsidRPr="00850917">
        <w:rPr>
          <w:rFonts w:ascii="Book Antiqua" w:hAnsi="Book Antiqua"/>
          <w:spacing w:val="2"/>
          <w:sz w:val="20"/>
        </w:rPr>
        <w:t xml:space="preserve"> </w:t>
      </w:r>
      <w:r w:rsidR="3FFFB719" w:rsidRPr="00850917">
        <w:rPr>
          <w:rFonts w:ascii="Book Antiqua" w:hAnsi="Book Antiqua"/>
          <w:spacing w:val="2"/>
          <w:sz w:val="20"/>
        </w:rPr>
        <w:t xml:space="preserve">na ich charakter i przyczynę, jak również w trakcie samego użytkowania, podczas którego </w:t>
      </w:r>
      <w:r w:rsidR="3FFFB719" w:rsidRPr="00850917">
        <w:rPr>
          <w:rFonts w:ascii="Book Antiqua" w:hAnsi="Book Antiqua"/>
          <w:b/>
          <w:bCs/>
          <w:spacing w:val="2"/>
          <w:sz w:val="20"/>
        </w:rPr>
        <w:t xml:space="preserve">Wykonawca </w:t>
      </w:r>
      <w:r w:rsidR="3FFFB719" w:rsidRPr="00850917">
        <w:rPr>
          <w:rFonts w:ascii="Book Antiqua" w:hAnsi="Book Antiqua"/>
          <w:spacing w:val="2"/>
          <w:sz w:val="20"/>
        </w:rPr>
        <w:t>zobowiązany jest ubezpieczyć urządzenie</w:t>
      </w:r>
      <w:r w:rsidR="2E7883E0" w:rsidRPr="00850917">
        <w:rPr>
          <w:rFonts w:ascii="Book Antiqua" w:hAnsi="Book Antiqua"/>
          <w:spacing w:val="2"/>
          <w:sz w:val="20"/>
        </w:rPr>
        <w:t>/część</w:t>
      </w:r>
      <w:r w:rsidR="3FFFB719" w:rsidRPr="00850917">
        <w:rPr>
          <w:rFonts w:ascii="Book Antiqua" w:hAnsi="Book Antiqua"/>
          <w:spacing w:val="2"/>
          <w:sz w:val="20"/>
        </w:rPr>
        <w:t xml:space="preserve"> od wszystkich ryzyk poza wyłączeniem </w:t>
      </w:r>
      <w:r w:rsidR="7444066D" w:rsidRPr="00850917">
        <w:rPr>
          <w:rFonts w:ascii="Book Antiqua" w:hAnsi="Book Antiqua"/>
          <w:spacing w:val="2"/>
          <w:sz w:val="20"/>
        </w:rPr>
        <w:t>uszkodzeń wynikających z winy umyślnej Personelu Szpitala (w tym dewastacji przez Personel Szpitala).</w:t>
      </w:r>
    </w:p>
    <w:p w14:paraId="36B1DB29" w14:textId="77777777" w:rsidR="008F4153" w:rsidRPr="00850917" w:rsidRDefault="008F4153" w:rsidP="005F1595">
      <w:pPr>
        <w:pStyle w:val="Tekstpodstawowy"/>
        <w:numPr>
          <w:ilvl w:val="0"/>
          <w:numId w:val="9"/>
        </w:numPr>
        <w:tabs>
          <w:tab w:val="clear" w:pos="720"/>
          <w:tab w:val="num" w:pos="426"/>
        </w:tabs>
        <w:spacing w:line="276" w:lineRule="auto"/>
        <w:ind w:left="426" w:hanging="426"/>
        <w:jc w:val="both"/>
        <w:rPr>
          <w:rFonts w:ascii="Book Antiqua" w:hAnsi="Book Antiqua"/>
          <w:sz w:val="20"/>
        </w:rPr>
      </w:pPr>
      <w:r w:rsidRPr="00850917">
        <w:rPr>
          <w:rFonts w:ascii="Book Antiqua" w:hAnsi="Book Antiqua" w:cs="Calibri"/>
          <w:b/>
          <w:bCs/>
          <w:sz w:val="20"/>
        </w:rPr>
        <w:t xml:space="preserve">Zamawiający </w:t>
      </w:r>
      <w:r w:rsidRPr="00850917">
        <w:rPr>
          <w:rFonts w:ascii="Book Antiqua" w:hAnsi="Book Antiqua" w:cs="Calibri"/>
          <w:sz w:val="20"/>
        </w:rPr>
        <w:t xml:space="preserve">może żądać od </w:t>
      </w:r>
      <w:r w:rsidRPr="00850917">
        <w:rPr>
          <w:rFonts w:ascii="Book Antiqua" w:hAnsi="Book Antiqua" w:cs="Calibri"/>
          <w:b/>
          <w:bCs/>
          <w:sz w:val="20"/>
        </w:rPr>
        <w:t>Wykonawcy</w:t>
      </w:r>
      <w:r w:rsidRPr="00850917">
        <w:rPr>
          <w:rFonts w:ascii="Book Antiqua" w:hAnsi="Book Antiqua" w:cs="Calibri"/>
          <w:sz w:val="20"/>
        </w:rPr>
        <w:t xml:space="preserve"> zapłaty kar umownych:</w:t>
      </w:r>
    </w:p>
    <w:p w14:paraId="60317C0D" w14:textId="374DA919" w:rsidR="008F4153" w:rsidRPr="00850917" w:rsidRDefault="008F4153" w:rsidP="58D2A394">
      <w:pPr>
        <w:pStyle w:val="Tekstpodstawowy"/>
        <w:tabs>
          <w:tab w:val="num" w:pos="426"/>
        </w:tabs>
        <w:spacing w:line="276" w:lineRule="auto"/>
        <w:ind w:left="851" w:hanging="426"/>
        <w:jc w:val="both"/>
        <w:rPr>
          <w:rFonts w:ascii="Book Antiqua" w:hAnsi="Book Antiqua"/>
          <w:sz w:val="20"/>
        </w:rPr>
      </w:pPr>
      <w:r w:rsidRPr="00850917">
        <w:rPr>
          <w:rFonts w:ascii="Book Antiqua" w:hAnsi="Book Antiqua" w:cs="Calibri"/>
          <w:sz w:val="20"/>
        </w:rPr>
        <w:t xml:space="preserve">a) </w:t>
      </w:r>
      <w:r w:rsidRPr="00850917">
        <w:tab/>
      </w:r>
      <w:r w:rsidRPr="00850917">
        <w:rPr>
          <w:rFonts w:ascii="Book Antiqua" w:hAnsi="Book Antiqua" w:cs="Calibri"/>
          <w:sz w:val="20"/>
        </w:rPr>
        <w:t xml:space="preserve">w przypadku niedotrzymania przez </w:t>
      </w:r>
      <w:r w:rsidRPr="00850917">
        <w:rPr>
          <w:rFonts w:ascii="Book Antiqua" w:hAnsi="Book Antiqua" w:cs="Calibri"/>
          <w:b/>
          <w:bCs/>
          <w:sz w:val="20"/>
        </w:rPr>
        <w:t>Wykonawcę</w:t>
      </w:r>
      <w:r w:rsidRPr="00850917">
        <w:rPr>
          <w:rFonts w:ascii="Book Antiqua" w:hAnsi="Book Antiqua" w:cs="Calibri"/>
          <w:sz w:val="20"/>
        </w:rPr>
        <w:t xml:space="preserve"> terminu realizacji </w:t>
      </w:r>
      <w:r w:rsidR="2DCDB4F5" w:rsidRPr="00850917">
        <w:rPr>
          <w:rFonts w:ascii="Book Antiqua" w:hAnsi="Book Antiqua" w:cs="Calibri"/>
          <w:sz w:val="20"/>
        </w:rPr>
        <w:t xml:space="preserve">konserwacji </w:t>
      </w:r>
      <w:r w:rsidRPr="00850917">
        <w:rPr>
          <w:rFonts w:ascii="Book Antiqua" w:hAnsi="Book Antiqua" w:cs="Calibri"/>
          <w:sz w:val="20"/>
        </w:rPr>
        <w:t>określonych w załączniku nr 2 do niniejszej umowy lub w terminie wyznaczonym zgodnie z § 1 ust.</w:t>
      </w:r>
      <w:r w:rsidR="6101C7C9" w:rsidRPr="00850917">
        <w:rPr>
          <w:rFonts w:ascii="Book Antiqua" w:hAnsi="Book Antiqua" w:cs="Calibri"/>
          <w:sz w:val="20"/>
        </w:rPr>
        <w:t xml:space="preserve"> </w:t>
      </w:r>
      <w:r w:rsidRPr="00850917">
        <w:rPr>
          <w:rFonts w:ascii="Book Antiqua" w:hAnsi="Book Antiqua" w:cs="Calibri"/>
          <w:color w:val="000000" w:themeColor="text1"/>
          <w:sz w:val="20"/>
        </w:rPr>
        <w:t>10 umowy - w wysokości 0,2 % wynagrodzenia brutto określonego w § 1 ust. 6 umowy, lecz</w:t>
      </w:r>
      <w:r w:rsidR="06C0D0B6" w:rsidRPr="00850917">
        <w:rPr>
          <w:rFonts w:ascii="Book Antiqua" w:hAnsi="Book Antiqua" w:cs="Calibri"/>
          <w:color w:val="000000" w:themeColor="text1"/>
          <w:sz w:val="20"/>
        </w:rPr>
        <w:t xml:space="preserve"> </w:t>
      </w:r>
      <w:r w:rsidRPr="00850917">
        <w:rPr>
          <w:rFonts w:ascii="Book Antiqua" w:hAnsi="Book Antiqua" w:cs="Calibri"/>
          <w:color w:val="000000" w:themeColor="text1"/>
          <w:sz w:val="20"/>
        </w:rPr>
        <w:t>nie większych niż 10% wynagrodzenia brutto określonego w § 1 ust. 6, za każdy dzień zwłoki, za każde urządzenie.</w:t>
      </w:r>
    </w:p>
    <w:p w14:paraId="6570D57D" w14:textId="1F666117" w:rsidR="008F4153" w:rsidRPr="00850917" w:rsidRDefault="008F4153" w:rsidP="733050E9">
      <w:pPr>
        <w:pStyle w:val="Tekstpodstawowy"/>
        <w:tabs>
          <w:tab w:val="num" w:pos="426"/>
        </w:tabs>
        <w:spacing w:line="276" w:lineRule="auto"/>
        <w:ind w:left="851" w:hanging="426"/>
        <w:jc w:val="both"/>
        <w:rPr>
          <w:rFonts w:ascii="Book Antiqua" w:hAnsi="Book Antiqua"/>
          <w:sz w:val="20"/>
        </w:rPr>
      </w:pPr>
      <w:r w:rsidRPr="00850917">
        <w:rPr>
          <w:rFonts w:ascii="Book Antiqua" w:hAnsi="Book Antiqua" w:cs="Calibri"/>
          <w:color w:val="000000" w:themeColor="text1"/>
          <w:sz w:val="20"/>
        </w:rPr>
        <w:t xml:space="preserve">b) </w:t>
      </w:r>
      <w:r w:rsidRPr="00850917">
        <w:tab/>
      </w:r>
      <w:r w:rsidRPr="00850917">
        <w:rPr>
          <w:rFonts w:ascii="Book Antiqua" w:hAnsi="Book Antiqua" w:cs="Calibri"/>
          <w:color w:val="000000" w:themeColor="text1"/>
          <w:sz w:val="20"/>
        </w:rPr>
        <w:t xml:space="preserve">dodatkowo za zwłokę w usunięciu wad stwierdzonych w okresie gwarancji w wysokości 0,2% wynagrodzenia brutto określonego w § 1 ust. 6 umowy, lecz nie większych niż 10% </w:t>
      </w:r>
      <w:r w:rsidRPr="00850917">
        <w:rPr>
          <w:rFonts w:ascii="Book Antiqua" w:hAnsi="Book Antiqua" w:cs="Calibri"/>
          <w:color w:val="000000" w:themeColor="text1"/>
          <w:sz w:val="20"/>
        </w:rPr>
        <w:lastRenderedPageBreak/>
        <w:t>wynagrodzenia brutto określonego w § 1 ust. 6, za każdy dzień zwłoki, liczony od dnia,</w:t>
      </w:r>
      <w:r w:rsidR="09C89793" w:rsidRPr="00850917">
        <w:rPr>
          <w:rFonts w:ascii="Book Antiqua" w:hAnsi="Book Antiqua" w:cs="Calibri"/>
          <w:color w:val="000000" w:themeColor="text1"/>
          <w:sz w:val="20"/>
        </w:rPr>
        <w:t xml:space="preserve"> </w:t>
      </w:r>
      <w:r w:rsidRPr="00850917">
        <w:rPr>
          <w:rFonts w:ascii="Book Antiqua" w:hAnsi="Book Antiqua" w:cs="Calibri"/>
          <w:color w:val="000000" w:themeColor="text1"/>
          <w:sz w:val="20"/>
        </w:rPr>
        <w:t>w którym wada miała zostać usunięta - do dnia odbioru usunięcia zgłoszonych wad.</w:t>
      </w:r>
    </w:p>
    <w:p w14:paraId="0579F06C" w14:textId="5DAE4CDC" w:rsidR="008F4153" w:rsidRPr="00850917" w:rsidRDefault="008F4153" w:rsidP="002C119B">
      <w:pPr>
        <w:pStyle w:val="Tekstpodstawowy"/>
        <w:tabs>
          <w:tab w:val="num" w:pos="426"/>
        </w:tabs>
        <w:spacing w:line="276" w:lineRule="auto"/>
        <w:ind w:left="851" w:hanging="426"/>
        <w:jc w:val="both"/>
        <w:rPr>
          <w:rFonts w:ascii="Book Antiqua" w:hAnsi="Book Antiqua"/>
          <w:sz w:val="20"/>
        </w:rPr>
      </w:pPr>
      <w:r w:rsidRPr="00850917">
        <w:rPr>
          <w:rFonts w:ascii="Book Antiqua" w:hAnsi="Book Antiqua" w:cs="Calibri"/>
          <w:color w:val="000000"/>
          <w:sz w:val="20"/>
        </w:rPr>
        <w:t xml:space="preserve">c) </w:t>
      </w:r>
      <w:r w:rsidRPr="00850917">
        <w:rPr>
          <w:rFonts w:ascii="Book Antiqua" w:hAnsi="Book Antiqua" w:cs="Calibri"/>
          <w:color w:val="000000"/>
          <w:sz w:val="20"/>
        </w:rPr>
        <w:tab/>
        <w:t xml:space="preserve">w razie odstąpienia od umowy przez </w:t>
      </w:r>
      <w:r w:rsidRPr="00850917">
        <w:rPr>
          <w:rFonts w:ascii="Book Antiqua" w:hAnsi="Book Antiqua" w:cs="Calibri"/>
          <w:b/>
          <w:bCs/>
          <w:color w:val="000000"/>
          <w:sz w:val="20"/>
        </w:rPr>
        <w:t>Zamawiającego</w:t>
      </w:r>
      <w:r w:rsidRPr="00850917">
        <w:rPr>
          <w:rFonts w:ascii="Book Antiqua" w:hAnsi="Book Antiqua" w:cs="Calibri"/>
          <w:color w:val="000000"/>
          <w:sz w:val="20"/>
        </w:rPr>
        <w:t xml:space="preserve"> z przyczyn wskazanych w § 7 ust.1 lit. a,</w:t>
      </w:r>
      <w:r w:rsidR="00C77455" w:rsidRPr="00850917">
        <w:rPr>
          <w:rFonts w:ascii="Book Antiqua" w:hAnsi="Book Antiqua" w:cs="Calibri"/>
          <w:color w:val="000000"/>
          <w:sz w:val="20"/>
        </w:rPr>
        <w:t xml:space="preserve"> </w:t>
      </w:r>
      <w:r w:rsidRPr="00850917">
        <w:rPr>
          <w:rFonts w:ascii="Book Antiqua" w:hAnsi="Book Antiqua" w:cs="Calibri"/>
          <w:color w:val="000000"/>
          <w:sz w:val="20"/>
        </w:rPr>
        <w:t>b, c lub d - w wysokości 10% wynagrodzenia brutto określonego w § 1 ust.6 umowy.</w:t>
      </w:r>
    </w:p>
    <w:p w14:paraId="32091E1A" w14:textId="77777777" w:rsidR="00C52394" w:rsidRPr="00850917" w:rsidRDefault="008F4153" w:rsidP="00C52394">
      <w:pPr>
        <w:pStyle w:val="Tekstpodstawowy"/>
        <w:tabs>
          <w:tab w:val="num" w:pos="426"/>
        </w:tabs>
        <w:spacing w:line="276" w:lineRule="auto"/>
        <w:ind w:left="851" w:hanging="426"/>
        <w:jc w:val="both"/>
        <w:rPr>
          <w:rFonts w:ascii="Book Antiqua" w:hAnsi="Book Antiqua" w:cs="Calibri"/>
          <w:color w:val="000000"/>
          <w:sz w:val="20"/>
        </w:rPr>
      </w:pPr>
      <w:r w:rsidRPr="00850917">
        <w:rPr>
          <w:rFonts w:ascii="Book Antiqua" w:hAnsi="Book Antiqua" w:cs="Calibri"/>
          <w:color w:val="000000"/>
          <w:sz w:val="20"/>
        </w:rPr>
        <w:t xml:space="preserve">e) </w:t>
      </w:r>
      <w:r w:rsidRPr="00850917">
        <w:rPr>
          <w:rFonts w:ascii="Book Antiqua" w:hAnsi="Book Antiqua" w:cs="Calibri"/>
          <w:color w:val="000000"/>
          <w:sz w:val="20"/>
        </w:rPr>
        <w:tab/>
        <w:t xml:space="preserve">w przypadku niedotrzymania przez </w:t>
      </w:r>
      <w:r w:rsidRPr="00850917">
        <w:rPr>
          <w:rFonts w:ascii="Book Antiqua" w:hAnsi="Book Antiqua" w:cs="Calibri"/>
          <w:b/>
          <w:bCs/>
          <w:color w:val="000000"/>
          <w:sz w:val="20"/>
        </w:rPr>
        <w:t>Wykonawcę</w:t>
      </w:r>
      <w:r w:rsidRPr="00850917">
        <w:rPr>
          <w:rFonts w:ascii="Book Antiqua" w:hAnsi="Book Antiqua" w:cs="Calibri"/>
          <w:color w:val="000000"/>
          <w:sz w:val="20"/>
        </w:rPr>
        <w:t xml:space="preserve"> terminu realizacji napraw - w wysokości</w:t>
      </w:r>
      <w:r w:rsidRPr="00850917">
        <w:rPr>
          <w:rFonts w:ascii="Book Antiqua" w:hAnsi="Book Antiqua" w:cs="Calibri"/>
          <w:color w:val="000000"/>
          <w:sz w:val="20"/>
        </w:rPr>
        <w:br/>
        <w:t>0,2 % wynagrodzenia brutto określonego w § 1 ust. 6 umowy, lecz nie większych niż 10% wynagrodzenia brutto określonego w § 1 ust. 6, za każdy dzień zwłoki, za każde zlecenie, liczony od dnia, w którym naprawa miała zostać dokonana - do dnia wykonania napraw.</w:t>
      </w:r>
    </w:p>
    <w:p w14:paraId="22D48E22" w14:textId="4DAB1A09" w:rsidR="00C52394" w:rsidRPr="00850917" w:rsidRDefault="23235924" w:rsidP="0B31C74F">
      <w:pPr>
        <w:pStyle w:val="Tekstpodstawowy"/>
        <w:tabs>
          <w:tab w:val="num" w:pos="426"/>
        </w:tabs>
        <w:spacing w:line="276" w:lineRule="auto"/>
        <w:ind w:left="851" w:hanging="426"/>
        <w:jc w:val="both"/>
        <w:rPr>
          <w:rFonts w:ascii="Book Antiqua" w:hAnsi="Book Antiqua" w:cs="Calibri"/>
          <w:color w:val="000000"/>
          <w:sz w:val="20"/>
        </w:rPr>
      </w:pPr>
      <w:r w:rsidRPr="00850917">
        <w:rPr>
          <w:rFonts w:ascii="Book Antiqua" w:hAnsi="Book Antiqua" w:cs="Calibri"/>
          <w:color w:val="000000" w:themeColor="text1"/>
          <w:sz w:val="20"/>
        </w:rPr>
        <w:t>f)</w:t>
      </w:r>
      <w:r w:rsidRPr="00850917">
        <w:tab/>
      </w:r>
      <w:r w:rsidRPr="00850917">
        <w:rPr>
          <w:rFonts w:ascii="Book Antiqua" w:hAnsi="Book Antiqua" w:cs="Calibri"/>
          <w:color w:val="000000" w:themeColor="text1"/>
          <w:sz w:val="20"/>
        </w:rPr>
        <w:t xml:space="preserve">w przypadku niedotrzymania terminu dostarczenia </w:t>
      </w:r>
      <w:r w:rsidR="589E12F8" w:rsidRPr="00850917">
        <w:rPr>
          <w:rFonts w:ascii="Book Antiqua" w:hAnsi="Book Antiqua" w:cs="Calibri"/>
          <w:color w:val="000000" w:themeColor="text1"/>
          <w:sz w:val="20"/>
        </w:rPr>
        <w:t>dokumentów</w:t>
      </w:r>
      <w:r w:rsidRPr="00850917">
        <w:rPr>
          <w:rFonts w:ascii="Book Antiqua" w:hAnsi="Book Antiqua" w:cs="Calibri"/>
          <w:color w:val="000000" w:themeColor="text1"/>
          <w:sz w:val="20"/>
        </w:rPr>
        <w:t>, o któr</w:t>
      </w:r>
      <w:r w:rsidR="174CE11D" w:rsidRPr="00850917">
        <w:rPr>
          <w:rFonts w:ascii="Book Antiqua" w:hAnsi="Book Antiqua" w:cs="Calibri"/>
          <w:color w:val="000000" w:themeColor="text1"/>
          <w:sz w:val="20"/>
        </w:rPr>
        <w:t xml:space="preserve">ych </w:t>
      </w:r>
      <w:r w:rsidRPr="00850917">
        <w:rPr>
          <w:rFonts w:ascii="Book Antiqua" w:hAnsi="Book Antiqua" w:cs="Calibri"/>
          <w:color w:val="000000" w:themeColor="text1"/>
          <w:sz w:val="20"/>
        </w:rPr>
        <w:t>mowa</w:t>
      </w:r>
      <w:r w:rsidR="7EC405EC" w:rsidRPr="00850917">
        <w:rPr>
          <w:rFonts w:ascii="Book Antiqua" w:hAnsi="Book Antiqua" w:cs="Calibri"/>
          <w:color w:val="000000" w:themeColor="text1"/>
          <w:sz w:val="20"/>
        </w:rPr>
        <w:t xml:space="preserve"> </w:t>
      </w:r>
      <w:r w:rsidRPr="00850917">
        <w:rPr>
          <w:rFonts w:ascii="Book Antiqua" w:hAnsi="Book Antiqua" w:cs="Calibri"/>
          <w:color w:val="000000" w:themeColor="text1"/>
          <w:sz w:val="20"/>
        </w:rPr>
        <w:t>w §</w:t>
      </w:r>
      <w:r w:rsidR="38227773" w:rsidRPr="00850917">
        <w:rPr>
          <w:rFonts w:ascii="Book Antiqua" w:hAnsi="Book Antiqua" w:cs="Calibri"/>
          <w:color w:val="000000" w:themeColor="text1"/>
          <w:sz w:val="20"/>
        </w:rPr>
        <w:t xml:space="preserve"> </w:t>
      </w:r>
      <w:r w:rsidRPr="00850917">
        <w:rPr>
          <w:rFonts w:ascii="Book Antiqua" w:hAnsi="Book Antiqua" w:cs="Calibri"/>
          <w:color w:val="000000" w:themeColor="text1"/>
          <w:sz w:val="20"/>
        </w:rPr>
        <w:t>2 ust.</w:t>
      </w:r>
      <w:r w:rsidR="2CC90ACC" w:rsidRPr="00850917">
        <w:rPr>
          <w:rFonts w:ascii="Book Antiqua" w:hAnsi="Book Antiqua" w:cs="Calibri"/>
          <w:color w:val="000000" w:themeColor="text1"/>
          <w:sz w:val="20"/>
        </w:rPr>
        <w:t xml:space="preserve"> </w:t>
      </w:r>
      <w:r w:rsidRPr="00850917">
        <w:rPr>
          <w:rFonts w:ascii="Book Antiqua" w:hAnsi="Book Antiqua" w:cs="Calibri"/>
          <w:color w:val="000000" w:themeColor="text1"/>
          <w:sz w:val="20"/>
        </w:rPr>
        <w:t>1</w:t>
      </w:r>
      <w:r w:rsidR="2CD2E3BA" w:rsidRPr="00850917">
        <w:rPr>
          <w:rFonts w:ascii="Book Antiqua" w:hAnsi="Book Antiqua" w:cs="Calibri"/>
          <w:color w:val="000000" w:themeColor="text1"/>
          <w:sz w:val="20"/>
        </w:rPr>
        <w:t>1</w:t>
      </w:r>
      <w:r w:rsidR="5D760102" w:rsidRPr="00850917">
        <w:rPr>
          <w:rFonts w:ascii="Book Antiqua" w:hAnsi="Book Antiqua" w:cs="Calibri"/>
          <w:color w:val="000000" w:themeColor="text1"/>
          <w:sz w:val="20"/>
        </w:rPr>
        <w:t>-13</w:t>
      </w:r>
      <w:r w:rsidRPr="00850917">
        <w:rPr>
          <w:rFonts w:ascii="Book Antiqua" w:hAnsi="Book Antiqua" w:cs="Calibri"/>
          <w:color w:val="000000" w:themeColor="text1"/>
          <w:sz w:val="20"/>
        </w:rPr>
        <w:t>, w wysokości 20 zł brutto za każdy dzień zwłoki.</w:t>
      </w:r>
    </w:p>
    <w:p w14:paraId="4F5D7B27" w14:textId="77777777" w:rsidR="00C52394" w:rsidRPr="00850917" w:rsidRDefault="00C52394" w:rsidP="00C52394">
      <w:pPr>
        <w:pStyle w:val="Tekstpodstawowy"/>
        <w:tabs>
          <w:tab w:val="num" w:pos="426"/>
        </w:tabs>
        <w:spacing w:line="276" w:lineRule="auto"/>
        <w:ind w:left="851" w:hanging="426"/>
        <w:jc w:val="both"/>
        <w:rPr>
          <w:rFonts w:ascii="Book Antiqua" w:hAnsi="Book Antiqua" w:cs="Calibri"/>
          <w:color w:val="000000"/>
          <w:sz w:val="20"/>
        </w:rPr>
      </w:pPr>
      <w:r w:rsidRPr="00850917">
        <w:rPr>
          <w:rFonts w:ascii="Book Antiqua" w:hAnsi="Book Antiqua" w:cs="Calibri"/>
          <w:color w:val="000000"/>
          <w:sz w:val="20"/>
        </w:rPr>
        <w:t>g</w:t>
      </w:r>
      <w:r w:rsidR="008F4153" w:rsidRPr="00850917">
        <w:rPr>
          <w:rFonts w:ascii="Book Antiqua" w:hAnsi="Book Antiqua" w:cs="Calibri"/>
          <w:color w:val="000000"/>
          <w:sz w:val="20"/>
        </w:rPr>
        <w:t xml:space="preserve">) </w:t>
      </w:r>
      <w:r w:rsidR="008F4153" w:rsidRPr="00850917">
        <w:rPr>
          <w:rFonts w:ascii="Book Antiqua" w:hAnsi="Book Antiqua" w:cs="Calibri"/>
          <w:color w:val="000000"/>
          <w:sz w:val="20"/>
        </w:rPr>
        <w:tab/>
        <w:t xml:space="preserve">w przypadku powierzenia zlecenia dla podwykonawcy, bez pisemnej zgody </w:t>
      </w:r>
      <w:r w:rsidR="008F4153" w:rsidRPr="00850917">
        <w:rPr>
          <w:rFonts w:ascii="Book Antiqua" w:hAnsi="Book Antiqua" w:cs="Calibri"/>
          <w:b/>
          <w:bCs/>
          <w:color w:val="000000"/>
          <w:sz w:val="20"/>
        </w:rPr>
        <w:t>Zamawiającego</w:t>
      </w:r>
      <w:r w:rsidR="008F4153" w:rsidRPr="00850917">
        <w:rPr>
          <w:rFonts w:ascii="Book Antiqua" w:hAnsi="Book Antiqua" w:cs="Calibri"/>
          <w:color w:val="000000"/>
          <w:sz w:val="20"/>
        </w:rPr>
        <w:t xml:space="preserve"> (§ 3 ust. 7) - 10% wartości całkowitej umowy zgodnie z § 1 ust. 13.</w:t>
      </w:r>
    </w:p>
    <w:p w14:paraId="504A67FA" w14:textId="77777777" w:rsidR="008F4153" w:rsidRPr="00850917" w:rsidRDefault="008F4153" w:rsidP="00C4275E">
      <w:pPr>
        <w:widowControl w:val="0"/>
        <w:numPr>
          <w:ilvl w:val="0"/>
          <w:numId w:val="9"/>
        </w:numPr>
        <w:tabs>
          <w:tab w:val="clear" w:pos="720"/>
          <w:tab w:val="num" w:pos="426"/>
        </w:tabs>
        <w:spacing w:line="276" w:lineRule="auto"/>
        <w:ind w:left="425" w:hanging="425"/>
        <w:jc w:val="both"/>
        <w:rPr>
          <w:rFonts w:ascii="Book Antiqua" w:hAnsi="Book Antiqua"/>
          <w:sz w:val="20"/>
          <w:szCs w:val="20"/>
        </w:rPr>
      </w:pPr>
      <w:r w:rsidRPr="00850917">
        <w:rPr>
          <w:rFonts w:ascii="Book Antiqua" w:hAnsi="Book Antiqua" w:cs="Calibri"/>
          <w:color w:val="000000" w:themeColor="text1"/>
          <w:sz w:val="20"/>
          <w:szCs w:val="20"/>
        </w:rPr>
        <w:t xml:space="preserve">Niezależnie od kar umownych </w:t>
      </w:r>
      <w:r w:rsidRPr="00850917">
        <w:rPr>
          <w:rFonts w:ascii="Book Antiqua" w:hAnsi="Book Antiqua" w:cs="Calibri"/>
          <w:b/>
          <w:bCs/>
          <w:color w:val="000000" w:themeColor="text1"/>
          <w:sz w:val="20"/>
          <w:szCs w:val="20"/>
        </w:rPr>
        <w:t>Wykonawca</w:t>
      </w:r>
      <w:r w:rsidRPr="00850917">
        <w:rPr>
          <w:rFonts w:ascii="Book Antiqua" w:hAnsi="Book Antiqua" w:cs="Calibri"/>
          <w:color w:val="000000" w:themeColor="text1"/>
          <w:sz w:val="20"/>
          <w:szCs w:val="20"/>
        </w:rPr>
        <w:t xml:space="preserve"> zobowiązuje się do zapłaty odszkodowania</w:t>
      </w:r>
      <w:r w:rsidRPr="00850917">
        <w:br/>
      </w:r>
      <w:r w:rsidRPr="00850917">
        <w:rPr>
          <w:rFonts w:ascii="Book Antiqua" w:hAnsi="Book Antiqua" w:cs="Calibri"/>
          <w:color w:val="000000" w:themeColor="text1"/>
          <w:sz w:val="20"/>
          <w:szCs w:val="20"/>
        </w:rPr>
        <w:t>za szkodę w rozmiarach przewyższających wysokość kar określonych w umowie, wyrządzoną wskutek niewykonania lub nienależytego wykonania umowy.</w:t>
      </w:r>
    </w:p>
    <w:p w14:paraId="5183AF5F" w14:textId="74E13387" w:rsidR="008F4153" w:rsidRPr="00850917" w:rsidRDefault="008F4153" w:rsidP="005F1595">
      <w:pPr>
        <w:widowControl w:val="0"/>
        <w:numPr>
          <w:ilvl w:val="0"/>
          <w:numId w:val="9"/>
        </w:numPr>
        <w:tabs>
          <w:tab w:val="clear" w:pos="720"/>
          <w:tab w:val="num" w:pos="426"/>
        </w:tabs>
        <w:spacing w:line="276" w:lineRule="auto"/>
        <w:ind w:left="426" w:hanging="426"/>
        <w:jc w:val="both"/>
        <w:rPr>
          <w:rFonts w:ascii="Book Antiqua" w:hAnsi="Book Antiqua"/>
          <w:sz w:val="20"/>
          <w:szCs w:val="20"/>
        </w:rPr>
      </w:pPr>
      <w:r w:rsidRPr="00850917">
        <w:rPr>
          <w:rFonts w:ascii="Book Antiqua" w:hAnsi="Book Antiqua" w:cs="Calibri"/>
          <w:b/>
          <w:bCs/>
          <w:color w:val="000000" w:themeColor="text1"/>
          <w:sz w:val="20"/>
          <w:szCs w:val="20"/>
        </w:rPr>
        <w:t>Zamawiający</w:t>
      </w:r>
      <w:r w:rsidRPr="00850917">
        <w:rPr>
          <w:rFonts w:ascii="Book Antiqua" w:hAnsi="Book Antiqua" w:cs="Calibri"/>
          <w:color w:val="000000" w:themeColor="text1"/>
          <w:sz w:val="20"/>
          <w:szCs w:val="20"/>
        </w:rPr>
        <w:t xml:space="preserve"> nie będzie naliczał kar umownych w przypadku dostarczenia w terminie aparatu zastępczego na czas przedłużającej się naprawy</w:t>
      </w:r>
      <w:r w:rsidR="002C119B" w:rsidRPr="00850917">
        <w:rPr>
          <w:rFonts w:ascii="Book Antiqua" w:hAnsi="Book Antiqua" w:cs="Calibri"/>
          <w:color w:val="000000" w:themeColor="text1"/>
          <w:sz w:val="20"/>
          <w:szCs w:val="20"/>
        </w:rPr>
        <w:t>.</w:t>
      </w:r>
    </w:p>
    <w:p w14:paraId="43EBA947" w14:textId="0D3BE1DE" w:rsidR="00C77455" w:rsidRPr="00850917" w:rsidRDefault="2C182D5F" w:rsidP="00C4275E">
      <w:pPr>
        <w:pStyle w:val="Akapitzlist"/>
        <w:numPr>
          <w:ilvl w:val="0"/>
          <w:numId w:val="9"/>
        </w:numPr>
        <w:tabs>
          <w:tab w:val="clear" w:pos="720"/>
        </w:tabs>
        <w:ind w:left="357" w:hanging="357"/>
        <w:jc w:val="both"/>
        <w:rPr>
          <w:rFonts w:ascii="Book Antiqua" w:hAnsi="Book Antiqua"/>
        </w:rPr>
      </w:pPr>
      <w:r w:rsidRPr="00850917">
        <w:rPr>
          <w:rFonts w:ascii="Book Antiqua" w:hAnsi="Book Antiqua"/>
        </w:rPr>
        <w:t>Łączna kwota kar w okresie trwania całej umowy nie może przekroczyć 30% wartości umowy wskazanej w § 1 ust. 6</w:t>
      </w:r>
    </w:p>
    <w:p w14:paraId="42C9D37F" w14:textId="77777777" w:rsidR="008F4153" w:rsidRPr="00850917" w:rsidRDefault="008F4153">
      <w:pPr>
        <w:widowControl w:val="0"/>
        <w:jc w:val="center"/>
        <w:rPr>
          <w:rFonts w:ascii="Book Antiqua" w:hAnsi="Book Antiqua" w:cs="Calibri"/>
          <w:b/>
          <w:bCs/>
          <w:sz w:val="20"/>
          <w:szCs w:val="20"/>
        </w:rPr>
      </w:pPr>
    </w:p>
    <w:p w14:paraId="53C38CA5" w14:textId="77777777" w:rsidR="008F4153" w:rsidRPr="00850917" w:rsidRDefault="008F4153">
      <w:pPr>
        <w:widowControl w:val="0"/>
        <w:jc w:val="center"/>
        <w:rPr>
          <w:rFonts w:ascii="Book Antiqua" w:hAnsi="Book Antiqua"/>
          <w:sz w:val="20"/>
          <w:szCs w:val="20"/>
        </w:rPr>
      </w:pPr>
      <w:r w:rsidRPr="00850917">
        <w:rPr>
          <w:rFonts w:ascii="Book Antiqua" w:hAnsi="Book Antiqua" w:cs="Calibri"/>
          <w:b/>
          <w:bCs/>
          <w:sz w:val="20"/>
          <w:szCs w:val="20"/>
        </w:rPr>
        <w:t>§ 7</w:t>
      </w:r>
    </w:p>
    <w:p w14:paraId="0FF78A29" w14:textId="77777777" w:rsidR="008F4153" w:rsidRPr="00850917" w:rsidRDefault="15E6F603" w:rsidP="110E754E">
      <w:pPr>
        <w:widowControl w:val="0"/>
        <w:numPr>
          <w:ilvl w:val="0"/>
          <w:numId w:val="13"/>
        </w:numPr>
        <w:tabs>
          <w:tab w:val="clear" w:pos="720"/>
          <w:tab w:val="num" w:pos="426"/>
        </w:tabs>
        <w:ind w:left="450" w:hanging="450"/>
        <w:jc w:val="both"/>
        <w:rPr>
          <w:rFonts w:ascii="Book Antiqua" w:hAnsi="Book Antiqua"/>
          <w:sz w:val="20"/>
          <w:szCs w:val="20"/>
        </w:rPr>
      </w:pPr>
      <w:r w:rsidRPr="00850917">
        <w:rPr>
          <w:rFonts w:ascii="Book Antiqua" w:hAnsi="Book Antiqua" w:cs="Calibri"/>
          <w:b/>
          <w:bCs/>
          <w:sz w:val="20"/>
          <w:szCs w:val="20"/>
        </w:rPr>
        <w:t>Zamawiający</w:t>
      </w:r>
      <w:r w:rsidRPr="00850917">
        <w:rPr>
          <w:rFonts w:ascii="Book Antiqua" w:hAnsi="Book Antiqua" w:cs="Calibri"/>
          <w:sz w:val="20"/>
          <w:szCs w:val="20"/>
        </w:rPr>
        <w:t xml:space="preserve"> może odstąpić od umowy, po uprzednim pisemnym powiadomieniu </w:t>
      </w:r>
      <w:r w:rsidRPr="00850917">
        <w:rPr>
          <w:rFonts w:ascii="Book Antiqua" w:hAnsi="Book Antiqua" w:cs="Calibri"/>
          <w:b/>
          <w:bCs/>
          <w:sz w:val="20"/>
          <w:szCs w:val="20"/>
        </w:rPr>
        <w:t>Wykonawcy</w:t>
      </w:r>
      <w:r w:rsidRPr="00850917">
        <w:rPr>
          <w:rFonts w:ascii="Book Antiqua" w:hAnsi="Book Antiqua" w:cs="Calibri"/>
          <w:sz w:val="20"/>
          <w:szCs w:val="20"/>
        </w:rPr>
        <w:t>, w przypadkach, gdy:</w:t>
      </w:r>
    </w:p>
    <w:p w14:paraId="267BEFCF" w14:textId="77777777" w:rsidR="008F4153" w:rsidRPr="00850917" w:rsidRDefault="008F4153" w:rsidP="005F1595">
      <w:pPr>
        <w:numPr>
          <w:ilvl w:val="0"/>
          <w:numId w:val="24"/>
        </w:numPr>
        <w:tabs>
          <w:tab w:val="clear" w:pos="1528"/>
          <w:tab w:val="num" w:pos="426"/>
          <w:tab w:val="left" w:pos="862"/>
          <w:tab w:val="num" w:pos="1134"/>
          <w:tab w:val="left" w:pos="1245"/>
        </w:tabs>
        <w:overflowPunct w:val="0"/>
        <w:autoSpaceDE w:val="0"/>
        <w:ind w:left="1134" w:hanging="326"/>
        <w:jc w:val="both"/>
        <w:rPr>
          <w:rFonts w:ascii="Book Antiqua" w:hAnsi="Book Antiqua"/>
          <w:sz w:val="20"/>
          <w:szCs w:val="20"/>
        </w:rPr>
      </w:pPr>
      <w:r w:rsidRPr="00850917">
        <w:rPr>
          <w:rFonts w:ascii="Book Antiqua" w:hAnsi="Book Antiqua" w:cs="Calibri"/>
          <w:b/>
          <w:bCs/>
          <w:sz w:val="20"/>
          <w:szCs w:val="20"/>
        </w:rPr>
        <w:t>Wykonawca</w:t>
      </w:r>
      <w:r w:rsidRPr="00850917">
        <w:rPr>
          <w:rFonts w:ascii="Book Antiqua" w:hAnsi="Book Antiqua" w:cs="Calibri"/>
          <w:sz w:val="20"/>
          <w:szCs w:val="20"/>
        </w:rPr>
        <w:t xml:space="preserve"> wykonuje umowę niezgodnie z jej postanowieniami, </w:t>
      </w:r>
    </w:p>
    <w:p w14:paraId="7BAB926A" w14:textId="77777777" w:rsidR="008F4153" w:rsidRPr="00850917" w:rsidRDefault="008F4153" w:rsidP="005F1595">
      <w:pPr>
        <w:numPr>
          <w:ilvl w:val="0"/>
          <w:numId w:val="24"/>
        </w:numPr>
        <w:tabs>
          <w:tab w:val="clear" w:pos="1528"/>
          <w:tab w:val="num" w:pos="426"/>
          <w:tab w:val="left" w:pos="862"/>
          <w:tab w:val="num" w:pos="1134"/>
          <w:tab w:val="left" w:pos="1245"/>
        </w:tabs>
        <w:overflowPunct w:val="0"/>
        <w:autoSpaceDE w:val="0"/>
        <w:ind w:left="1134" w:hanging="326"/>
        <w:jc w:val="both"/>
        <w:rPr>
          <w:rFonts w:ascii="Book Antiqua" w:hAnsi="Book Antiqua"/>
          <w:sz w:val="20"/>
          <w:szCs w:val="20"/>
        </w:rPr>
      </w:pPr>
      <w:r w:rsidRPr="00850917">
        <w:rPr>
          <w:rFonts w:ascii="Book Antiqua" w:hAnsi="Book Antiqua" w:cs="Calibri"/>
          <w:b/>
          <w:bCs/>
          <w:sz w:val="20"/>
          <w:szCs w:val="20"/>
        </w:rPr>
        <w:t>Wykonawca</w:t>
      </w:r>
      <w:r w:rsidRPr="00850917">
        <w:rPr>
          <w:rFonts w:ascii="Book Antiqua" w:hAnsi="Book Antiqua" w:cs="Calibri"/>
          <w:sz w:val="20"/>
          <w:szCs w:val="20"/>
        </w:rPr>
        <w:t xml:space="preserve"> nie usunie wad w terminie przewidzianym na ich usunięcie,</w:t>
      </w:r>
    </w:p>
    <w:p w14:paraId="001CF1E2" w14:textId="77777777" w:rsidR="008F4153" w:rsidRPr="00850917" w:rsidRDefault="008F4153" w:rsidP="005F1595">
      <w:pPr>
        <w:numPr>
          <w:ilvl w:val="0"/>
          <w:numId w:val="24"/>
        </w:numPr>
        <w:tabs>
          <w:tab w:val="clear" w:pos="1528"/>
          <w:tab w:val="num" w:pos="426"/>
          <w:tab w:val="left" w:pos="862"/>
          <w:tab w:val="num" w:pos="1134"/>
          <w:tab w:val="left" w:pos="1245"/>
        </w:tabs>
        <w:overflowPunct w:val="0"/>
        <w:autoSpaceDE w:val="0"/>
        <w:ind w:left="1134" w:hanging="326"/>
        <w:jc w:val="both"/>
        <w:rPr>
          <w:rFonts w:ascii="Book Antiqua" w:hAnsi="Book Antiqua"/>
          <w:sz w:val="20"/>
          <w:szCs w:val="20"/>
        </w:rPr>
      </w:pPr>
      <w:r w:rsidRPr="00850917">
        <w:rPr>
          <w:rFonts w:ascii="Book Antiqua" w:hAnsi="Book Antiqua" w:cs="Calibri"/>
          <w:b/>
          <w:bCs/>
          <w:sz w:val="20"/>
          <w:szCs w:val="20"/>
        </w:rPr>
        <w:t>Wykonawca</w:t>
      </w:r>
      <w:r w:rsidRPr="00850917">
        <w:rPr>
          <w:rFonts w:ascii="Book Antiqua" w:hAnsi="Book Antiqua" w:cs="Calibri"/>
          <w:sz w:val="20"/>
          <w:szCs w:val="20"/>
        </w:rPr>
        <w:t xml:space="preserve"> nie wykona </w:t>
      </w:r>
      <w:r w:rsidR="009A6D2D" w:rsidRPr="00850917">
        <w:rPr>
          <w:rFonts w:ascii="Book Antiqua" w:hAnsi="Book Antiqua" w:cs="Calibri"/>
          <w:sz w:val="20"/>
          <w:szCs w:val="20"/>
        </w:rPr>
        <w:t>konserwacji</w:t>
      </w:r>
      <w:r w:rsidRPr="00850917">
        <w:rPr>
          <w:rFonts w:ascii="Book Antiqua" w:hAnsi="Book Antiqua" w:cs="Calibri"/>
          <w:sz w:val="20"/>
          <w:szCs w:val="20"/>
        </w:rPr>
        <w:t xml:space="preserve"> w terminie 14 dni od terminu wskazanego</w:t>
      </w:r>
      <w:r w:rsidRPr="00850917">
        <w:rPr>
          <w:rFonts w:ascii="Book Antiqua" w:hAnsi="Book Antiqua" w:cs="Calibri"/>
          <w:sz w:val="20"/>
          <w:szCs w:val="20"/>
        </w:rPr>
        <w:br/>
        <w:t>w załączniku nr 2 do niniejszej umowy lub terminu wyznaczonego zgodnie z § 1 ust. 10 umowy,</w:t>
      </w:r>
    </w:p>
    <w:p w14:paraId="71782ADD" w14:textId="77777777" w:rsidR="008F4153" w:rsidRPr="00850917" w:rsidRDefault="008F4153" w:rsidP="005F1595">
      <w:pPr>
        <w:pStyle w:val="Tekstpodstawowy21"/>
        <w:widowControl w:val="0"/>
        <w:numPr>
          <w:ilvl w:val="0"/>
          <w:numId w:val="13"/>
        </w:numPr>
        <w:tabs>
          <w:tab w:val="clear" w:pos="720"/>
          <w:tab w:val="left" w:pos="360"/>
          <w:tab w:val="num" w:pos="426"/>
        </w:tabs>
        <w:spacing w:line="240" w:lineRule="auto"/>
        <w:ind w:left="426" w:hanging="426"/>
        <w:jc w:val="both"/>
        <w:rPr>
          <w:rFonts w:ascii="Book Antiqua" w:hAnsi="Book Antiqua"/>
          <w:sz w:val="20"/>
        </w:rPr>
      </w:pPr>
      <w:r w:rsidRPr="00850917">
        <w:rPr>
          <w:rFonts w:ascii="Book Antiqua" w:hAnsi="Book Antiqua" w:cs="Calibri"/>
          <w:bCs/>
          <w:sz w:val="20"/>
        </w:rPr>
        <w:t>Zamawiający</w:t>
      </w:r>
      <w:r w:rsidRPr="00850917">
        <w:rPr>
          <w:rFonts w:ascii="Book Antiqua" w:hAnsi="Book Antiqua" w:cs="Calibri"/>
          <w:b w:val="0"/>
          <w:sz w:val="20"/>
        </w:rPr>
        <w:t xml:space="preserve"> może odstąpić od umowy również w trybie i na zasadach określonych w art. </w:t>
      </w:r>
      <w:r w:rsidR="009A6D2D" w:rsidRPr="00850917">
        <w:rPr>
          <w:rFonts w:ascii="Book Antiqua" w:hAnsi="Book Antiqua" w:cs="Calibri"/>
          <w:b w:val="0"/>
          <w:sz w:val="20"/>
        </w:rPr>
        <w:t>456</w:t>
      </w:r>
      <w:r w:rsidRPr="00850917">
        <w:rPr>
          <w:rFonts w:ascii="Book Antiqua" w:hAnsi="Book Antiqua" w:cs="Calibri"/>
          <w:b w:val="0"/>
          <w:sz w:val="20"/>
        </w:rPr>
        <w:t xml:space="preserve"> ustawy PZP</w:t>
      </w:r>
    </w:p>
    <w:p w14:paraId="2A11503B" w14:textId="77777777" w:rsidR="008F4153" w:rsidRPr="00850917" w:rsidRDefault="008F4153" w:rsidP="005F1595">
      <w:pPr>
        <w:pStyle w:val="Tekstpodstawowy21"/>
        <w:widowControl w:val="0"/>
        <w:numPr>
          <w:ilvl w:val="0"/>
          <w:numId w:val="13"/>
        </w:numPr>
        <w:tabs>
          <w:tab w:val="clear" w:pos="720"/>
          <w:tab w:val="left" w:pos="360"/>
          <w:tab w:val="num" w:pos="426"/>
        </w:tabs>
        <w:spacing w:line="240" w:lineRule="auto"/>
        <w:ind w:left="426" w:hanging="426"/>
        <w:jc w:val="both"/>
        <w:rPr>
          <w:rFonts w:ascii="Book Antiqua" w:hAnsi="Book Antiqua"/>
          <w:sz w:val="20"/>
        </w:rPr>
      </w:pPr>
      <w:r w:rsidRPr="00850917">
        <w:rPr>
          <w:rFonts w:ascii="Book Antiqua" w:hAnsi="Book Antiqua" w:cs="Calibri"/>
          <w:b w:val="0"/>
          <w:sz w:val="20"/>
        </w:rPr>
        <w:t>Odstąpienie od umowy powinno nastąpić w formie pisemnej i powinno zawierać uzasadnienie.</w:t>
      </w:r>
    </w:p>
    <w:p w14:paraId="753FB787" w14:textId="77777777" w:rsidR="008F4153" w:rsidRPr="00850917" w:rsidRDefault="008F4153" w:rsidP="005F1595">
      <w:pPr>
        <w:pStyle w:val="Tekstpodstawowy21"/>
        <w:widowControl w:val="0"/>
        <w:numPr>
          <w:ilvl w:val="0"/>
          <w:numId w:val="13"/>
        </w:numPr>
        <w:tabs>
          <w:tab w:val="clear" w:pos="720"/>
          <w:tab w:val="left" w:pos="360"/>
          <w:tab w:val="num" w:pos="426"/>
        </w:tabs>
        <w:spacing w:line="240" w:lineRule="auto"/>
        <w:ind w:left="426" w:hanging="426"/>
        <w:jc w:val="both"/>
        <w:rPr>
          <w:rFonts w:ascii="Book Antiqua" w:hAnsi="Book Antiqua"/>
          <w:sz w:val="20"/>
        </w:rPr>
      </w:pPr>
      <w:r w:rsidRPr="00850917">
        <w:rPr>
          <w:rFonts w:ascii="Book Antiqua" w:hAnsi="Book Antiqua" w:cs="Calibri"/>
          <w:b w:val="0"/>
          <w:sz w:val="20"/>
        </w:rPr>
        <w:t xml:space="preserve">Odstąpienie od umowy może odnosić się do całej umowy lub tylko do części jeszcze niewykonanej przez </w:t>
      </w:r>
      <w:r w:rsidRPr="00850917">
        <w:rPr>
          <w:rFonts w:ascii="Book Antiqua" w:hAnsi="Book Antiqua" w:cs="Calibri"/>
          <w:bCs/>
          <w:sz w:val="20"/>
        </w:rPr>
        <w:t>Wykonawcę</w:t>
      </w:r>
    </w:p>
    <w:p w14:paraId="2870BCEA" w14:textId="43487D60" w:rsidR="008F4153" w:rsidRPr="00850917" w:rsidRDefault="47E5BC86" w:rsidP="799577DE">
      <w:pPr>
        <w:pStyle w:val="Tekstpodstawowy21"/>
        <w:widowControl w:val="0"/>
        <w:numPr>
          <w:ilvl w:val="0"/>
          <w:numId w:val="13"/>
        </w:numPr>
        <w:tabs>
          <w:tab w:val="clear" w:pos="720"/>
          <w:tab w:val="left" w:pos="360"/>
          <w:tab w:val="num" w:pos="426"/>
        </w:tabs>
        <w:spacing w:line="240" w:lineRule="auto"/>
        <w:ind w:left="426" w:hanging="426"/>
        <w:jc w:val="both"/>
        <w:rPr>
          <w:rFonts w:ascii="Book Antiqua" w:hAnsi="Book Antiqua"/>
          <w:sz w:val="20"/>
        </w:rPr>
      </w:pPr>
      <w:r w:rsidRPr="00850917">
        <w:rPr>
          <w:rFonts w:ascii="Book Antiqua" w:hAnsi="Book Antiqua" w:cs="Calibri"/>
          <w:b w:val="0"/>
          <w:sz w:val="20"/>
        </w:rPr>
        <w:t>Odstąpienie może nastąpić w terminie 60 dni od wysłania na adres Wykonawcy pisemnego</w:t>
      </w:r>
      <w:r w:rsidR="0057128B" w:rsidRPr="00850917">
        <w:rPr>
          <w:rFonts w:ascii="Book Antiqua" w:hAnsi="Book Antiqua" w:cs="Calibri"/>
          <w:b w:val="0"/>
          <w:sz w:val="20"/>
        </w:rPr>
        <w:t xml:space="preserve"> </w:t>
      </w:r>
      <w:r w:rsidRPr="00850917">
        <w:rPr>
          <w:rFonts w:ascii="Book Antiqua" w:hAnsi="Book Antiqua" w:cs="Calibri"/>
          <w:b w:val="0"/>
          <w:sz w:val="20"/>
        </w:rPr>
        <w:t>powiadomienia, o którym mowa w ust.</w:t>
      </w:r>
      <w:r w:rsidR="687D47B0" w:rsidRPr="00850917">
        <w:rPr>
          <w:rFonts w:ascii="Book Antiqua" w:hAnsi="Book Antiqua" w:cs="Calibri"/>
          <w:b w:val="0"/>
          <w:sz w:val="20"/>
        </w:rPr>
        <w:t xml:space="preserve"> </w:t>
      </w:r>
      <w:r w:rsidRPr="00850917">
        <w:rPr>
          <w:rFonts w:ascii="Book Antiqua" w:hAnsi="Book Antiqua" w:cs="Calibri"/>
          <w:b w:val="0"/>
          <w:sz w:val="20"/>
        </w:rPr>
        <w:t>1</w:t>
      </w:r>
      <w:r w:rsidR="0057128B" w:rsidRPr="00850917">
        <w:t>.</w:t>
      </w:r>
    </w:p>
    <w:p w14:paraId="4EFE95FA" w14:textId="77777777" w:rsidR="001E441D" w:rsidRPr="00850917" w:rsidRDefault="001E441D" w:rsidP="001E441D">
      <w:pPr>
        <w:pStyle w:val="Tekstpodstawowy21"/>
        <w:widowControl w:val="0"/>
        <w:tabs>
          <w:tab w:val="left" w:pos="360"/>
        </w:tabs>
        <w:spacing w:line="240" w:lineRule="auto"/>
        <w:ind w:left="426"/>
        <w:jc w:val="both"/>
        <w:rPr>
          <w:rFonts w:ascii="Book Antiqua" w:hAnsi="Book Antiqua"/>
          <w:sz w:val="20"/>
        </w:rPr>
      </w:pPr>
    </w:p>
    <w:p w14:paraId="080C350D" w14:textId="77777777" w:rsidR="008F4153" w:rsidRPr="00850917" w:rsidRDefault="008F4153">
      <w:pPr>
        <w:jc w:val="center"/>
        <w:rPr>
          <w:rFonts w:ascii="Book Antiqua" w:hAnsi="Book Antiqua"/>
          <w:sz w:val="20"/>
          <w:szCs w:val="20"/>
        </w:rPr>
      </w:pPr>
      <w:r w:rsidRPr="00850917">
        <w:rPr>
          <w:rFonts w:ascii="Book Antiqua" w:hAnsi="Book Antiqua" w:cs="Calibri"/>
          <w:b/>
          <w:bCs/>
          <w:sz w:val="20"/>
          <w:szCs w:val="20"/>
        </w:rPr>
        <w:t>§8</w:t>
      </w:r>
    </w:p>
    <w:p w14:paraId="575BF79B" w14:textId="6EEFC54E" w:rsidR="008F4153" w:rsidRPr="00850917" w:rsidRDefault="47E5BC86" w:rsidP="005F1595">
      <w:pPr>
        <w:numPr>
          <w:ilvl w:val="0"/>
          <w:numId w:val="14"/>
        </w:numPr>
        <w:tabs>
          <w:tab w:val="clear" w:pos="720"/>
          <w:tab w:val="num" w:pos="426"/>
        </w:tabs>
        <w:spacing w:line="276" w:lineRule="auto"/>
        <w:ind w:left="426"/>
        <w:jc w:val="both"/>
        <w:rPr>
          <w:rFonts w:ascii="Book Antiqua" w:hAnsi="Book Antiqua"/>
          <w:sz w:val="20"/>
          <w:szCs w:val="20"/>
        </w:rPr>
      </w:pPr>
      <w:r w:rsidRPr="00850917">
        <w:rPr>
          <w:rFonts w:ascii="Book Antiqua" w:hAnsi="Book Antiqua" w:cs="Calibri"/>
          <w:b/>
          <w:bCs/>
          <w:sz w:val="20"/>
          <w:szCs w:val="20"/>
        </w:rPr>
        <w:t>Wykonawca</w:t>
      </w:r>
      <w:r w:rsidRPr="00850917">
        <w:rPr>
          <w:rFonts w:ascii="Book Antiqua" w:hAnsi="Book Antiqua" w:cs="Calibri"/>
          <w:sz w:val="20"/>
          <w:szCs w:val="20"/>
        </w:rPr>
        <w:t xml:space="preserve"> zobowiązany jest do wystawiania miesięcznych faktur VAT </w:t>
      </w:r>
      <w:r w:rsidR="44F6AFE3" w:rsidRPr="00850917">
        <w:rPr>
          <w:rFonts w:ascii="Book Antiqua" w:hAnsi="Book Antiqua" w:cs="Calibri"/>
          <w:sz w:val="20"/>
          <w:szCs w:val="20"/>
        </w:rPr>
        <w:t>oraz przesłania ich do</w:t>
      </w:r>
      <w:r w:rsidRPr="00850917">
        <w:rPr>
          <w:rFonts w:ascii="Book Antiqua" w:hAnsi="Book Antiqua" w:cs="Calibri"/>
          <w:sz w:val="20"/>
          <w:szCs w:val="20"/>
        </w:rPr>
        <w:t xml:space="preserve"> </w:t>
      </w:r>
      <w:r w:rsidRPr="00850917">
        <w:rPr>
          <w:rFonts w:ascii="Book Antiqua" w:hAnsi="Book Antiqua" w:cs="Calibri"/>
          <w:b/>
          <w:bCs/>
          <w:sz w:val="20"/>
          <w:szCs w:val="20"/>
        </w:rPr>
        <w:t>Zamawiającego</w:t>
      </w:r>
      <w:r w:rsidRPr="00850917">
        <w:rPr>
          <w:rFonts w:ascii="Book Antiqua" w:hAnsi="Book Antiqua" w:cs="Calibri"/>
          <w:sz w:val="20"/>
          <w:szCs w:val="20"/>
        </w:rPr>
        <w:t xml:space="preserve">. </w:t>
      </w:r>
      <w:r w:rsidR="05A08ACB" w:rsidRPr="00850917">
        <w:rPr>
          <w:rFonts w:ascii="Book Antiqua" w:hAnsi="Book Antiqua" w:cs="Calibri"/>
          <w:sz w:val="20"/>
          <w:szCs w:val="20"/>
        </w:rPr>
        <w:t>Faktur</w:t>
      </w:r>
      <w:r w:rsidR="284AA216" w:rsidRPr="00850917">
        <w:rPr>
          <w:rFonts w:ascii="Book Antiqua" w:hAnsi="Book Antiqua" w:cs="Calibri"/>
          <w:sz w:val="20"/>
          <w:szCs w:val="20"/>
        </w:rPr>
        <w:t>y</w:t>
      </w:r>
      <w:r w:rsidR="05A08ACB" w:rsidRPr="00850917">
        <w:rPr>
          <w:rFonts w:ascii="Book Antiqua" w:hAnsi="Book Antiqua" w:cs="Calibri"/>
          <w:sz w:val="20"/>
          <w:szCs w:val="20"/>
        </w:rPr>
        <w:t xml:space="preserve"> mus</w:t>
      </w:r>
      <w:r w:rsidR="0659D93B" w:rsidRPr="00850917">
        <w:rPr>
          <w:rFonts w:ascii="Book Antiqua" w:hAnsi="Book Antiqua" w:cs="Calibri"/>
          <w:sz w:val="20"/>
          <w:szCs w:val="20"/>
        </w:rPr>
        <w:t>zą</w:t>
      </w:r>
      <w:r w:rsidR="05A08ACB" w:rsidRPr="00850917">
        <w:rPr>
          <w:rFonts w:ascii="Book Antiqua" w:hAnsi="Book Antiqua" w:cs="Calibri"/>
          <w:sz w:val="20"/>
          <w:szCs w:val="20"/>
        </w:rPr>
        <w:t xml:space="preserve"> zawierać numer umowy. </w:t>
      </w:r>
      <w:r w:rsidRPr="00850917">
        <w:rPr>
          <w:rFonts w:ascii="Book Antiqua" w:hAnsi="Book Antiqua" w:cs="Calibri"/>
          <w:sz w:val="20"/>
          <w:szCs w:val="20"/>
        </w:rPr>
        <w:t xml:space="preserve">Pierwsza faktura zostanie wystawiona na koniec pierwszego miesiąca po podpisaniu umowy. </w:t>
      </w:r>
      <w:r w:rsidRPr="00850917">
        <w:rPr>
          <w:rFonts w:ascii="Book Antiqua" w:hAnsi="Book Antiqua" w:cs="Calibri"/>
          <w:b/>
          <w:bCs/>
          <w:sz w:val="20"/>
          <w:szCs w:val="20"/>
        </w:rPr>
        <w:t>Zamawiający</w:t>
      </w:r>
      <w:r w:rsidRPr="00850917">
        <w:rPr>
          <w:rFonts w:ascii="Book Antiqua" w:hAnsi="Book Antiqua" w:cs="Calibri"/>
          <w:sz w:val="20"/>
          <w:szCs w:val="20"/>
        </w:rPr>
        <w:t xml:space="preserve"> po otrzymaniu faktury weryfikuje ją z załączonymi Kartami Pracy, dotyczącymi </w:t>
      </w:r>
      <w:r w:rsidR="3C884250" w:rsidRPr="00850917">
        <w:rPr>
          <w:rFonts w:ascii="Book Antiqua" w:hAnsi="Book Antiqua" w:cs="Calibri"/>
          <w:sz w:val="20"/>
          <w:szCs w:val="20"/>
        </w:rPr>
        <w:t xml:space="preserve">konserwacji </w:t>
      </w:r>
      <w:r w:rsidRPr="00850917">
        <w:rPr>
          <w:rFonts w:ascii="Book Antiqua" w:hAnsi="Book Antiqua" w:cs="Calibri"/>
          <w:sz w:val="20"/>
          <w:szCs w:val="20"/>
        </w:rPr>
        <w:t>aparatury za dany miesiąc, zgodnie z harmonogramem.</w:t>
      </w:r>
    </w:p>
    <w:p w14:paraId="7E36E4E0" w14:textId="77777777" w:rsidR="008F4153" w:rsidRPr="00850917" w:rsidRDefault="008F4153" w:rsidP="005F1595">
      <w:pPr>
        <w:numPr>
          <w:ilvl w:val="0"/>
          <w:numId w:val="14"/>
        </w:numPr>
        <w:tabs>
          <w:tab w:val="clear" w:pos="720"/>
          <w:tab w:val="num" w:pos="426"/>
        </w:tabs>
        <w:spacing w:line="276" w:lineRule="auto"/>
        <w:ind w:left="426"/>
        <w:jc w:val="both"/>
        <w:rPr>
          <w:rFonts w:ascii="Book Antiqua" w:hAnsi="Book Antiqua"/>
          <w:sz w:val="20"/>
          <w:szCs w:val="20"/>
        </w:rPr>
      </w:pPr>
      <w:r w:rsidRPr="00850917">
        <w:rPr>
          <w:rFonts w:ascii="Book Antiqua" w:hAnsi="Book Antiqua" w:cs="Calibri"/>
          <w:b/>
          <w:bCs/>
          <w:sz w:val="20"/>
          <w:szCs w:val="20"/>
        </w:rPr>
        <w:t>Zamawiający</w:t>
      </w:r>
      <w:r w:rsidRPr="00850917">
        <w:rPr>
          <w:rFonts w:ascii="Book Antiqua" w:hAnsi="Book Antiqua" w:cs="Calibri"/>
          <w:sz w:val="20"/>
          <w:szCs w:val="20"/>
        </w:rPr>
        <w:t xml:space="preserve"> zobowiązuje się do zapłaty przelewem na konto </w:t>
      </w:r>
      <w:r w:rsidRPr="00850917">
        <w:rPr>
          <w:rFonts w:ascii="Book Antiqua" w:hAnsi="Book Antiqua" w:cs="Calibri"/>
          <w:b/>
          <w:bCs/>
          <w:sz w:val="20"/>
          <w:szCs w:val="20"/>
        </w:rPr>
        <w:t>Wykonawcy</w:t>
      </w:r>
      <w:r w:rsidRPr="00850917">
        <w:rPr>
          <w:rFonts w:ascii="Book Antiqua" w:hAnsi="Book Antiqua" w:cs="Calibri"/>
          <w:sz w:val="20"/>
          <w:szCs w:val="20"/>
        </w:rPr>
        <w:t xml:space="preserve"> miesięczne wynagrodzenie ryczałtowe w terminie do 30 dni od daty otrzymania faktury VAT. </w:t>
      </w:r>
    </w:p>
    <w:p w14:paraId="1AF750FA" w14:textId="0DBBF90D" w:rsidR="008F4153" w:rsidRPr="00850917" w:rsidRDefault="56755EA0" w:rsidP="00A9B381">
      <w:pPr>
        <w:pStyle w:val="Tekstpodstawowy"/>
        <w:numPr>
          <w:ilvl w:val="0"/>
          <w:numId w:val="14"/>
        </w:numPr>
        <w:tabs>
          <w:tab w:val="clear" w:pos="720"/>
          <w:tab w:val="num" w:pos="426"/>
        </w:tabs>
        <w:spacing w:line="276" w:lineRule="auto"/>
        <w:ind w:left="426"/>
        <w:jc w:val="both"/>
        <w:rPr>
          <w:rFonts w:ascii="Book Antiqua" w:hAnsi="Book Antiqua"/>
          <w:sz w:val="20"/>
        </w:rPr>
      </w:pPr>
      <w:r w:rsidRPr="00850917">
        <w:rPr>
          <w:rFonts w:ascii="Book Antiqua" w:hAnsi="Book Antiqua" w:cs="Calibri"/>
          <w:b/>
          <w:bCs/>
          <w:sz w:val="20"/>
        </w:rPr>
        <w:lastRenderedPageBreak/>
        <w:t>Wykonawca</w:t>
      </w:r>
      <w:r w:rsidRPr="00850917">
        <w:rPr>
          <w:rFonts w:ascii="Book Antiqua" w:hAnsi="Book Antiqua" w:cs="Calibri"/>
          <w:sz w:val="20"/>
        </w:rPr>
        <w:t xml:space="preserve"> oświadcza, że jest mu znany stan majątkowy </w:t>
      </w:r>
      <w:r w:rsidRPr="00850917">
        <w:rPr>
          <w:rFonts w:ascii="Book Antiqua" w:hAnsi="Book Antiqua" w:cs="Calibri"/>
          <w:b/>
          <w:bCs/>
          <w:sz w:val="20"/>
        </w:rPr>
        <w:t>Zamawiającego</w:t>
      </w:r>
      <w:r w:rsidRPr="00850917">
        <w:rPr>
          <w:rFonts w:ascii="Book Antiqua" w:hAnsi="Book Antiqua" w:cs="Calibri"/>
          <w:sz w:val="20"/>
        </w:rPr>
        <w:t xml:space="preserve"> i z tych względów zgodnie z art. 490 ust. 2 k.c. nie będzie przysługiwać mu uprawnienie</w:t>
      </w:r>
      <w:r w:rsidR="02E836B6" w:rsidRPr="00850917">
        <w:rPr>
          <w:rFonts w:ascii="Book Antiqua" w:hAnsi="Book Antiqua" w:cs="Calibri"/>
          <w:sz w:val="20"/>
        </w:rPr>
        <w:t>,</w:t>
      </w:r>
      <w:r w:rsidRPr="00850917">
        <w:rPr>
          <w:rFonts w:ascii="Book Antiqua" w:hAnsi="Book Antiqua" w:cs="Calibri"/>
          <w:sz w:val="20"/>
        </w:rPr>
        <w:t xml:space="preserve"> o którym mowa w art. 490 § 1 k.c.</w:t>
      </w:r>
    </w:p>
    <w:p w14:paraId="1CEA3401" w14:textId="77777777" w:rsidR="008F4153" w:rsidRPr="00850917" w:rsidRDefault="008F4153" w:rsidP="005F1595">
      <w:pPr>
        <w:pStyle w:val="Tekstpodstawowy"/>
        <w:numPr>
          <w:ilvl w:val="0"/>
          <w:numId w:val="14"/>
        </w:numPr>
        <w:tabs>
          <w:tab w:val="clear" w:pos="720"/>
          <w:tab w:val="num" w:pos="426"/>
        </w:tabs>
        <w:spacing w:line="276" w:lineRule="auto"/>
        <w:ind w:left="426"/>
        <w:jc w:val="both"/>
        <w:rPr>
          <w:rFonts w:ascii="Book Antiqua" w:hAnsi="Book Antiqua"/>
          <w:sz w:val="20"/>
        </w:rPr>
      </w:pPr>
      <w:r w:rsidRPr="00850917">
        <w:rPr>
          <w:rFonts w:ascii="Book Antiqua" w:eastAsia="Calibri" w:hAnsi="Book Antiqua" w:cs="Calibri"/>
          <w:sz w:val="20"/>
        </w:rPr>
        <w:t xml:space="preserve">W przypadku zwłoki w płatności powyżej 45 dni od terminu wymaganego na fakturze </w:t>
      </w:r>
      <w:r w:rsidRPr="00850917">
        <w:rPr>
          <w:rFonts w:ascii="Book Antiqua" w:eastAsia="Calibri" w:hAnsi="Book Antiqua" w:cs="Calibri"/>
          <w:b/>
          <w:bCs/>
          <w:sz w:val="20"/>
        </w:rPr>
        <w:t xml:space="preserve">Wykonawca, </w:t>
      </w:r>
      <w:r w:rsidRPr="00850917">
        <w:rPr>
          <w:rFonts w:ascii="Book Antiqua" w:eastAsia="Calibri" w:hAnsi="Book Antiqua" w:cs="Calibri"/>
          <w:sz w:val="20"/>
        </w:rPr>
        <w:t xml:space="preserve">po uprzednim pisemnym poinformowaniu </w:t>
      </w:r>
      <w:r w:rsidRPr="00850917">
        <w:rPr>
          <w:rFonts w:ascii="Book Antiqua" w:eastAsia="Calibri" w:hAnsi="Book Antiqua" w:cs="Calibri"/>
          <w:b/>
          <w:bCs/>
          <w:sz w:val="20"/>
        </w:rPr>
        <w:t>Zamawiającego,</w:t>
      </w:r>
      <w:r w:rsidRPr="00850917">
        <w:rPr>
          <w:rFonts w:ascii="Book Antiqua" w:eastAsia="Calibri" w:hAnsi="Book Antiqua" w:cs="Calibri"/>
          <w:sz w:val="20"/>
        </w:rPr>
        <w:t xml:space="preserve"> ma prawo</w:t>
      </w:r>
      <w:r w:rsidRPr="00850917">
        <w:rPr>
          <w:rFonts w:ascii="Book Antiqua" w:eastAsia="Calibri" w:hAnsi="Book Antiqua" w:cs="Calibri"/>
          <w:sz w:val="20"/>
        </w:rPr>
        <w:br/>
        <w:t>do wstrzymania realizacji następnych zleceń serwisowych wynikających z niniejszej umowy.</w:t>
      </w:r>
    </w:p>
    <w:p w14:paraId="5FD9D225" w14:textId="77777777" w:rsidR="008F4153" w:rsidRPr="00850917" w:rsidRDefault="008F4153" w:rsidP="005F1595">
      <w:pPr>
        <w:pStyle w:val="Tekstpodstawowy"/>
        <w:numPr>
          <w:ilvl w:val="0"/>
          <w:numId w:val="14"/>
        </w:numPr>
        <w:tabs>
          <w:tab w:val="clear" w:pos="720"/>
          <w:tab w:val="num" w:pos="426"/>
        </w:tabs>
        <w:spacing w:line="276" w:lineRule="auto"/>
        <w:ind w:left="426"/>
        <w:jc w:val="both"/>
        <w:rPr>
          <w:rFonts w:ascii="Book Antiqua" w:hAnsi="Book Antiqua"/>
          <w:sz w:val="20"/>
        </w:rPr>
      </w:pPr>
      <w:r w:rsidRPr="00850917">
        <w:rPr>
          <w:rFonts w:ascii="Book Antiqua" w:hAnsi="Book Antiqua" w:cs="Calibri"/>
          <w:sz w:val="20"/>
        </w:rPr>
        <w:t>Gdy w trakcie okresu trwania umowy zajdą następujące zmiany:</w:t>
      </w:r>
    </w:p>
    <w:p w14:paraId="425FAFBB" w14:textId="77777777" w:rsidR="008F4153" w:rsidRPr="00850917" w:rsidRDefault="008F4153" w:rsidP="005F1595">
      <w:pPr>
        <w:tabs>
          <w:tab w:val="num" w:pos="426"/>
        </w:tabs>
        <w:spacing w:line="276" w:lineRule="auto"/>
        <w:ind w:left="993"/>
        <w:jc w:val="both"/>
        <w:rPr>
          <w:rFonts w:ascii="Book Antiqua" w:hAnsi="Book Antiqua"/>
          <w:sz w:val="20"/>
          <w:szCs w:val="20"/>
        </w:rPr>
      </w:pPr>
      <w:r w:rsidRPr="00850917">
        <w:rPr>
          <w:rFonts w:ascii="Book Antiqua" w:hAnsi="Book Antiqua" w:cs="Calibri"/>
          <w:sz w:val="20"/>
          <w:szCs w:val="20"/>
        </w:rPr>
        <w:t>1)</w:t>
      </w:r>
      <w:r w:rsidRPr="00850917">
        <w:rPr>
          <w:rFonts w:ascii="Book Antiqua" w:hAnsi="Book Antiqua" w:cs="Calibri"/>
          <w:sz w:val="20"/>
          <w:szCs w:val="20"/>
        </w:rPr>
        <w:tab/>
        <w:t>stawki podatku od towarów i usług,</w:t>
      </w:r>
    </w:p>
    <w:p w14:paraId="6BE56E0D" w14:textId="77777777" w:rsidR="008F4153" w:rsidRPr="00850917" w:rsidRDefault="008F4153" w:rsidP="005F1595">
      <w:pPr>
        <w:tabs>
          <w:tab w:val="num" w:pos="426"/>
        </w:tabs>
        <w:spacing w:line="276" w:lineRule="auto"/>
        <w:ind w:left="993"/>
        <w:jc w:val="both"/>
        <w:rPr>
          <w:rFonts w:ascii="Book Antiqua" w:hAnsi="Book Antiqua"/>
          <w:sz w:val="20"/>
          <w:szCs w:val="20"/>
        </w:rPr>
      </w:pPr>
      <w:r w:rsidRPr="00850917">
        <w:rPr>
          <w:rFonts w:ascii="Book Antiqua" w:hAnsi="Book Antiqua" w:cs="Calibri"/>
          <w:sz w:val="20"/>
          <w:szCs w:val="20"/>
        </w:rPr>
        <w:t>2)</w:t>
      </w:r>
      <w:r w:rsidRPr="00850917">
        <w:rPr>
          <w:rFonts w:ascii="Book Antiqua" w:hAnsi="Book Antiqua" w:cs="Calibri"/>
          <w:sz w:val="20"/>
          <w:szCs w:val="20"/>
        </w:rPr>
        <w:tab/>
        <w:t>wysokości minimalnego wynagrodzenia za pracę ustalonego na podstawie art. 2 ust. 3–5 ustawy z dnia 10 października 2002 r. o minimalnym wynagrodzeniu za pracę,</w:t>
      </w:r>
    </w:p>
    <w:p w14:paraId="5BBBCFBF" w14:textId="77777777" w:rsidR="008F4153" w:rsidRPr="00850917" w:rsidRDefault="008F4153" w:rsidP="005F1595">
      <w:pPr>
        <w:tabs>
          <w:tab w:val="num" w:pos="426"/>
        </w:tabs>
        <w:spacing w:line="276" w:lineRule="auto"/>
        <w:ind w:left="993"/>
        <w:jc w:val="both"/>
        <w:rPr>
          <w:rFonts w:ascii="Book Antiqua" w:hAnsi="Book Antiqua" w:cs="Calibri"/>
          <w:sz w:val="20"/>
          <w:szCs w:val="20"/>
        </w:rPr>
      </w:pPr>
      <w:r w:rsidRPr="00850917">
        <w:rPr>
          <w:rFonts w:ascii="Book Antiqua" w:hAnsi="Book Antiqua" w:cs="Calibri"/>
          <w:sz w:val="20"/>
          <w:szCs w:val="20"/>
        </w:rPr>
        <w:t>3)</w:t>
      </w:r>
      <w:r w:rsidRPr="00850917">
        <w:rPr>
          <w:rFonts w:ascii="Book Antiqua" w:hAnsi="Book Antiqua" w:cs="Calibri"/>
          <w:sz w:val="20"/>
          <w:szCs w:val="20"/>
        </w:rPr>
        <w:tab/>
        <w:t>zasad podlegania ubezpieczeniom społecznym lub ubezpieczeniu zdrowotnemu</w:t>
      </w:r>
      <w:r w:rsidRPr="00850917">
        <w:rPr>
          <w:rFonts w:ascii="Book Antiqua" w:hAnsi="Book Antiqua" w:cs="Calibri"/>
          <w:sz w:val="20"/>
          <w:szCs w:val="20"/>
        </w:rPr>
        <w:br/>
        <w:t>lub wysokości stawki składki na ubezpieczenie społeczne lub zdrowotne,</w:t>
      </w:r>
    </w:p>
    <w:p w14:paraId="4F1DC94C" w14:textId="7C40A859" w:rsidR="00C77455" w:rsidRPr="00850917" w:rsidRDefault="00C77455" w:rsidP="005F1595">
      <w:pPr>
        <w:tabs>
          <w:tab w:val="num" w:pos="426"/>
        </w:tabs>
        <w:spacing w:line="276" w:lineRule="auto"/>
        <w:ind w:left="993"/>
        <w:jc w:val="both"/>
        <w:rPr>
          <w:rFonts w:ascii="Book Antiqua" w:hAnsi="Book Antiqua"/>
          <w:sz w:val="20"/>
          <w:szCs w:val="20"/>
        </w:rPr>
      </w:pPr>
      <w:r w:rsidRPr="00850917">
        <w:rPr>
          <w:rFonts w:ascii="Book Antiqua" w:hAnsi="Book Antiqua"/>
          <w:sz w:val="20"/>
          <w:szCs w:val="20"/>
        </w:rPr>
        <w:t xml:space="preserve">4) </w:t>
      </w:r>
      <w:r w:rsidRPr="00850917">
        <w:tab/>
      </w:r>
      <w:r w:rsidRPr="00850917">
        <w:rPr>
          <w:rFonts w:ascii="Book Antiqua" w:hAnsi="Book Antiqua"/>
          <w:sz w:val="20"/>
          <w:szCs w:val="20"/>
        </w:rPr>
        <w:t>zasad gromadzenia i wysokości wpłat do pracowniczych planów kapitałowych,</w:t>
      </w:r>
      <w:r w:rsidRPr="00850917">
        <w:br/>
      </w:r>
      <w:r w:rsidRPr="00850917">
        <w:rPr>
          <w:rFonts w:ascii="Book Antiqua" w:hAnsi="Book Antiqua"/>
          <w:sz w:val="20"/>
          <w:szCs w:val="20"/>
        </w:rPr>
        <w:t>o których mowa w ustawie z dnia 4 października 2018 r. o pracowniczych planach kapitałowych (Dz. U. z 2020 r. poz. 1342 oraz z 2022 r. poz. 1079)</w:t>
      </w:r>
    </w:p>
    <w:p w14:paraId="44C04C90" w14:textId="13018C6E" w:rsidR="008F4153" w:rsidRPr="00850917" w:rsidRDefault="5E8AA646" w:rsidP="005F1595">
      <w:pPr>
        <w:tabs>
          <w:tab w:val="num" w:pos="426"/>
        </w:tabs>
        <w:spacing w:line="276" w:lineRule="auto"/>
        <w:jc w:val="both"/>
        <w:rPr>
          <w:rFonts w:ascii="Book Antiqua" w:hAnsi="Book Antiqua"/>
          <w:sz w:val="20"/>
          <w:szCs w:val="20"/>
        </w:rPr>
      </w:pPr>
      <w:r w:rsidRPr="00850917">
        <w:rPr>
          <w:rFonts w:ascii="Book Antiqua" w:hAnsi="Book Antiqua" w:cs="Calibri"/>
          <w:sz w:val="20"/>
          <w:szCs w:val="20"/>
        </w:rPr>
        <w:t>-</w:t>
      </w:r>
      <w:r w:rsidR="45621CDE" w:rsidRPr="00850917">
        <w:rPr>
          <w:rFonts w:ascii="Book Antiqua" w:hAnsi="Book Antiqua" w:cs="Calibri"/>
          <w:sz w:val="20"/>
          <w:szCs w:val="20"/>
        </w:rPr>
        <w:t xml:space="preserve"> </w:t>
      </w:r>
      <w:r w:rsidRPr="00850917">
        <w:rPr>
          <w:rFonts w:ascii="Book Antiqua" w:hAnsi="Book Antiqua" w:cs="Calibri"/>
          <w:sz w:val="20"/>
          <w:szCs w:val="20"/>
        </w:rPr>
        <w:t xml:space="preserve">w przypadku wykazania przez </w:t>
      </w:r>
      <w:r w:rsidRPr="00850917">
        <w:rPr>
          <w:rFonts w:ascii="Book Antiqua" w:hAnsi="Book Antiqua" w:cs="Calibri"/>
          <w:b/>
          <w:bCs/>
          <w:sz w:val="20"/>
          <w:szCs w:val="20"/>
        </w:rPr>
        <w:t>Wykonawcę</w:t>
      </w:r>
      <w:r w:rsidRPr="00850917">
        <w:rPr>
          <w:rFonts w:ascii="Book Antiqua" w:hAnsi="Book Antiqua" w:cs="Calibri"/>
          <w:sz w:val="20"/>
          <w:szCs w:val="20"/>
        </w:rPr>
        <w:t>, iż powyższe zmiany mają wpływ na koszt wykonania</w:t>
      </w:r>
      <w:r w:rsidR="45621CDE" w:rsidRPr="00850917">
        <w:rPr>
          <w:rFonts w:ascii="Book Antiqua" w:hAnsi="Book Antiqua" w:cs="Calibri"/>
          <w:sz w:val="20"/>
          <w:szCs w:val="20"/>
        </w:rPr>
        <w:t xml:space="preserve"> </w:t>
      </w:r>
      <w:r w:rsidRPr="00850917">
        <w:rPr>
          <w:rFonts w:ascii="Book Antiqua" w:hAnsi="Book Antiqua" w:cs="Calibri"/>
          <w:sz w:val="20"/>
          <w:szCs w:val="20"/>
        </w:rPr>
        <w:t>zamówienia, wynagrodzenia zostanie zmienione w odpowiednim (ustalon</w:t>
      </w:r>
      <w:r w:rsidR="7BEA801D" w:rsidRPr="00850917">
        <w:rPr>
          <w:rFonts w:ascii="Book Antiqua" w:hAnsi="Book Antiqua" w:cs="Calibri"/>
          <w:sz w:val="20"/>
          <w:szCs w:val="20"/>
        </w:rPr>
        <w:t>ym</w:t>
      </w:r>
      <w:r w:rsidR="5A392645" w:rsidRPr="00850917">
        <w:rPr>
          <w:rFonts w:ascii="Book Antiqua" w:hAnsi="Book Antiqua" w:cs="Calibri"/>
          <w:sz w:val="20"/>
          <w:szCs w:val="20"/>
        </w:rPr>
        <w:t xml:space="preserve"> </w:t>
      </w:r>
      <w:r w:rsidR="7BEA801D" w:rsidRPr="00850917">
        <w:rPr>
          <w:rFonts w:ascii="Book Antiqua" w:hAnsi="Book Antiqua" w:cs="Calibri"/>
          <w:sz w:val="20"/>
          <w:szCs w:val="20"/>
        </w:rPr>
        <w:t xml:space="preserve">przez </w:t>
      </w:r>
      <w:r w:rsidRPr="00850917">
        <w:rPr>
          <w:rFonts w:ascii="Book Antiqua" w:hAnsi="Book Antiqua" w:cs="Calibri"/>
          <w:sz w:val="20"/>
          <w:szCs w:val="20"/>
        </w:rPr>
        <w:t>strony) do</w:t>
      </w:r>
      <w:r w:rsidR="45621CDE" w:rsidRPr="00850917">
        <w:rPr>
          <w:rFonts w:ascii="Book Antiqua" w:hAnsi="Book Antiqua" w:cs="Calibri"/>
          <w:sz w:val="20"/>
          <w:szCs w:val="20"/>
        </w:rPr>
        <w:t xml:space="preserve"> </w:t>
      </w:r>
      <w:r w:rsidRPr="00850917">
        <w:rPr>
          <w:rFonts w:ascii="Book Antiqua" w:hAnsi="Book Antiqua" w:cs="Calibri"/>
          <w:sz w:val="20"/>
          <w:szCs w:val="20"/>
        </w:rPr>
        <w:t xml:space="preserve">zmian zakresie. Zmienione wynagrodzenie </w:t>
      </w:r>
      <w:r w:rsidR="7BEA801D" w:rsidRPr="00850917">
        <w:rPr>
          <w:rFonts w:ascii="Book Antiqua" w:hAnsi="Book Antiqua" w:cs="Calibri"/>
          <w:sz w:val="20"/>
          <w:szCs w:val="20"/>
        </w:rPr>
        <w:t>wejdzie w życie od dnia wejście</w:t>
      </w:r>
      <w:r w:rsidR="45621CDE" w:rsidRPr="00850917">
        <w:rPr>
          <w:rFonts w:ascii="Book Antiqua" w:hAnsi="Book Antiqua" w:cs="Calibri"/>
          <w:sz w:val="20"/>
          <w:szCs w:val="20"/>
        </w:rPr>
        <w:t xml:space="preserve"> </w:t>
      </w:r>
      <w:r w:rsidRPr="00850917">
        <w:rPr>
          <w:rFonts w:ascii="Book Antiqua" w:hAnsi="Book Antiqua" w:cs="Calibri"/>
          <w:sz w:val="20"/>
          <w:szCs w:val="20"/>
        </w:rPr>
        <w:t>w życie zmienionych przepisów prawa, jeżeli zmiana przepisów miała wpływ na koszt wykonania zamówienia od tego</w:t>
      </w:r>
      <w:r w:rsidR="45621CDE" w:rsidRPr="00850917">
        <w:rPr>
          <w:rFonts w:ascii="Book Antiqua" w:hAnsi="Book Antiqua" w:cs="Calibri"/>
          <w:sz w:val="20"/>
          <w:szCs w:val="20"/>
        </w:rPr>
        <w:t xml:space="preserve"> </w:t>
      </w:r>
      <w:r w:rsidRPr="00850917">
        <w:rPr>
          <w:rFonts w:ascii="Book Antiqua" w:hAnsi="Book Antiqua" w:cs="Calibri"/>
          <w:sz w:val="20"/>
          <w:szCs w:val="20"/>
        </w:rPr>
        <w:t>dnia (dnia wejścia w życie zmiany przepisów)</w:t>
      </w:r>
      <w:r w:rsidR="45621CDE" w:rsidRPr="00850917">
        <w:rPr>
          <w:rFonts w:ascii="Book Antiqua" w:hAnsi="Book Antiqua" w:cs="Calibri"/>
          <w:sz w:val="20"/>
          <w:szCs w:val="20"/>
        </w:rPr>
        <w:t>.</w:t>
      </w:r>
    </w:p>
    <w:p w14:paraId="204615FE" w14:textId="77777777" w:rsidR="008F4153" w:rsidRPr="00850917" w:rsidRDefault="008F4153">
      <w:pPr>
        <w:rPr>
          <w:rFonts w:ascii="Book Antiqua" w:hAnsi="Book Antiqua" w:cs="Calibri"/>
          <w:sz w:val="20"/>
          <w:szCs w:val="20"/>
        </w:rPr>
      </w:pPr>
    </w:p>
    <w:p w14:paraId="3BC67768" w14:textId="77777777" w:rsidR="008F4153" w:rsidRPr="00850917" w:rsidRDefault="008F4153">
      <w:pPr>
        <w:jc w:val="center"/>
        <w:rPr>
          <w:rFonts w:ascii="Book Antiqua" w:hAnsi="Book Antiqua"/>
          <w:sz w:val="20"/>
          <w:szCs w:val="20"/>
        </w:rPr>
      </w:pPr>
      <w:r w:rsidRPr="00850917">
        <w:rPr>
          <w:rFonts w:ascii="Book Antiqua" w:hAnsi="Book Antiqua" w:cs="Calibri"/>
          <w:b/>
          <w:bCs/>
          <w:sz w:val="20"/>
          <w:szCs w:val="20"/>
        </w:rPr>
        <w:t>§9</w:t>
      </w:r>
    </w:p>
    <w:p w14:paraId="47DFAB38" w14:textId="744B3189" w:rsidR="008F4153" w:rsidRPr="00850917" w:rsidRDefault="56755EA0" w:rsidP="1B47C8DC">
      <w:pPr>
        <w:pStyle w:val="Tekstpodstawowy"/>
        <w:numPr>
          <w:ilvl w:val="0"/>
          <w:numId w:val="10"/>
        </w:numPr>
        <w:tabs>
          <w:tab w:val="clear" w:pos="720"/>
          <w:tab w:val="num" w:pos="426"/>
        </w:tabs>
        <w:spacing w:line="276" w:lineRule="auto"/>
        <w:ind w:left="426" w:hanging="426"/>
        <w:jc w:val="both"/>
        <w:rPr>
          <w:rFonts w:ascii="Book Antiqua" w:hAnsi="Book Antiqua"/>
          <w:sz w:val="20"/>
        </w:rPr>
      </w:pPr>
      <w:r w:rsidRPr="00850917">
        <w:rPr>
          <w:rFonts w:ascii="Book Antiqua" w:hAnsi="Book Antiqua" w:cs="Calibri"/>
          <w:sz w:val="20"/>
        </w:rPr>
        <w:t xml:space="preserve">W przypadku niewykonywania usług zgodnie z niniejszą umową przez </w:t>
      </w:r>
      <w:r w:rsidRPr="00850917">
        <w:rPr>
          <w:rFonts w:ascii="Book Antiqua" w:hAnsi="Book Antiqua" w:cs="Calibri"/>
          <w:b/>
          <w:bCs/>
          <w:sz w:val="20"/>
        </w:rPr>
        <w:t>Wykonawcę, Zamawiający</w:t>
      </w:r>
      <w:r w:rsidRPr="00850917">
        <w:rPr>
          <w:rFonts w:ascii="Book Antiqua" w:hAnsi="Book Antiqua" w:cs="Calibri"/>
          <w:sz w:val="20"/>
        </w:rPr>
        <w:t xml:space="preserve"> ma prawo rozwiązać umowę</w:t>
      </w:r>
      <w:r w:rsidR="5B13C934" w:rsidRPr="00850917">
        <w:rPr>
          <w:rFonts w:ascii="Book Antiqua" w:hAnsi="Book Antiqua" w:cs="Calibri"/>
          <w:sz w:val="20"/>
        </w:rPr>
        <w:t xml:space="preserve">, po uprzednim wysłaniu do </w:t>
      </w:r>
      <w:r w:rsidR="5B13C934" w:rsidRPr="00850917">
        <w:rPr>
          <w:rFonts w:ascii="Book Antiqua" w:hAnsi="Book Antiqua" w:cs="Calibri"/>
          <w:b/>
          <w:bCs/>
          <w:sz w:val="20"/>
        </w:rPr>
        <w:t>Wykonawcy</w:t>
      </w:r>
      <w:r w:rsidR="5B13C934" w:rsidRPr="00850917">
        <w:rPr>
          <w:rFonts w:ascii="Book Antiqua" w:hAnsi="Book Antiqua" w:cs="Calibri"/>
          <w:sz w:val="20"/>
        </w:rPr>
        <w:t xml:space="preserve"> wezwania do należytej realizacji umowy i nie wykonaniu wszelkich zaległości przez </w:t>
      </w:r>
      <w:r w:rsidR="5B13C934" w:rsidRPr="00850917">
        <w:rPr>
          <w:rFonts w:ascii="Book Antiqua" w:hAnsi="Book Antiqua" w:cs="Calibri"/>
          <w:b/>
          <w:bCs/>
          <w:sz w:val="20"/>
        </w:rPr>
        <w:t>Wykonawcę</w:t>
      </w:r>
      <w:r w:rsidR="5B13C934" w:rsidRPr="00850917">
        <w:rPr>
          <w:rFonts w:ascii="Book Antiqua" w:hAnsi="Book Antiqua" w:cs="Calibri"/>
          <w:sz w:val="20"/>
        </w:rPr>
        <w:t xml:space="preserve"> w ciągu 5 dni roboczych od otrzymanego wezwania. Niemniej wykonanie zaległych czynności w terminie wezwania, zawsze kończy się naliczeniem kar zgodnie z</w:t>
      </w:r>
      <w:r w:rsidR="5B13C934" w:rsidRPr="00850917">
        <w:rPr>
          <w:rFonts w:ascii="Arial" w:hAnsi="Arial" w:cs="Arial"/>
          <w:sz w:val="22"/>
          <w:szCs w:val="22"/>
        </w:rPr>
        <w:t xml:space="preserve"> </w:t>
      </w:r>
      <w:r w:rsidR="432953AC" w:rsidRPr="00850917">
        <w:rPr>
          <w:rFonts w:ascii="Book Antiqua" w:hAnsi="Book Antiqua" w:cs="Arial"/>
          <w:sz w:val="20"/>
        </w:rPr>
        <w:t>§</w:t>
      </w:r>
      <w:r w:rsidR="00C4275E" w:rsidRPr="00850917">
        <w:rPr>
          <w:rFonts w:ascii="Book Antiqua" w:hAnsi="Book Antiqua" w:cs="Arial"/>
          <w:sz w:val="20"/>
        </w:rPr>
        <w:t xml:space="preserve"> </w:t>
      </w:r>
      <w:r w:rsidR="432953AC" w:rsidRPr="00850917">
        <w:rPr>
          <w:rFonts w:ascii="Book Antiqua" w:hAnsi="Book Antiqua" w:cs="Arial"/>
          <w:sz w:val="20"/>
        </w:rPr>
        <w:t>6 ust. 4</w:t>
      </w:r>
      <w:r w:rsidR="5B13C934" w:rsidRPr="00850917">
        <w:rPr>
          <w:rFonts w:ascii="Book Antiqua" w:hAnsi="Book Antiqua" w:cs="Arial"/>
          <w:sz w:val="20"/>
        </w:rPr>
        <w:t>.</w:t>
      </w:r>
      <w:r w:rsidR="432953AC" w:rsidRPr="00850917">
        <w:rPr>
          <w:rFonts w:ascii="Book Antiqua" w:hAnsi="Book Antiqua" w:cs="Arial"/>
          <w:sz w:val="20"/>
        </w:rPr>
        <w:t xml:space="preserve"> </w:t>
      </w:r>
    </w:p>
    <w:p w14:paraId="6AB86666" w14:textId="77777777" w:rsidR="008F4153" w:rsidRPr="00850917" w:rsidRDefault="008F4153" w:rsidP="005F1595">
      <w:pPr>
        <w:pStyle w:val="Tekstpodstawowy"/>
        <w:numPr>
          <w:ilvl w:val="0"/>
          <w:numId w:val="10"/>
        </w:numPr>
        <w:tabs>
          <w:tab w:val="clear" w:pos="720"/>
          <w:tab w:val="num" w:pos="426"/>
        </w:tabs>
        <w:spacing w:line="276" w:lineRule="auto"/>
        <w:ind w:left="426" w:hanging="426"/>
        <w:jc w:val="both"/>
        <w:rPr>
          <w:rFonts w:ascii="Book Antiqua" w:hAnsi="Book Antiqua"/>
          <w:sz w:val="20"/>
        </w:rPr>
      </w:pPr>
      <w:r w:rsidRPr="00850917">
        <w:rPr>
          <w:rFonts w:ascii="Book Antiqua" w:hAnsi="Book Antiqua" w:cs="Calibri"/>
          <w:sz w:val="20"/>
        </w:rPr>
        <w:t>Wszelkie zmiany zawartej umowy będą wymagały pisemnego aneksu, z wyłączeniem § 5 ust. 2.</w:t>
      </w:r>
    </w:p>
    <w:p w14:paraId="513F6159" w14:textId="0D08DBD6" w:rsidR="008F4153" w:rsidRPr="00850917" w:rsidRDefault="56755EA0" w:rsidP="00A9B381">
      <w:pPr>
        <w:pStyle w:val="Tekstpodstawowy"/>
        <w:numPr>
          <w:ilvl w:val="0"/>
          <w:numId w:val="10"/>
        </w:numPr>
        <w:tabs>
          <w:tab w:val="clear" w:pos="720"/>
          <w:tab w:val="num" w:pos="426"/>
        </w:tabs>
        <w:spacing w:line="276" w:lineRule="auto"/>
        <w:ind w:left="426" w:hanging="426"/>
        <w:jc w:val="both"/>
        <w:rPr>
          <w:rFonts w:ascii="Book Antiqua" w:hAnsi="Book Antiqua"/>
          <w:sz w:val="20"/>
        </w:rPr>
      </w:pPr>
      <w:r w:rsidRPr="00850917">
        <w:rPr>
          <w:rFonts w:ascii="Book Antiqua" w:hAnsi="Book Antiqua" w:cs="Calibri"/>
          <w:sz w:val="20"/>
        </w:rPr>
        <w:t xml:space="preserve">Jeżeli w sytuacji określonej w § 1 ust. 11 </w:t>
      </w:r>
      <w:r w:rsidRPr="00850917">
        <w:rPr>
          <w:rFonts w:ascii="Book Antiqua" w:hAnsi="Book Antiqua" w:cs="Calibri"/>
          <w:b/>
          <w:bCs/>
          <w:sz w:val="20"/>
        </w:rPr>
        <w:t>Wykonawca</w:t>
      </w:r>
      <w:r w:rsidRPr="00850917">
        <w:rPr>
          <w:rFonts w:ascii="Book Antiqua" w:hAnsi="Book Antiqua" w:cs="Calibri"/>
          <w:sz w:val="20"/>
        </w:rPr>
        <w:t xml:space="preserve"> z przyczyn niemających uzasadnienia</w:t>
      </w:r>
      <w:r w:rsidR="008F4153" w:rsidRPr="00850917">
        <w:br/>
      </w:r>
      <w:r w:rsidRPr="00850917">
        <w:rPr>
          <w:rFonts w:ascii="Book Antiqua" w:hAnsi="Book Antiqua" w:cs="Calibri"/>
          <w:sz w:val="20"/>
        </w:rPr>
        <w:t>w zapisach niniejszej umowy - odmówi podpisania przesłanego przez</w:t>
      </w:r>
      <w:r w:rsidRPr="00850917">
        <w:rPr>
          <w:rFonts w:ascii="Book Antiqua" w:hAnsi="Book Antiqua" w:cs="Calibri"/>
          <w:b/>
          <w:bCs/>
          <w:sz w:val="20"/>
        </w:rPr>
        <w:t xml:space="preserve"> Zamawiającego</w:t>
      </w:r>
      <w:r w:rsidRPr="00850917">
        <w:rPr>
          <w:rFonts w:ascii="Book Antiqua" w:hAnsi="Book Antiqua" w:cs="Calibri"/>
          <w:sz w:val="20"/>
        </w:rPr>
        <w:t xml:space="preserve"> projektu aneksu - wynagrodzenie </w:t>
      </w:r>
      <w:r w:rsidRPr="00850917">
        <w:rPr>
          <w:rFonts w:ascii="Book Antiqua" w:hAnsi="Book Antiqua" w:cs="Calibri"/>
          <w:b/>
          <w:bCs/>
          <w:sz w:val="20"/>
        </w:rPr>
        <w:t>Wykonawcy</w:t>
      </w:r>
      <w:r w:rsidRPr="00850917">
        <w:rPr>
          <w:rFonts w:ascii="Book Antiqua" w:hAnsi="Book Antiqua" w:cs="Calibri"/>
          <w:sz w:val="20"/>
        </w:rPr>
        <w:t xml:space="preserve"> zostanie obniżone bez podpisania aneksu przez zastosowanie odpowiedniej kalkulacji w oparciu o ofertę </w:t>
      </w:r>
      <w:r w:rsidRPr="00850917">
        <w:rPr>
          <w:rFonts w:ascii="Book Antiqua" w:hAnsi="Book Antiqua" w:cs="Calibri"/>
          <w:b/>
          <w:bCs/>
          <w:sz w:val="20"/>
        </w:rPr>
        <w:t>Wykonawcy.</w:t>
      </w:r>
    </w:p>
    <w:p w14:paraId="22849EE1" w14:textId="77777777" w:rsidR="008F4153" w:rsidRPr="00850917" w:rsidRDefault="56755EA0" w:rsidP="00A9B381">
      <w:pPr>
        <w:pStyle w:val="Tekstpodstawowy"/>
        <w:numPr>
          <w:ilvl w:val="0"/>
          <w:numId w:val="10"/>
        </w:numPr>
        <w:tabs>
          <w:tab w:val="clear" w:pos="720"/>
          <w:tab w:val="num" w:pos="426"/>
        </w:tabs>
        <w:spacing w:line="276" w:lineRule="auto"/>
        <w:ind w:left="426" w:hanging="426"/>
        <w:jc w:val="both"/>
        <w:rPr>
          <w:rFonts w:ascii="Book Antiqua" w:hAnsi="Book Antiqua"/>
          <w:sz w:val="20"/>
        </w:rPr>
      </w:pPr>
      <w:r w:rsidRPr="00850917">
        <w:rPr>
          <w:rFonts w:ascii="Book Antiqua" w:hAnsi="Book Antiqua" w:cs="Calibri"/>
          <w:sz w:val="20"/>
        </w:rPr>
        <w:t>Zmiany umowy nie mogą dotyczyć jej istotnych postanowień, z zastrzeżeniem ust. 5.</w:t>
      </w:r>
    </w:p>
    <w:p w14:paraId="0BFB4E76" w14:textId="77777777" w:rsidR="008F4153" w:rsidRPr="00850917" w:rsidRDefault="56755EA0" w:rsidP="00A9B381">
      <w:pPr>
        <w:pStyle w:val="Tekstpodstawowy"/>
        <w:numPr>
          <w:ilvl w:val="0"/>
          <w:numId w:val="10"/>
        </w:numPr>
        <w:tabs>
          <w:tab w:val="clear" w:pos="720"/>
          <w:tab w:val="num" w:pos="426"/>
        </w:tabs>
        <w:spacing w:line="276" w:lineRule="auto"/>
        <w:ind w:left="426" w:hanging="426"/>
        <w:jc w:val="both"/>
        <w:rPr>
          <w:rFonts w:ascii="Book Antiqua" w:hAnsi="Book Antiqua"/>
          <w:sz w:val="20"/>
        </w:rPr>
      </w:pPr>
      <w:r w:rsidRPr="00850917">
        <w:rPr>
          <w:rFonts w:ascii="Book Antiqua" w:hAnsi="Book Antiqua" w:cs="Calibri"/>
          <w:sz w:val="20"/>
        </w:rPr>
        <w:t>Zmiany istotnych postanowień umowy mogą dotyczyć:</w:t>
      </w:r>
    </w:p>
    <w:p w14:paraId="42FDC575" w14:textId="55B48F40" w:rsidR="008F4153" w:rsidRPr="00850917" w:rsidRDefault="56755EA0" w:rsidP="1B47C8DC">
      <w:pPr>
        <w:pStyle w:val="Tekstpodstawowy"/>
        <w:tabs>
          <w:tab w:val="left" w:pos="939"/>
        </w:tabs>
        <w:spacing w:line="276" w:lineRule="auto"/>
        <w:ind w:left="758" w:hanging="182"/>
        <w:jc w:val="both"/>
        <w:rPr>
          <w:rFonts w:ascii="Book Antiqua" w:hAnsi="Book Antiqua"/>
          <w:sz w:val="20"/>
        </w:rPr>
      </w:pPr>
      <w:r w:rsidRPr="00850917">
        <w:rPr>
          <w:rFonts w:ascii="Book Antiqua" w:hAnsi="Book Antiqua" w:cs="Calibri"/>
          <w:sz w:val="20"/>
        </w:rPr>
        <w:t>a.</w:t>
      </w:r>
      <w:r w:rsidR="00E211A6" w:rsidRPr="00850917">
        <w:rPr>
          <w:rFonts w:ascii="Book Antiqua" w:hAnsi="Book Antiqua" w:cs="Calibri"/>
          <w:sz w:val="20"/>
        </w:rPr>
        <w:t xml:space="preserve"> </w:t>
      </w:r>
      <w:r w:rsidRPr="00850917">
        <w:tab/>
      </w:r>
      <w:r w:rsidRPr="00850917">
        <w:rPr>
          <w:rFonts w:ascii="Book Antiqua" w:hAnsi="Book Antiqua" w:cs="Calibri"/>
          <w:sz w:val="20"/>
        </w:rPr>
        <w:t xml:space="preserve">terminu realizacji zamówienia, </w:t>
      </w:r>
    </w:p>
    <w:p w14:paraId="1C8CE303" w14:textId="77777777" w:rsidR="008F4153" w:rsidRPr="00850917" w:rsidRDefault="008F4153" w:rsidP="005F1595">
      <w:pPr>
        <w:pStyle w:val="Tekstpodstawowy"/>
        <w:tabs>
          <w:tab w:val="left" w:pos="939"/>
        </w:tabs>
        <w:spacing w:line="276" w:lineRule="auto"/>
        <w:ind w:left="758" w:hanging="182"/>
        <w:jc w:val="both"/>
        <w:rPr>
          <w:rFonts w:ascii="Book Antiqua" w:hAnsi="Book Antiqua"/>
          <w:sz w:val="20"/>
        </w:rPr>
      </w:pPr>
      <w:r w:rsidRPr="00850917">
        <w:rPr>
          <w:rFonts w:ascii="Book Antiqua" w:hAnsi="Book Antiqua" w:cs="Calibri"/>
          <w:sz w:val="20"/>
        </w:rPr>
        <w:t xml:space="preserve">b. </w:t>
      </w:r>
      <w:r w:rsidRPr="00850917">
        <w:rPr>
          <w:rFonts w:ascii="Book Antiqua" w:hAnsi="Book Antiqua" w:cs="Calibri"/>
          <w:sz w:val="20"/>
        </w:rPr>
        <w:tab/>
        <w:t>warunków i terminów płatności,</w:t>
      </w:r>
    </w:p>
    <w:p w14:paraId="63EDA4D5" w14:textId="77777777" w:rsidR="008F4153" w:rsidRPr="00850917" w:rsidRDefault="008F4153" w:rsidP="005F1595">
      <w:pPr>
        <w:pStyle w:val="Tekstpodstawowy"/>
        <w:tabs>
          <w:tab w:val="left" w:pos="939"/>
        </w:tabs>
        <w:spacing w:line="276" w:lineRule="auto"/>
        <w:ind w:left="758" w:hanging="182"/>
        <w:jc w:val="both"/>
        <w:rPr>
          <w:rFonts w:ascii="Book Antiqua" w:hAnsi="Book Antiqua"/>
          <w:sz w:val="20"/>
        </w:rPr>
      </w:pPr>
      <w:r w:rsidRPr="00850917">
        <w:rPr>
          <w:rFonts w:ascii="Book Antiqua" w:hAnsi="Book Antiqua" w:cs="Calibri"/>
          <w:sz w:val="20"/>
        </w:rPr>
        <w:t xml:space="preserve">c. </w:t>
      </w:r>
      <w:r w:rsidRPr="00850917">
        <w:rPr>
          <w:rFonts w:ascii="Book Antiqua" w:hAnsi="Book Antiqua" w:cs="Calibri"/>
          <w:sz w:val="20"/>
        </w:rPr>
        <w:tab/>
        <w:t>zmiany wynagrodzenia,</w:t>
      </w:r>
    </w:p>
    <w:p w14:paraId="2ED968CE" w14:textId="77777777" w:rsidR="008F4153" w:rsidRPr="00850917" w:rsidRDefault="008F4153" w:rsidP="005F1595">
      <w:pPr>
        <w:pStyle w:val="Tekstpodstawowy"/>
        <w:tabs>
          <w:tab w:val="left" w:pos="939"/>
        </w:tabs>
        <w:spacing w:line="276" w:lineRule="auto"/>
        <w:ind w:left="758" w:hanging="182"/>
        <w:jc w:val="both"/>
        <w:rPr>
          <w:rFonts w:ascii="Book Antiqua" w:hAnsi="Book Antiqua"/>
          <w:sz w:val="20"/>
        </w:rPr>
      </w:pPr>
      <w:r w:rsidRPr="00850917">
        <w:rPr>
          <w:rFonts w:ascii="Book Antiqua" w:hAnsi="Book Antiqua" w:cs="Calibri"/>
          <w:sz w:val="20"/>
        </w:rPr>
        <w:t xml:space="preserve">d. </w:t>
      </w:r>
      <w:r w:rsidRPr="00850917">
        <w:rPr>
          <w:rFonts w:ascii="Book Antiqua" w:hAnsi="Book Antiqua" w:cs="Calibri"/>
          <w:sz w:val="20"/>
        </w:rPr>
        <w:tab/>
        <w:t>zmiany</w:t>
      </w:r>
      <w:r w:rsidRPr="00850917">
        <w:rPr>
          <w:rFonts w:ascii="Book Antiqua" w:hAnsi="Book Antiqua" w:cs="Calibri"/>
          <w:bCs/>
          <w:sz w:val="20"/>
        </w:rPr>
        <w:t xml:space="preserve"> ilości urządzeń objętych przedmiotem zamówienia,</w:t>
      </w:r>
    </w:p>
    <w:p w14:paraId="6596701D" w14:textId="5C7B037D" w:rsidR="008F4153" w:rsidRPr="00850917" w:rsidRDefault="56755EA0" w:rsidP="00A9B381">
      <w:pPr>
        <w:pStyle w:val="Tekstpodstawowy"/>
        <w:numPr>
          <w:ilvl w:val="0"/>
          <w:numId w:val="10"/>
        </w:numPr>
        <w:tabs>
          <w:tab w:val="left" w:pos="284"/>
        </w:tabs>
        <w:spacing w:line="276" w:lineRule="auto"/>
        <w:ind w:left="0" w:firstLine="0"/>
        <w:jc w:val="both"/>
        <w:rPr>
          <w:rFonts w:ascii="Book Antiqua" w:hAnsi="Book Antiqua"/>
          <w:sz w:val="20"/>
        </w:rPr>
      </w:pPr>
      <w:r w:rsidRPr="00850917">
        <w:rPr>
          <w:rFonts w:ascii="Book Antiqua" w:hAnsi="Book Antiqua" w:cs="Calibri"/>
          <w:sz w:val="20"/>
        </w:rPr>
        <w:t>Zmiany, o których mowa w ust. 5 mogą nastąpić jedynie w uzasadnionych przypadkach,</w:t>
      </w:r>
      <w:r w:rsidR="45AAC79B" w:rsidRPr="00850917">
        <w:rPr>
          <w:rFonts w:ascii="Book Antiqua" w:hAnsi="Book Antiqua" w:cs="Calibri"/>
          <w:sz w:val="20"/>
        </w:rPr>
        <w:t xml:space="preserve"> </w:t>
      </w:r>
      <w:r w:rsidRPr="00850917">
        <w:rPr>
          <w:rFonts w:ascii="Book Antiqua" w:hAnsi="Book Antiqua" w:cs="Calibri"/>
          <w:sz w:val="20"/>
        </w:rPr>
        <w:t>w szczególności:</w:t>
      </w:r>
    </w:p>
    <w:p w14:paraId="5757FB19" w14:textId="14A4665F" w:rsidR="008F4153" w:rsidRPr="00850917" w:rsidRDefault="008F4153" w:rsidP="005F1595">
      <w:pPr>
        <w:pStyle w:val="Tekstpodstawowy"/>
        <w:tabs>
          <w:tab w:val="left" w:pos="-1560"/>
          <w:tab w:val="left" w:pos="285"/>
        </w:tabs>
        <w:spacing w:line="276" w:lineRule="auto"/>
        <w:ind w:left="426" w:hanging="426"/>
        <w:jc w:val="both"/>
        <w:rPr>
          <w:rFonts w:ascii="Book Antiqua" w:hAnsi="Book Antiqua"/>
          <w:sz w:val="20"/>
        </w:rPr>
      </w:pPr>
      <w:r w:rsidRPr="00850917">
        <w:rPr>
          <w:rFonts w:ascii="Book Antiqua" w:hAnsi="Book Antiqua" w:cs="Calibri"/>
          <w:sz w:val="20"/>
        </w:rPr>
        <w:t>a.</w:t>
      </w:r>
      <w:r w:rsidRPr="00850917">
        <w:rPr>
          <w:rFonts w:ascii="Book Antiqua" w:hAnsi="Book Antiqua" w:cs="Calibri"/>
          <w:sz w:val="20"/>
        </w:rPr>
        <w:tab/>
      </w:r>
      <w:r w:rsidRPr="00850917">
        <w:rPr>
          <w:rFonts w:ascii="Book Antiqua" w:hAnsi="Book Antiqua" w:cs="Calibri"/>
          <w:sz w:val="20"/>
        </w:rPr>
        <w:tab/>
        <w:t>w zakresie lit. a</w:t>
      </w:r>
      <w:r w:rsidR="00E211A6" w:rsidRPr="00850917">
        <w:rPr>
          <w:rFonts w:ascii="Book Antiqua" w:hAnsi="Book Antiqua" w:cs="Calibri"/>
          <w:sz w:val="20"/>
        </w:rPr>
        <w:t>.,</w:t>
      </w:r>
      <w:r w:rsidRPr="00850917">
        <w:rPr>
          <w:rFonts w:ascii="Book Antiqua" w:hAnsi="Book Antiqua" w:cs="Calibri"/>
          <w:sz w:val="20"/>
        </w:rPr>
        <w:t xml:space="preserve"> w przypadku: </w:t>
      </w:r>
    </w:p>
    <w:p w14:paraId="6548E3DE" w14:textId="77777777" w:rsidR="008F4153" w:rsidRPr="00850917" w:rsidRDefault="008F4153" w:rsidP="005F1595">
      <w:pPr>
        <w:pStyle w:val="Tekstpodstawowy"/>
        <w:spacing w:line="276" w:lineRule="auto"/>
        <w:ind w:left="727" w:hanging="426"/>
        <w:jc w:val="both"/>
        <w:rPr>
          <w:rFonts w:ascii="Book Antiqua" w:hAnsi="Book Antiqua"/>
          <w:sz w:val="20"/>
        </w:rPr>
      </w:pPr>
      <w:r w:rsidRPr="00850917">
        <w:rPr>
          <w:rFonts w:ascii="Book Antiqua" w:hAnsi="Book Antiqua" w:cs="Calibri"/>
          <w:sz w:val="20"/>
        </w:rPr>
        <w:t>-</w:t>
      </w:r>
      <w:r w:rsidRPr="00850917">
        <w:rPr>
          <w:rFonts w:ascii="Book Antiqua" w:hAnsi="Book Antiqua" w:cs="Calibri"/>
          <w:sz w:val="20"/>
        </w:rPr>
        <w:tab/>
        <w:t>wystąpienia „siły wyższej”, tj. katastrofa naturalna, strajk, pożar, eksplozja, wojna, atak terrorystyczny,</w:t>
      </w:r>
    </w:p>
    <w:p w14:paraId="385AAA2B" w14:textId="77777777" w:rsidR="008F4153" w:rsidRPr="00850917" w:rsidRDefault="008F4153" w:rsidP="005F1595">
      <w:pPr>
        <w:pStyle w:val="Tekstpodstawowy"/>
        <w:spacing w:line="276" w:lineRule="auto"/>
        <w:ind w:left="727" w:hanging="426"/>
        <w:jc w:val="both"/>
        <w:rPr>
          <w:rFonts w:ascii="Book Antiqua" w:hAnsi="Book Antiqua"/>
          <w:sz w:val="20"/>
        </w:rPr>
      </w:pPr>
      <w:r w:rsidRPr="00850917">
        <w:rPr>
          <w:rFonts w:ascii="Book Antiqua" w:hAnsi="Book Antiqua" w:cs="Calibri"/>
          <w:sz w:val="20"/>
        </w:rPr>
        <w:lastRenderedPageBreak/>
        <w:t>-</w:t>
      </w:r>
      <w:r w:rsidRPr="00850917">
        <w:rPr>
          <w:rFonts w:ascii="Book Antiqua" w:hAnsi="Book Antiqua" w:cs="Calibri"/>
          <w:sz w:val="20"/>
        </w:rPr>
        <w:tab/>
        <w:t>w przypadku określonym w § 1 ust. 10,</w:t>
      </w:r>
    </w:p>
    <w:p w14:paraId="093F0A64" w14:textId="7A13A017" w:rsidR="008F4153" w:rsidRPr="00850917" w:rsidRDefault="008F4153" w:rsidP="58D2A394">
      <w:pPr>
        <w:pStyle w:val="Tekstpodstawowy"/>
        <w:spacing w:line="276" w:lineRule="auto"/>
        <w:ind w:left="727" w:hanging="426"/>
        <w:jc w:val="both"/>
        <w:rPr>
          <w:rFonts w:ascii="Book Antiqua" w:hAnsi="Book Antiqua"/>
          <w:sz w:val="20"/>
        </w:rPr>
      </w:pPr>
      <w:r w:rsidRPr="00850917">
        <w:rPr>
          <w:rFonts w:ascii="Book Antiqua" w:hAnsi="Book Antiqua" w:cs="Calibri"/>
          <w:sz w:val="20"/>
        </w:rPr>
        <w:t xml:space="preserve">- </w:t>
      </w:r>
      <w:r w:rsidRPr="00850917">
        <w:tab/>
      </w:r>
      <w:r w:rsidRPr="00850917">
        <w:rPr>
          <w:rFonts w:ascii="Book Antiqua" w:hAnsi="Book Antiqua" w:cs="Calibri"/>
          <w:sz w:val="20"/>
        </w:rPr>
        <w:t xml:space="preserve">gdy Strony stwierdzą brak konieczności wykonania </w:t>
      </w:r>
      <w:r w:rsidR="29E09809" w:rsidRPr="00850917">
        <w:rPr>
          <w:rFonts w:ascii="Book Antiqua" w:hAnsi="Book Antiqua" w:cs="Calibri"/>
          <w:sz w:val="20"/>
        </w:rPr>
        <w:t xml:space="preserve">konserwacji </w:t>
      </w:r>
      <w:r w:rsidRPr="00850917">
        <w:rPr>
          <w:rFonts w:ascii="Book Antiqua" w:hAnsi="Book Antiqua" w:cs="Calibri"/>
          <w:sz w:val="20"/>
        </w:rPr>
        <w:t>w terminie wskazanym</w:t>
      </w:r>
      <w:r w:rsidRPr="00850917">
        <w:br/>
      </w:r>
      <w:r w:rsidRPr="00850917">
        <w:rPr>
          <w:rFonts w:ascii="Book Antiqua" w:hAnsi="Book Antiqua" w:cs="Calibri"/>
          <w:sz w:val="20"/>
        </w:rPr>
        <w:t xml:space="preserve">w harmonogramie </w:t>
      </w:r>
      <w:r w:rsidR="005D641D" w:rsidRPr="00850917">
        <w:rPr>
          <w:rFonts w:ascii="Book Antiqua" w:hAnsi="Book Antiqua" w:cs="Calibri"/>
          <w:sz w:val="20"/>
        </w:rPr>
        <w:t>konserwacji</w:t>
      </w:r>
      <w:r w:rsidRPr="00850917">
        <w:rPr>
          <w:rFonts w:ascii="Book Antiqua" w:hAnsi="Book Antiqua" w:cs="Calibri"/>
          <w:sz w:val="20"/>
        </w:rPr>
        <w:t xml:space="preserve"> dopuszcza się możliwość realizacji przedmiotu umowy</w:t>
      </w:r>
      <w:r w:rsidRPr="00850917">
        <w:br/>
      </w:r>
      <w:r w:rsidRPr="00850917">
        <w:rPr>
          <w:rFonts w:ascii="Book Antiqua" w:hAnsi="Book Antiqua" w:cs="Calibri"/>
          <w:sz w:val="20"/>
        </w:rPr>
        <w:t xml:space="preserve">w terminie wskazanym przez </w:t>
      </w:r>
      <w:r w:rsidRPr="00850917">
        <w:rPr>
          <w:rFonts w:ascii="Book Antiqua" w:hAnsi="Book Antiqua" w:cs="Calibri"/>
          <w:b/>
          <w:bCs/>
          <w:sz w:val="20"/>
        </w:rPr>
        <w:t>Wykonawcę</w:t>
      </w:r>
      <w:r w:rsidRPr="00850917">
        <w:rPr>
          <w:rFonts w:ascii="Book Antiqua" w:hAnsi="Book Antiqua" w:cs="Calibri"/>
          <w:sz w:val="20"/>
        </w:rPr>
        <w:t>.</w:t>
      </w:r>
    </w:p>
    <w:p w14:paraId="527E5ED7" w14:textId="7B004DC6" w:rsidR="008F4153" w:rsidRPr="00850917" w:rsidRDefault="56755EA0" w:rsidP="00A9B381">
      <w:pPr>
        <w:pStyle w:val="Tekstpodstawowy"/>
        <w:spacing w:line="276" w:lineRule="auto"/>
        <w:ind w:left="727" w:hanging="426"/>
        <w:jc w:val="both"/>
        <w:rPr>
          <w:rFonts w:ascii="Book Antiqua" w:hAnsi="Book Antiqua"/>
          <w:sz w:val="20"/>
        </w:rPr>
      </w:pPr>
      <w:r w:rsidRPr="00850917">
        <w:rPr>
          <w:rFonts w:ascii="Book Antiqua" w:hAnsi="Book Antiqua" w:cs="Calibri"/>
          <w:sz w:val="20"/>
        </w:rPr>
        <w:t>-</w:t>
      </w:r>
      <w:r w:rsidR="27B75CED" w:rsidRPr="00850917">
        <w:rPr>
          <w:rFonts w:ascii="Book Antiqua" w:hAnsi="Book Antiqua" w:cs="Calibri"/>
          <w:sz w:val="20"/>
        </w:rPr>
        <w:t xml:space="preserve"> </w:t>
      </w:r>
      <w:r w:rsidR="00E211A6" w:rsidRPr="00850917">
        <w:rPr>
          <w:rFonts w:ascii="Book Antiqua" w:hAnsi="Book Antiqua" w:cs="Calibri"/>
          <w:sz w:val="20"/>
        </w:rPr>
        <w:t xml:space="preserve">  </w:t>
      </w:r>
      <w:r w:rsidRPr="00850917">
        <w:rPr>
          <w:rFonts w:ascii="Book Antiqua" w:hAnsi="Book Antiqua" w:cs="Calibri"/>
          <w:sz w:val="20"/>
        </w:rPr>
        <w:t>gdy w trakcie realizacji umowy zostaną stwierdzone usterki kwalifikujące urządzenie</w:t>
      </w:r>
      <w:r w:rsidR="008F4153" w:rsidRPr="00850917">
        <w:br/>
      </w:r>
      <w:r w:rsidRPr="00850917">
        <w:rPr>
          <w:rFonts w:ascii="Book Antiqua" w:hAnsi="Book Antiqua" w:cs="Calibri"/>
          <w:sz w:val="20"/>
        </w:rPr>
        <w:t xml:space="preserve">do naprawy dopuszcza się możliwość realizacji przedmiotu umowy w terminie wskazanym przez </w:t>
      </w:r>
      <w:r w:rsidRPr="00850917">
        <w:rPr>
          <w:rFonts w:ascii="Book Antiqua" w:hAnsi="Book Antiqua" w:cs="Calibri"/>
          <w:b/>
          <w:bCs/>
          <w:sz w:val="20"/>
        </w:rPr>
        <w:t xml:space="preserve">Wykonawcę </w:t>
      </w:r>
      <w:r w:rsidRPr="00850917">
        <w:rPr>
          <w:rFonts w:ascii="Book Antiqua" w:hAnsi="Book Antiqua" w:cs="Calibri"/>
          <w:sz w:val="20"/>
        </w:rPr>
        <w:t xml:space="preserve">i zaakceptowanym przez </w:t>
      </w:r>
      <w:r w:rsidRPr="00850917">
        <w:rPr>
          <w:rFonts w:ascii="Book Antiqua" w:hAnsi="Book Antiqua" w:cs="Calibri"/>
          <w:b/>
          <w:bCs/>
          <w:sz w:val="20"/>
        </w:rPr>
        <w:t>Zamawiającego</w:t>
      </w:r>
      <w:r w:rsidRPr="00850917">
        <w:rPr>
          <w:rFonts w:ascii="Book Antiqua" w:hAnsi="Book Antiqua" w:cs="Calibri"/>
          <w:sz w:val="20"/>
        </w:rPr>
        <w:t>.</w:t>
      </w:r>
    </w:p>
    <w:p w14:paraId="55094701" w14:textId="7380FF80" w:rsidR="008F4153" w:rsidRPr="00850917" w:rsidRDefault="008F4153" w:rsidP="005F1595">
      <w:pPr>
        <w:pStyle w:val="Tekstpodstawowy"/>
        <w:tabs>
          <w:tab w:val="left" w:pos="-1560"/>
        </w:tabs>
        <w:spacing w:line="276" w:lineRule="auto"/>
        <w:ind w:left="426" w:hanging="426"/>
        <w:jc w:val="both"/>
        <w:rPr>
          <w:rFonts w:ascii="Book Antiqua" w:hAnsi="Book Antiqua"/>
          <w:sz w:val="20"/>
        </w:rPr>
      </w:pPr>
      <w:r w:rsidRPr="00850917">
        <w:rPr>
          <w:rFonts w:ascii="Book Antiqua" w:hAnsi="Book Antiqua" w:cs="Calibri"/>
          <w:sz w:val="20"/>
        </w:rPr>
        <w:t xml:space="preserve">b. </w:t>
      </w:r>
      <w:r w:rsidRPr="00850917">
        <w:rPr>
          <w:rFonts w:ascii="Book Antiqua" w:hAnsi="Book Antiqua" w:cs="Calibri"/>
          <w:sz w:val="20"/>
        </w:rPr>
        <w:tab/>
      </w:r>
      <w:r w:rsidR="00E211A6" w:rsidRPr="00850917">
        <w:rPr>
          <w:rFonts w:ascii="Book Antiqua" w:hAnsi="Book Antiqua" w:cs="Calibri"/>
          <w:sz w:val="20"/>
        </w:rPr>
        <w:t xml:space="preserve">     </w:t>
      </w:r>
      <w:r w:rsidRPr="00850917">
        <w:rPr>
          <w:rFonts w:ascii="Book Antiqua" w:hAnsi="Book Antiqua" w:cs="Calibri"/>
          <w:sz w:val="20"/>
        </w:rPr>
        <w:t>w zakresie lit. b</w:t>
      </w:r>
      <w:r w:rsidR="00E211A6" w:rsidRPr="00850917">
        <w:rPr>
          <w:rFonts w:ascii="Book Antiqua" w:hAnsi="Book Antiqua" w:cs="Calibri"/>
          <w:sz w:val="20"/>
        </w:rPr>
        <w:t>.</w:t>
      </w:r>
      <w:r w:rsidRPr="00850917">
        <w:rPr>
          <w:rFonts w:ascii="Book Antiqua" w:hAnsi="Book Antiqua" w:cs="Calibri"/>
          <w:sz w:val="20"/>
        </w:rPr>
        <w:t>, c</w:t>
      </w:r>
      <w:r w:rsidR="00E211A6" w:rsidRPr="00850917">
        <w:rPr>
          <w:rFonts w:ascii="Book Antiqua" w:hAnsi="Book Antiqua" w:cs="Calibri"/>
          <w:sz w:val="20"/>
        </w:rPr>
        <w:t>.</w:t>
      </w:r>
      <w:r w:rsidRPr="00850917">
        <w:rPr>
          <w:rFonts w:ascii="Book Antiqua" w:hAnsi="Book Antiqua" w:cs="Calibri"/>
          <w:sz w:val="20"/>
        </w:rPr>
        <w:t xml:space="preserve"> w przypadku: </w:t>
      </w:r>
    </w:p>
    <w:p w14:paraId="5FF5D697" w14:textId="77777777" w:rsidR="008F4153" w:rsidRPr="00850917" w:rsidRDefault="008F4153" w:rsidP="005F1595">
      <w:pPr>
        <w:pStyle w:val="Tekstpodstawowy"/>
        <w:numPr>
          <w:ilvl w:val="0"/>
          <w:numId w:val="20"/>
        </w:numPr>
        <w:tabs>
          <w:tab w:val="left" w:pos="0"/>
        </w:tabs>
        <w:spacing w:line="276" w:lineRule="auto"/>
        <w:jc w:val="both"/>
        <w:rPr>
          <w:rFonts w:ascii="Book Antiqua" w:hAnsi="Book Antiqua"/>
          <w:sz w:val="20"/>
        </w:rPr>
      </w:pPr>
      <w:r w:rsidRPr="00850917">
        <w:rPr>
          <w:rFonts w:ascii="Book Antiqua" w:hAnsi="Book Antiqua" w:cs="Calibri"/>
          <w:sz w:val="20"/>
        </w:rPr>
        <w:t>zmian powszechnie obowiązujących przepisów prawa w trakcie realizacji umowy,</w:t>
      </w:r>
      <w:r w:rsidRPr="00850917">
        <w:rPr>
          <w:rFonts w:ascii="Book Antiqua" w:hAnsi="Book Antiqua" w:cs="Calibri"/>
          <w:sz w:val="20"/>
        </w:rPr>
        <w:br/>
        <w:t>w szczególności dotyczących przepisów podatkowych, np. zamiany ustawowej stawki podatku VAT lub regulacji dot. wykorzystania środków budżetowych,</w:t>
      </w:r>
    </w:p>
    <w:p w14:paraId="753647E7" w14:textId="0DC6F6EC" w:rsidR="008F4153" w:rsidRPr="00850917" w:rsidRDefault="008F4153" w:rsidP="1B47C8DC">
      <w:pPr>
        <w:pStyle w:val="Tekstpodstawowy"/>
        <w:numPr>
          <w:ilvl w:val="0"/>
          <w:numId w:val="20"/>
        </w:numPr>
        <w:spacing w:line="276" w:lineRule="auto"/>
        <w:jc w:val="both"/>
        <w:rPr>
          <w:rFonts w:ascii="Book Antiqua" w:hAnsi="Book Antiqua"/>
          <w:sz w:val="20"/>
        </w:rPr>
      </w:pPr>
      <w:r w:rsidRPr="00850917">
        <w:rPr>
          <w:rFonts w:ascii="Book Antiqua" w:hAnsi="Book Antiqua" w:cs="Calibri"/>
          <w:sz w:val="20"/>
        </w:rPr>
        <w:t>zmian wysokości minimalnego wynagrodzenia za pracę ustalonego na podstawie art. 2 ust.</w:t>
      </w:r>
      <w:r w:rsidRPr="00850917">
        <w:br/>
      </w:r>
      <w:r w:rsidRPr="00850917">
        <w:rPr>
          <w:rFonts w:ascii="Book Antiqua" w:hAnsi="Book Antiqua" w:cs="Calibri"/>
          <w:sz w:val="20"/>
        </w:rPr>
        <w:t>3-5 ustawy z dnia 10 października 2002</w:t>
      </w:r>
      <w:r w:rsidR="47A3010F" w:rsidRPr="00850917">
        <w:rPr>
          <w:rFonts w:ascii="Book Antiqua" w:hAnsi="Book Antiqua" w:cs="Calibri"/>
          <w:sz w:val="20"/>
        </w:rPr>
        <w:t xml:space="preserve"> </w:t>
      </w:r>
      <w:r w:rsidRPr="00850917">
        <w:rPr>
          <w:rFonts w:ascii="Book Antiqua" w:hAnsi="Book Antiqua" w:cs="Calibri"/>
          <w:sz w:val="20"/>
        </w:rPr>
        <w:t>r</w:t>
      </w:r>
      <w:r w:rsidR="69A729AD" w:rsidRPr="00850917">
        <w:rPr>
          <w:rFonts w:ascii="Book Antiqua" w:hAnsi="Book Antiqua" w:cs="Calibri"/>
          <w:sz w:val="20"/>
        </w:rPr>
        <w:t>oku</w:t>
      </w:r>
      <w:r w:rsidRPr="00850917">
        <w:rPr>
          <w:rFonts w:ascii="Book Antiqua" w:hAnsi="Book Antiqua" w:cs="Calibri"/>
          <w:sz w:val="20"/>
        </w:rPr>
        <w:t xml:space="preserve"> o minimalnym wynagrodzeniu za pracę lub zasad podlegania ubezpieczeniom społecznym lub ubezpieczeniu zdrowotnemu lub wysokości stawki składki na ubezpieczenie społeczne lub zdrowotne, jeżeli zmiany te będą miały wpływ na koszty wykonania zamówienia przez </w:t>
      </w:r>
      <w:r w:rsidRPr="00850917">
        <w:rPr>
          <w:rFonts w:ascii="Book Antiqua" w:hAnsi="Book Antiqua" w:cs="Calibri"/>
          <w:b/>
          <w:bCs/>
          <w:sz w:val="20"/>
        </w:rPr>
        <w:t>Wykonawcę</w:t>
      </w:r>
      <w:r w:rsidRPr="00850917">
        <w:rPr>
          <w:rFonts w:ascii="Book Antiqua" w:hAnsi="Book Antiqua" w:cs="Calibri"/>
          <w:sz w:val="20"/>
        </w:rPr>
        <w:t>.</w:t>
      </w:r>
    </w:p>
    <w:p w14:paraId="3E715C15" w14:textId="77777777" w:rsidR="008F4153" w:rsidRPr="00850917" w:rsidRDefault="008F4153" w:rsidP="005F1595">
      <w:pPr>
        <w:pStyle w:val="Tekstpodstawowy"/>
        <w:numPr>
          <w:ilvl w:val="0"/>
          <w:numId w:val="20"/>
        </w:numPr>
        <w:tabs>
          <w:tab w:val="left" w:pos="0"/>
        </w:tabs>
        <w:spacing w:line="276" w:lineRule="auto"/>
        <w:jc w:val="both"/>
        <w:rPr>
          <w:rFonts w:ascii="Book Antiqua" w:hAnsi="Book Antiqua"/>
          <w:sz w:val="20"/>
        </w:rPr>
      </w:pPr>
      <w:r w:rsidRPr="00850917">
        <w:rPr>
          <w:rFonts w:ascii="Book Antiqua" w:hAnsi="Book Antiqua" w:cs="Calibri"/>
          <w:sz w:val="20"/>
        </w:rPr>
        <w:t>w przypadku określonym w § 1 ust.11.</w:t>
      </w:r>
    </w:p>
    <w:p w14:paraId="1DE67283" w14:textId="40444266" w:rsidR="008F4153" w:rsidRPr="00850917" w:rsidRDefault="008F4153" w:rsidP="1B47C8DC">
      <w:pPr>
        <w:pStyle w:val="Tekstpodstawowy"/>
        <w:tabs>
          <w:tab w:val="left" w:pos="409"/>
        </w:tabs>
        <w:spacing w:line="276" w:lineRule="auto"/>
        <w:jc w:val="both"/>
        <w:rPr>
          <w:rFonts w:ascii="Book Antiqua" w:hAnsi="Book Antiqua"/>
          <w:sz w:val="20"/>
        </w:rPr>
      </w:pPr>
      <w:r w:rsidRPr="00850917">
        <w:rPr>
          <w:rFonts w:ascii="Book Antiqua" w:hAnsi="Book Antiqua" w:cs="Calibri"/>
          <w:sz w:val="20"/>
        </w:rPr>
        <w:t>c.</w:t>
      </w:r>
      <w:r w:rsidRPr="00850917">
        <w:tab/>
      </w:r>
      <w:r w:rsidRPr="00850917">
        <w:rPr>
          <w:rFonts w:ascii="Book Antiqua" w:hAnsi="Book Antiqua" w:cs="Calibri"/>
          <w:sz w:val="20"/>
        </w:rPr>
        <w:t>w zakresie lit. d</w:t>
      </w:r>
      <w:r w:rsidR="00E211A6" w:rsidRPr="00850917">
        <w:rPr>
          <w:rFonts w:ascii="Book Antiqua" w:hAnsi="Book Antiqua" w:cs="Calibri"/>
          <w:sz w:val="20"/>
        </w:rPr>
        <w:t>.</w:t>
      </w:r>
      <w:r w:rsidRPr="00850917">
        <w:rPr>
          <w:rFonts w:ascii="Book Antiqua" w:hAnsi="Book Antiqua" w:cs="Calibri"/>
          <w:sz w:val="20"/>
        </w:rPr>
        <w:t>:</w:t>
      </w:r>
    </w:p>
    <w:p w14:paraId="2CC3E01C" w14:textId="77777777" w:rsidR="008F4153" w:rsidRPr="00850917" w:rsidRDefault="008F4153" w:rsidP="005F1595">
      <w:pPr>
        <w:pStyle w:val="Tekstpodstawowy"/>
        <w:numPr>
          <w:ilvl w:val="0"/>
          <w:numId w:val="19"/>
        </w:numPr>
        <w:tabs>
          <w:tab w:val="clear" w:pos="720"/>
          <w:tab w:val="left" w:pos="-1560"/>
          <w:tab w:val="left" w:pos="742"/>
        </w:tabs>
        <w:spacing w:line="276" w:lineRule="auto"/>
        <w:ind w:left="318" w:firstLine="0"/>
        <w:jc w:val="both"/>
        <w:rPr>
          <w:rFonts w:ascii="Book Antiqua" w:hAnsi="Book Antiqua"/>
          <w:sz w:val="20"/>
        </w:rPr>
      </w:pPr>
      <w:r w:rsidRPr="00850917">
        <w:rPr>
          <w:rFonts w:ascii="Book Antiqua" w:hAnsi="Book Antiqua" w:cs="Calibri"/>
          <w:sz w:val="20"/>
        </w:rPr>
        <w:t xml:space="preserve">w przypadku określonym w § 1 ust.11. </w:t>
      </w:r>
    </w:p>
    <w:p w14:paraId="3679D245" w14:textId="7C8ADB07" w:rsidR="00E211A6" w:rsidRPr="00850917" w:rsidRDefault="008F4153" w:rsidP="00E211A6">
      <w:pPr>
        <w:pStyle w:val="Tekstpodstawowy"/>
        <w:numPr>
          <w:ilvl w:val="0"/>
          <w:numId w:val="19"/>
        </w:numPr>
        <w:tabs>
          <w:tab w:val="clear" w:pos="720"/>
          <w:tab w:val="left" w:pos="-1560"/>
          <w:tab w:val="left" w:pos="742"/>
        </w:tabs>
        <w:spacing w:line="276" w:lineRule="auto"/>
        <w:ind w:left="727" w:hanging="409"/>
        <w:jc w:val="both"/>
        <w:rPr>
          <w:rFonts w:ascii="Book Antiqua" w:hAnsi="Book Antiqua"/>
          <w:sz w:val="20"/>
        </w:rPr>
      </w:pPr>
      <w:r w:rsidRPr="00850917">
        <w:rPr>
          <w:rFonts w:ascii="Book Antiqua" w:hAnsi="Book Antiqua" w:cs="Calibri"/>
          <w:sz w:val="20"/>
        </w:rPr>
        <w:t xml:space="preserve">w przypadku zmniejszenia ilości wykorzystywanych urządzeń lub ich zamiany na inne nowo zakupione/uzyskane modele, w zakresie których </w:t>
      </w:r>
      <w:r w:rsidRPr="00850917">
        <w:rPr>
          <w:rFonts w:ascii="Book Antiqua" w:hAnsi="Book Antiqua" w:cs="Calibri"/>
          <w:b/>
          <w:bCs/>
          <w:sz w:val="20"/>
        </w:rPr>
        <w:t>Wykonawca</w:t>
      </w:r>
      <w:r w:rsidRPr="00850917">
        <w:rPr>
          <w:rFonts w:ascii="Book Antiqua" w:hAnsi="Book Antiqua" w:cs="Calibri"/>
          <w:sz w:val="20"/>
        </w:rPr>
        <w:t xml:space="preserve"> posiada uprawnienia wskazane w SWZ.</w:t>
      </w:r>
    </w:p>
    <w:p w14:paraId="35D8D05C" w14:textId="384292EA" w:rsidR="00684FB4" w:rsidRPr="00850917" w:rsidRDefault="00684FB4" w:rsidP="00684FB4">
      <w:pPr>
        <w:pStyle w:val="Tekstpodstawowy"/>
        <w:numPr>
          <w:ilvl w:val="0"/>
          <w:numId w:val="10"/>
        </w:numPr>
        <w:tabs>
          <w:tab w:val="left" w:pos="-1560"/>
        </w:tabs>
        <w:spacing w:line="276" w:lineRule="auto"/>
        <w:jc w:val="both"/>
        <w:rPr>
          <w:rFonts w:ascii="Book Antiqua" w:hAnsi="Book Antiqua" w:cs="Arial"/>
          <w:sz w:val="20"/>
        </w:rPr>
      </w:pPr>
      <w:bookmarkStart w:id="3" w:name="_Hlk227066216"/>
      <w:r w:rsidRPr="00850917">
        <w:rPr>
          <w:rFonts w:ascii="Book Antiqua" w:hAnsi="Book Antiqua" w:cs="Arial"/>
          <w:sz w:val="20"/>
        </w:rPr>
        <w:t xml:space="preserve">Zmiana </w:t>
      </w:r>
      <w:r w:rsidRPr="00850917">
        <w:rPr>
          <w:rFonts w:ascii="Book Antiqua" w:eastAsia="Arial" w:hAnsi="Book Antiqua" w:cs="Arial"/>
          <w:sz w:val="20"/>
        </w:rPr>
        <w:t xml:space="preserve">wysokości wynagrodzenia należnego Wykonawcy możliwa jest również w przypadku zmiany ceny materiałów związanych z realizacją zamówienia, tj. materiałów niezbędnych do wykonania czynności wyszczególnionych w </w:t>
      </w:r>
      <w:r w:rsidRPr="00850917">
        <w:rPr>
          <w:rFonts w:ascii="Book Antiqua" w:eastAsia="Arial" w:hAnsi="Book Antiqua" w:cs="Arial"/>
          <w:bCs/>
          <w:sz w:val="20"/>
        </w:rPr>
        <w:t>§1 ust.3</w:t>
      </w:r>
      <w:r w:rsidRPr="00850917">
        <w:rPr>
          <w:rFonts w:ascii="Book Antiqua" w:eastAsia="Arial" w:hAnsi="Book Antiqua" w:cs="Arial"/>
          <w:b/>
          <w:bCs/>
          <w:sz w:val="20"/>
        </w:rPr>
        <w:t xml:space="preserve"> </w:t>
      </w:r>
      <w:r w:rsidRPr="00850917">
        <w:rPr>
          <w:rFonts w:ascii="Book Antiqua" w:eastAsia="Arial" w:hAnsi="Book Antiqua" w:cs="Arial"/>
          <w:sz w:val="20"/>
        </w:rPr>
        <w:t>w przypadku, gdy poziom zmiany ceny materiałów przekroczy 10% wynagrodzenie zostanie zmienione jednak nie więcej niż o 15%.</w:t>
      </w:r>
    </w:p>
    <w:bookmarkEnd w:id="3"/>
    <w:p w14:paraId="5356276F" w14:textId="659F930A" w:rsidR="00E211A6" w:rsidRPr="00850917" w:rsidRDefault="00E211A6" w:rsidP="00E211A6">
      <w:pPr>
        <w:pStyle w:val="Textbody"/>
        <w:numPr>
          <w:ilvl w:val="0"/>
          <w:numId w:val="34"/>
        </w:numPr>
        <w:autoSpaceDE w:val="0"/>
        <w:spacing w:line="276" w:lineRule="auto"/>
        <w:ind w:left="993"/>
        <w:jc w:val="both"/>
        <w:rPr>
          <w:rFonts w:ascii="Book Antiqua" w:hAnsi="Book Antiqua" w:cs="Arial"/>
          <w:sz w:val="20"/>
          <w:szCs w:val="20"/>
        </w:rPr>
      </w:pPr>
      <w:r w:rsidRPr="00850917">
        <w:rPr>
          <w:rFonts w:ascii="Book Antiqua" w:hAnsi="Book Antiqua" w:cs="Arial"/>
          <w:sz w:val="20"/>
          <w:szCs w:val="20"/>
        </w:rPr>
        <w:t xml:space="preserve">sposób zmiany wynagrodzenia, o którym mowa w ust. 6 nastąpi w przypadku, </w:t>
      </w:r>
      <w:r w:rsidR="002E2A23" w:rsidRPr="00850917">
        <w:rPr>
          <w:rFonts w:ascii="Book Antiqua" w:hAnsi="Book Antiqua" w:cs="Arial"/>
          <w:sz w:val="20"/>
          <w:szCs w:val="20"/>
        </w:rPr>
        <w:t xml:space="preserve">w </w:t>
      </w:r>
      <w:r w:rsidRPr="00850917">
        <w:rPr>
          <w:rFonts w:ascii="Book Antiqua" w:hAnsi="Book Antiqua" w:cs="Arial"/>
          <w:sz w:val="20"/>
          <w:szCs w:val="20"/>
        </w:rPr>
        <w:t>którym zmiana ceny uprawnia strony umowy do żądania zmiany wynagrodzenia, w szczególności w przypadku zmian cen części u producenta</w:t>
      </w:r>
      <w:r w:rsidR="00551E1B" w:rsidRPr="00850917">
        <w:rPr>
          <w:rFonts w:ascii="Book Antiqua" w:hAnsi="Book Antiqua" w:cs="Arial"/>
          <w:sz w:val="20"/>
          <w:szCs w:val="20"/>
        </w:rPr>
        <w:t>,</w:t>
      </w:r>
    </w:p>
    <w:p w14:paraId="2B33A55E" w14:textId="3742727A" w:rsidR="00E211A6" w:rsidRPr="00850917" w:rsidRDefault="00E211A6" w:rsidP="00E211A6">
      <w:pPr>
        <w:pStyle w:val="Textbody"/>
        <w:numPr>
          <w:ilvl w:val="0"/>
          <w:numId w:val="34"/>
        </w:numPr>
        <w:autoSpaceDE w:val="0"/>
        <w:spacing w:line="276" w:lineRule="auto"/>
        <w:ind w:left="993"/>
        <w:jc w:val="both"/>
        <w:rPr>
          <w:rFonts w:ascii="Book Antiqua" w:hAnsi="Book Antiqua" w:cs="Arial"/>
          <w:sz w:val="20"/>
          <w:szCs w:val="20"/>
        </w:rPr>
      </w:pPr>
      <w:r w:rsidRPr="00850917">
        <w:rPr>
          <w:rFonts w:ascii="Book Antiqua" w:hAnsi="Book Antiqua" w:cs="Arial"/>
          <w:sz w:val="20"/>
          <w:szCs w:val="20"/>
        </w:rPr>
        <w:t>jeżeli umowa została zawarta po upływie 180 dni od dnia upływu terminu składania ofert, początkowym terminem ustalenia zmiany wynagrodzenia jest dzień otwarcia ofert. Jeżeli umowa została zawarta przed upływem 180 dni od dnia upływu terminu składania ofert terminem ustalenia zmiany wynagrodzenia jest dzień zawarcia umowy</w:t>
      </w:r>
      <w:r w:rsidR="00551E1B" w:rsidRPr="00850917">
        <w:rPr>
          <w:rFonts w:ascii="Book Antiqua" w:hAnsi="Book Antiqua" w:cs="Arial"/>
          <w:sz w:val="20"/>
          <w:szCs w:val="20"/>
        </w:rPr>
        <w:t>,</w:t>
      </w:r>
    </w:p>
    <w:p w14:paraId="775BCB08" w14:textId="1D1415CB" w:rsidR="00E211A6" w:rsidRPr="00850917" w:rsidRDefault="00E211A6" w:rsidP="00E211A6">
      <w:pPr>
        <w:pStyle w:val="Textbody"/>
        <w:numPr>
          <w:ilvl w:val="0"/>
          <w:numId w:val="34"/>
        </w:numPr>
        <w:autoSpaceDE w:val="0"/>
        <w:spacing w:line="276" w:lineRule="auto"/>
        <w:ind w:left="993"/>
        <w:jc w:val="both"/>
        <w:rPr>
          <w:rFonts w:ascii="Book Antiqua" w:hAnsi="Book Antiqua" w:cs="Arial"/>
          <w:sz w:val="20"/>
          <w:szCs w:val="20"/>
        </w:rPr>
      </w:pPr>
      <w:r w:rsidRPr="00850917">
        <w:rPr>
          <w:rFonts w:ascii="Book Antiqua" w:hAnsi="Book Antiqua" w:cs="Arial"/>
          <w:sz w:val="20"/>
          <w:szCs w:val="20"/>
        </w:rPr>
        <w:t>przez zmianę ceny materiałów lub kosztów rozumie się wzrost odpowiednio cen lub kosztów, jak i ich obniżenie, względem ceny lub kosztu przyjętych w celu ustalenia wynagrodzenia wykonawcy zawartego w ofercie</w:t>
      </w:r>
      <w:r w:rsidR="00551E1B" w:rsidRPr="00850917">
        <w:rPr>
          <w:rFonts w:ascii="Book Antiqua" w:hAnsi="Book Antiqua" w:cs="Arial"/>
          <w:sz w:val="20"/>
          <w:szCs w:val="20"/>
        </w:rPr>
        <w:t>,</w:t>
      </w:r>
    </w:p>
    <w:p w14:paraId="1788E17A" w14:textId="2330AAC5" w:rsidR="00E211A6" w:rsidRPr="00850917" w:rsidRDefault="00E211A6" w:rsidP="00E211A6">
      <w:pPr>
        <w:pStyle w:val="Textbody"/>
        <w:numPr>
          <w:ilvl w:val="0"/>
          <w:numId w:val="34"/>
        </w:numPr>
        <w:autoSpaceDE w:val="0"/>
        <w:spacing w:line="276" w:lineRule="auto"/>
        <w:ind w:left="993"/>
        <w:jc w:val="both"/>
        <w:rPr>
          <w:rFonts w:ascii="Book Antiqua" w:hAnsi="Book Antiqua" w:cs="Arial"/>
          <w:sz w:val="20"/>
          <w:szCs w:val="20"/>
        </w:rPr>
      </w:pPr>
      <w:r w:rsidRPr="00850917">
        <w:rPr>
          <w:rFonts w:ascii="Book Antiqua" w:hAnsi="Book Antiqua" w:cs="Arial"/>
          <w:sz w:val="20"/>
          <w:szCs w:val="20"/>
        </w:rPr>
        <w:t xml:space="preserve">zmiana wynagrodzenia w trybie ust. </w:t>
      </w:r>
      <w:r w:rsidR="00551E1B" w:rsidRPr="00850917">
        <w:rPr>
          <w:rFonts w:ascii="Book Antiqua" w:hAnsi="Book Antiqua" w:cs="Arial"/>
          <w:sz w:val="20"/>
          <w:szCs w:val="20"/>
        </w:rPr>
        <w:t>7</w:t>
      </w:r>
      <w:r w:rsidRPr="00850917">
        <w:rPr>
          <w:rFonts w:ascii="Book Antiqua" w:hAnsi="Book Antiqua" w:cs="Arial"/>
          <w:sz w:val="20"/>
          <w:szCs w:val="20"/>
        </w:rPr>
        <w:t xml:space="preserve"> (art.</w:t>
      </w:r>
      <w:r w:rsidR="00551E1B" w:rsidRPr="00850917">
        <w:rPr>
          <w:rFonts w:ascii="Book Antiqua" w:hAnsi="Book Antiqua" w:cs="Arial"/>
          <w:sz w:val="20"/>
          <w:szCs w:val="20"/>
        </w:rPr>
        <w:t xml:space="preserve"> </w:t>
      </w:r>
      <w:r w:rsidRPr="00850917">
        <w:rPr>
          <w:rFonts w:ascii="Book Antiqua" w:hAnsi="Book Antiqua" w:cs="Arial"/>
          <w:sz w:val="20"/>
          <w:szCs w:val="20"/>
        </w:rPr>
        <w:t>439 PZP) możliwa jest po upływie każdego roku (12 miesięcy) od zawarcia umowy</w:t>
      </w:r>
      <w:r w:rsidR="00551E1B" w:rsidRPr="00850917">
        <w:rPr>
          <w:rFonts w:ascii="Book Antiqua" w:hAnsi="Book Antiqua" w:cs="Arial"/>
          <w:sz w:val="20"/>
          <w:szCs w:val="20"/>
        </w:rPr>
        <w:t>,</w:t>
      </w:r>
    </w:p>
    <w:p w14:paraId="793ECAA0" w14:textId="77777777" w:rsidR="00E211A6" w:rsidRPr="00850917" w:rsidRDefault="00E211A6" w:rsidP="00E211A6">
      <w:pPr>
        <w:pStyle w:val="Textbody"/>
        <w:numPr>
          <w:ilvl w:val="0"/>
          <w:numId w:val="34"/>
        </w:numPr>
        <w:autoSpaceDE w:val="0"/>
        <w:spacing w:line="276" w:lineRule="auto"/>
        <w:ind w:left="993"/>
        <w:jc w:val="both"/>
        <w:rPr>
          <w:rFonts w:ascii="Book Antiqua" w:hAnsi="Book Antiqua" w:cs="Arial"/>
          <w:sz w:val="20"/>
          <w:szCs w:val="20"/>
        </w:rPr>
      </w:pPr>
      <w:r w:rsidRPr="00850917">
        <w:rPr>
          <w:rFonts w:ascii="Book Antiqua" w:hAnsi="Book Antiqua" w:cs="Arial"/>
          <w:sz w:val="20"/>
          <w:szCs w:val="20"/>
        </w:rPr>
        <w:t>strona wnioskująca o zmianę wynagrodzenia jest zobowiązana przekazać szczegółowe kalkulacje obrazujące czy i w jakim stopniu zmiana ceny materiałów lub kosztów wpłynęła na koszt realizacji umowy,  </w:t>
      </w:r>
    </w:p>
    <w:p w14:paraId="68E425E0" w14:textId="769E659E" w:rsidR="00A72890" w:rsidRPr="00850917" w:rsidRDefault="00A72890" w:rsidP="00A72890">
      <w:pPr>
        <w:pStyle w:val="Textbody"/>
        <w:numPr>
          <w:ilvl w:val="0"/>
          <w:numId w:val="34"/>
        </w:numPr>
        <w:autoSpaceDE w:val="0"/>
        <w:spacing w:line="276" w:lineRule="auto"/>
        <w:ind w:left="993"/>
        <w:jc w:val="both"/>
        <w:rPr>
          <w:rFonts w:ascii="Book Antiqua" w:hAnsi="Book Antiqua" w:cs="Arial"/>
          <w:sz w:val="22"/>
          <w:szCs w:val="22"/>
        </w:rPr>
      </w:pPr>
      <w:bookmarkStart w:id="4" w:name="_Hlk227066235"/>
      <w:r w:rsidRPr="00850917">
        <w:rPr>
          <w:rFonts w:ascii="Book Antiqua" w:hAnsi="Book Antiqua" w:cs="Arial"/>
          <w:sz w:val="20"/>
          <w:szCs w:val="22"/>
        </w:rPr>
        <w:lastRenderedPageBreak/>
        <w:t xml:space="preserve">maksymalna wartość zmiany wynagrodzenia w trybie pkt. 7 (art. 439 PZP) nie może przekroczyć kumulatywnie 15% wartości wynagrodzenia wykonawcy, wskazanego </w:t>
      </w:r>
      <w:r w:rsidR="00546EDA" w:rsidRPr="00850917">
        <w:rPr>
          <w:rFonts w:ascii="Book Antiqua" w:hAnsi="Book Antiqua" w:cs="Arial"/>
          <w:sz w:val="20"/>
          <w:szCs w:val="22"/>
        </w:rPr>
        <w:br/>
      </w:r>
      <w:r w:rsidRPr="00850917">
        <w:rPr>
          <w:rFonts w:ascii="Book Antiqua" w:hAnsi="Book Antiqua" w:cs="Arial"/>
          <w:sz w:val="20"/>
          <w:szCs w:val="22"/>
        </w:rPr>
        <w:t xml:space="preserve">w §1 </w:t>
      </w:r>
      <w:r w:rsidR="00546EDA" w:rsidRPr="00850917">
        <w:rPr>
          <w:rFonts w:ascii="Book Antiqua" w:hAnsi="Book Antiqua" w:cs="Arial"/>
          <w:sz w:val="20"/>
          <w:szCs w:val="22"/>
        </w:rPr>
        <w:t xml:space="preserve">pkt. </w:t>
      </w:r>
      <w:r w:rsidRPr="00850917">
        <w:rPr>
          <w:rFonts w:ascii="Book Antiqua" w:hAnsi="Book Antiqua" w:cs="Arial"/>
          <w:sz w:val="20"/>
          <w:szCs w:val="22"/>
        </w:rPr>
        <w:t>6 umowy.</w:t>
      </w:r>
    </w:p>
    <w:bookmarkEnd w:id="4"/>
    <w:p w14:paraId="18BE6881" w14:textId="206F9F4A" w:rsidR="008F4153" w:rsidRPr="00850917" w:rsidRDefault="008F4153" w:rsidP="00C20E8E">
      <w:pPr>
        <w:pStyle w:val="Textbody"/>
        <w:numPr>
          <w:ilvl w:val="0"/>
          <w:numId w:val="10"/>
        </w:numPr>
        <w:autoSpaceDE w:val="0"/>
        <w:spacing w:line="276" w:lineRule="auto"/>
        <w:jc w:val="both"/>
        <w:rPr>
          <w:rFonts w:ascii="Book Antiqua" w:hAnsi="Book Antiqua" w:cs="Arial"/>
          <w:sz w:val="20"/>
          <w:szCs w:val="20"/>
        </w:rPr>
      </w:pPr>
      <w:r w:rsidRPr="00850917">
        <w:rPr>
          <w:rFonts w:ascii="Book Antiqua" w:hAnsi="Book Antiqua" w:cs="Calibri"/>
          <w:bCs/>
          <w:sz w:val="20"/>
        </w:rPr>
        <w:t>Strona wnioskująca o zmianę umowy, przedkłada pisemne uzasadnienie konieczności wprowadzenia zmian do umowy.</w:t>
      </w:r>
    </w:p>
    <w:p w14:paraId="5BBBE40B" w14:textId="77777777" w:rsidR="008F4153" w:rsidRPr="00850917" w:rsidRDefault="008F4153">
      <w:pPr>
        <w:jc w:val="center"/>
        <w:rPr>
          <w:rFonts w:ascii="Book Antiqua" w:hAnsi="Book Antiqua"/>
          <w:sz w:val="20"/>
          <w:szCs w:val="20"/>
        </w:rPr>
      </w:pPr>
      <w:r w:rsidRPr="00850917">
        <w:rPr>
          <w:rFonts w:ascii="Book Antiqua" w:hAnsi="Book Antiqua" w:cs="Calibri"/>
          <w:b/>
          <w:bCs/>
          <w:sz w:val="20"/>
          <w:szCs w:val="20"/>
        </w:rPr>
        <w:t>§10</w:t>
      </w:r>
    </w:p>
    <w:p w14:paraId="52286944" w14:textId="77777777" w:rsidR="008F4153" w:rsidRPr="00850917" w:rsidRDefault="008F4153" w:rsidP="005F1595">
      <w:pPr>
        <w:numPr>
          <w:ilvl w:val="0"/>
          <w:numId w:val="11"/>
        </w:numPr>
        <w:tabs>
          <w:tab w:val="left" w:pos="383"/>
        </w:tabs>
        <w:spacing w:line="276" w:lineRule="auto"/>
        <w:ind w:left="367" w:hanging="426"/>
        <w:jc w:val="both"/>
        <w:rPr>
          <w:rFonts w:ascii="Book Antiqua" w:hAnsi="Book Antiqua"/>
          <w:sz w:val="20"/>
          <w:szCs w:val="20"/>
        </w:rPr>
      </w:pPr>
      <w:r w:rsidRPr="00850917">
        <w:rPr>
          <w:rFonts w:ascii="Book Antiqua" w:hAnsi="Book Antiqua" w:cs="Calibri"/>
          <w:sz w:val="20"/>
          <w:szCs w:val="20"/>
        </w:rPr>
        <w:t>W kwestiach nieuregulowanych niniejszą Umową mają zastosowanie przepisy Kodeksu Cywilnego oraz Ustawy Prawo Zamówień Publicznych.</w:t>
      </w:r>
    </w:p>
    <w:p w14:paraId="735B256D" w14:textId="77777777" w:rsidR="008F4153" w:rsidRPr="00850917" w:rsidRDefault="008F4153" w:rsidP="005F1595">
      <w:pPr>
        <w:numPr>
          <w:ilvl w:val="0"/>
          <w:numId w:val="11"/>
        </w:numPr>
        <w:tabs>
          <w:tab w:val="left" w:pos="383"/>
        </w:tabs>
        <w:spacing w:line="276" w:lineRule="auto"/>
        <w:ind w:left="367" w:hanging="426"/>
        <w:jc w:val="both"/>
        <w:rPr>
          <w:rFonts w:ascii="Book Antiqua" w:hAnsi="Book Antiqua"/>
          <w:sz w:val="20"/>
          <w:szCs w:val="20"/>
        </w:rPr>
      </w:pPr>
      <w:r w:rsidRPr="00850917">
        <w:rPr>
          <w:rFonts w:ascii="Book Antiqua" w:eastAsia="Arial" w:hAnsi="Book Antiqua" w:cs="Calibri"/>
          <w:sz w:val="20"/>
          <w:szCs w:val="20"/>
        </w:rPr>
        <w:t xml:space="preserve">Czynność prawna mająca na celu zmianę wierzyciela może nastąpić po wyrażeniu zgody przez </w:t>
      </w:r>
      <w:r w:rsidRPr="00850917">
        <w:rPr>
          <w:rFonts w:ascii="Book Antiqua" w:eastAsia="Arial" w:hAnsi="Book Antiqua" w:cs="Calibri"/>
          <w:b/>
          <w:sz w:val="20"/>
          <w:szCs w:val="20"/>
        </w:rPr>
        <w:t>Zamawiającego</w:t>
      </w:r>
      <w:r w:rsidRPr="00850917">
        <w:rPr>
          <w:rFonts w:ascii="Book Antiqua" w:eastAsia="Arial" w:hAnsi="Book Antiqua" w:cs="Calibri"/>
          <w:sz w:val="20"/>
          <w:szCs w:val="20"/>
        </w:rPr>
        <w:t xml:space="preserve">. W szczególności </w:t>
      </w:r>
      <w:r w:rsidRPr="00850917">
        <w:rPr>
          <w:rFonts w:ascii="Book Antiqua" w:eastAsia="Arial" w:hAnsi="Book Antiqua" w:cs="Calibri"/>
          <w:b/>
          <w:bCs/>
          <w:sz w:val="20"/>
          <w:szCs w:val="20"/>
        </w:rPr>
        <w:t>Zamawiający</w:t>
      </w:r>
      <w:r w:rsidRPr="00850917">
        <w:rPr>
          <w:rFonts w:ascii="Book Antiqua" w:eastAsia="Arial" w:hAnsi="Book Antiqua" w:cs="Calibri"/>
          <w:sz w:val="20"/>
          <w:szCs w:val="20"/>
        </w:rPr>
        <w:t xml:space="preserve"> zastrzega, że wierzytelności przysługujące </w:t>
      </w:r>
      <w:r w:rsidRPr="00850917">
        <w:rPr>
          <w:rFonts w:ascii="Book Antiqua" w:eastAsia="Arial" w:hAnsi="Book Antiqua" w:cs="Calibri"/>
          <w:b/>
          <w:bCs/>
          <w:sz w:val="20"/>
          <w:szCs w:val="20"/>
        </w:rPr>
        <w:t>Wykonawcy</w:t>
      </w:r>
      <w:r w:rsidRPr="00850917">
        <w:rPr>
          <w:rFonts w:ascii="Book Antiqua" w:eastAsia="Arial" w:hAnsi="Book Antiqua" w:cs="Calibri"/>
          <w:sz w:val="20"/>
          <w:szCs w:val="20"/>
        </w:rPr>
        <w:t xml:space="preserve"> w związku z wykonaniem niniejszej umowy nie mogą być przenoszone na osoby trzecie bez zgody </w:t>
      </w:r>
      <w:r w:rsidRPr="00850917">
        <w:rPr>
          <w:rFonts w:ascii="Book Antiqua" w:eastAsia="Arial" w:hAnsi="Book Antiqua" w:cs="Calibri"/>
          <w:b/>
          <w:bCs/>
          <w:sz w:val="20"/>
          <w:szCs w:val="20"/>
        </w:rPr>
        <w:t>Zamawiającego</w:t>
      </w:r>
      <w:r w:rsidRPr="00850917">
        <w:rPr>
          <w:rFonts w:ascii="Book Antiqua" w:eastAsia="Arial" w:hAnsi="Book Antiqua" w:cs="Calibri"/>
          <w:sz w:val="20"/>
          <w:szCs w:val="20"/>
        </w:rPr>
        <w:t>.</w:t>
      </w:r>
    </w:p>
    <w:p w14:paraId="0AB7AAA1" w14:textId="77777777" w:rsidR="008F4153" w:rsidRPr="00850917" w:rsidRDefault="008F4153" w:rsidP="005F1595">
      <w:pPr>
        <w:spacing w:line="276" w:lineRule="auto"/>
        <w:jc w:val="both"/>
        <w:rPr>
          <w:rFonts w:ascii="Book Antiqua" w:hAnsi="Book Antiqua" w:cs="Calibri"/>
          <w:sz w:val="20"/>
          <w:szCs w:val="20"/>
        </w:rPr>
      </w:pPr>
    </w:p>
    <w:p w14:paraId="4319A8D9" w14:textId="77777777" w:rsidR="00637037" w:rsidRPr="00850917" w:rsidRDefault="00637037" w:rsidP="005F1595">
      <w:pPr>
        <w:spacing w:line="276" w:lineRule="auto"/>
        <w:jc w:val="center"/>
        <w:rPr>
          <w:rFonts w:ascii="Book Antiqua" w:hAnsi="Book Antiqua" w:cs="Calibri"/>
          <w:b/>
          <w:bCs/>
          <w:sz w:val="20"/>
          <w:szCs w:val="20"/>
        </w:rPr>
      </w:pPr>
    </w:p>
    <w:p w14:paraId="4A6F55D0" w14:textId="77777777" w:rsidR="008F4153" w:rsidRPr="00850917" w:rsidRDefault="008F4153" w:rsidP="005F1595">
      <w:pPr>
        <w:spacing w:line="276" w:lineRule="auto"/>
        <w:jc w:val="center"/>
        <w:rPr>
          <w:rFonts w:ascii="Book Antiqua" w:hAnsi="Book Antiqua"/>
          <w:sz w:val="20"/>
          <w:szCs w:val="20"/>
        </w:rPr>
      </w:pPr>
      <w:r w:rsidRPr="00850917">
        <w:rPr>
          <w:rFonts w:ascii="Book Antiqua" w:hAnsi="Book Antiqua" w:cs="Calibri"/>
          <w:b/>
          <w:bCs/>
          <w:sz w:val="20"/>
          <w:szCs w:val="20"/>
        </w:rPr>
        <w:t>§11</w:t>
      </w:r>
    </w:p>
    <w:p w14:paraId="2C3BE342" w14:textId="77777777" w:rsidR="008F4153" w:rsidRPr="00850917" w:rsidRDefault="008F4153" w:rsidP="005F1595">
      <w:pPr>
        <w:spacing w:line="276" w:lineRule="auto"/>
        <w:jc w:val="both"/>
        <w:rPr>
          <w:rFonts w:ascii="Book Antiqua" w:hAnsi="Book Antiqua"/>
          <w:sz w:val="20"/>
          <w:szCs w:val="20"/>
        </w:rPr>
      </w:pPr>
      <w:r w:rsidRPr="00850917">
        <w:rPr>
          <w:rFonts w:ascii="Book Antiqua" w:hAnsi="Book Antiqua" w:cs="Calibri"/>
          <w:sz w:val="20"/>
          <w:szCs w:val="20"/>
        </w:rPr>
        <w:t xml:space="preserve">Wszelkie sprawy sporne wynikające z realizacji niniejszej Umowy rozstrzygać będzie sąd powszechny w Gdańsku, właściwy dla siedziby </w:t>
      </w:r>
      <w:r w:rsidRPr="00850917">
        <w:rPr>
          <w:rFonts w:ascii="Book Antiqua" w:hAnsi="Book Antiqua" w:cs="Calibri"/>
          <w:b/>
          <w:bCs/>
          <w:sz w:val="20"/>
          <w:szCs w:val="20"/>
        </w:rPr>
        <w:t>Zamawiającego</w:t>
      </w:r>
      <w:r w:rsidRPr="00850917">
        <w:rPr>
          <w:rFonts w:ascii="Book Antiqua" w:hAnsi="Book Antiqua" w:cs="Calibri"/>
          <w:sz w:val="20"/>
          <w:szCs w:val="20"/>
        </w:rPr>
        <w:t>.</w:t>
      </w:r>
    </w:p>
    <w:p w14:paraId="108A1486" w14:textId="77777777" w:rsidR="008F4153" w:rsidRPr="00850917" w:rsidRDefault="008F4153" w:rsidP="005F1595">
      <w:pPr>
        <w:spacing w:line="276" w:lineRule="auto"/>
        <w:jc w:val="both"/>
        <w:rPr>
          <w:rFonts w:ascii="Book Antiqua" w:hAnsi="Book Antiqua" w:cs="Calibri"/>
          <w:sz w:val="20"/>
          <w:szCs w:val="20"/>
        </w:rPr>
      </w:pPr>
    </w:p>
    <w:p w14:paraId="41D07BCD" w14:textId="7F34C9AD" w:rsidR="00A9B381" w:rsidRPr="00850917" w:rsidRDefault="00A9B381" w:rsidP="00A9B381">
      <w:pPr>
        <w:spacing w:line="276" w:lineRule="auto"/>
        <w:jc w:val="both"/>
        <w:rPr>
          <w:rFonts w:ascii="Book Antiqua" w:hAnsi="Book Antiqua" w:cs="Calibri"/>
          <w:sz w:val="20"/>
          <w:szCs w:val="20"/>
        </w:rPr>
      </w:pPr>
    </w:p>
    <w:p w14:paraId="1C421F57" w14:textId="77777777" w:rsidR="008F4153" w:rsidRPr="00850917" w:rsidRDefault="008F4153" w:rsidP="005F1595">
      <w:pPr>
        <w:spacing w:line="276" w:lineRule="auto"/>
        <w:jc w:val="center"/>
        <w:rPr>
          <w:rFonts w:ascii="Book Antiqua" w:hAnsi="Book Antiqua"/>
          <w:sz w:val="20"/>
          <w:szCs w:val="20"/>
        </w:rPr>
      </w:pPr>
      <w:r w:rsidRPr="00850917">
        <w:rPr>
          <w:rFonts w:ascii="Book Antiqua" w:hAnsi="Book Antiqua" w:cs="Calibri"/>
          <w:b/>
          <w:bCs/>
          <w:sz w:val="20"/>
          <w:szCs w:val="20"/>
        </w:rPr>
        <w:t>§12</w:t>
      </w:r>
    </w:p>
    <w:p w14:paraId="34D8EA98" w14:textId="118EAB49" w:rsidR="00E24727" w:rsidRDefault="00E24727" w:rsidP="00E24727">
      <w:pPr>
        <w:numPr>
          <w:ilvl w:val="0"/>
          <w:numId w:val="23"/>
        </w:numPr>
        <w:tabs>
          <w:tab w:val="clear" w:pos="720"/>
          <w:tab w:val="num" w:pos="426"/>
        </w:tabs>
        <w:spacing w:line="276" w:lineRule="auto"/>
        <w:ind w:left="426" w:hanging="426"/>
        <w:rPr>
          <w:rFonts w:ascii="Book Antiqua" w:hAnsi="Book Antiqua" w:cs="Arial"/>
          <w:sz w:val="20"/>
          <w:szCs w:val="20"/>
        </w:rPr>
      </w:pPr>
      <w:r>
        <w:rPr>
          <w:rFonts w:ascii="Book Antiqua" w:hAnsi="Book Antiqua" w:cs="Arial"/>
          <w:sz w:val="20"/>
          <w:szCs w:val="20"/>
        </w:rPr>
        <w:t>Umowa niniejsza obowiązywać będzie przez okres ........................................ miesięcy ................................................. od………………………… do ……………………………</w:t>
      </w:r>
    </w:p>
    <w:p w14:paraId="68EB844A" w14:textId="7BBD9A74" w:rsidR="008F4153" w:rsidRPr="00850917" w:rsidRDefault="15E6F603" w:rsidP="005F1595">
      <w:pPr>
        <w:numPr>
          <w:ilvl w:val="0"/>
          <w:numId w:val="23"/>
        </w:numPr>
        <w:tabs>
          <w:tab w:val="left" w:pos="426"/>
          <w:tab w:val="left" w:pos="431"/>
        </w:tabs>
        <w:spacing w:line="276" w:lineRule="auto"/>
        <w:ind w:left="431" w:hanging="431"/>
        <w:jc w:val="both"/>
        <w:rPr>
          <w:rFonts w:ascii="Book Antiqua" w:hAnsi="Book Antiqua"/>
          <w:sz w:val="20"/>
          <w:szCs w:val="20"/>
        </w:rPr>
      </w:pPr>
      <w:r w:rsidRPr="00850917">
        <w:rPr>
          <w:rFonts w:ascii="Book Antiqua" w:hAnsi="Book Antiqua" w:cs="Calibri"/>
          <w:sz w:val="20"/>
          <w:szCs w:val="20"/>
        </w:rPr>
        <w:t>Strony mogą zmienić określony w ust. 1 termin rozpoczęcia wykonywania umowy</w:t>
      </w:r>
      <w:r w:rsidR="668B7AEF" w:rsidRPr="00850917">
        <w:rPr>
          <w:rFonts w:ascii="Book Antiqua" w:hAnsi="Book Antiqua" w:cs="Calibri"/>
          <w:sz w:val="20"/>
          <w:szCs w:val="20"/>
        </w:rPr>
        <w:t xml:space="preserve"> </w:t>
      </w:r>
      <w:r w:rsidRPr="00850917">
        <w:rPr>
          <w:rFonts w:ascii="Book Antiqua" w:hAnsi="Book Antiqua" w:cs="Calibri"/>
          <w:sz w:val="20"/>
          <w:szCs w:val="20"/>
        </w:rPr>
        <w:t xml:space="preserve">na wcześniejszy, w przypadku wcześniejszego zakończenia realizacji obecnie zawartej przez </w:t>
      </w:r>
      <w:r w:rsidRPr="00850917">
        <w:rPr>
          <w:rFonts w:ascii="Book Antiqua" w:hAnsi="Book Antiqua" w:cs="Calibri"/>
          <w:b/>
          <w:bCs/>
          <w:sz w:val="20"/>
          <w:szCs w:val="20"/>
        </w:rPr>
        <w:t>Zamawiającego</w:t>
      </w:r>
      <w:r w:rsidRPr="00850917">
        <w:rPr>
          <w:rFonts w:ascii="Book Antiqua" w:hAnsi="Book Antiqua" w:cs="Calibri"/>
          <w:sz w:val="20"/>
          <w:szCs w:val="20"/>
        </w:rPr>
        <w:t xml:space="preserve"> umowy serwisowej. W takim przypadku </w:t>
      </w:r>
      <w:r w:rsidRPr="00850917">
        <w:rPr>
          <w:rFonts w:ascii="Book Antiqua" w:hAnsi="Book Antiqua" w:cs="Calibri"/>
          <w:b/>
          <w:bCs/>
          <w:sz w:val="20"/>
          <w:szCs w:val="20"/>
        </w:rPr>
        <w:t>Zamawiający</w:t>
      </w:r>
      <w:r w:rsidRPr="00850917">
        <w:rPr>
          <w:rFonts w:ascii="Book Antiqua" w:hAnsi="Book Antiqua" w:cs="Calibri"/>
          <w:sz w:val="20"/>
          <w:szCs w:val="20"/>
        </w:rPr>
        <w:t xml:space="preserve"> przygotuje aneks</w:t>
      </w:r>
      <w:r w:rsidR="17C81956" w:rsidRPr="00850917">
        <w:rPr>
          <w:rFonts w:ascii="Book Antiqua" w:hAnsi="Book Antiqua" w:cs="Calibri"/>
          <w:sz w:val="20"/>
          <w:szCs w:val="20"/>
        </w:rPr>
        <w:t xml:space="preserve"> </w:t>
      </w:r>
      <w:r w:rsidRPr="00850917">
        <w:rPr>
          <w:rFonts w:ascii="Book Antiqua" w:hAnsi="Book Antiqua" w:cs="Calibri"/>
          <w:sz w:val="20"/>
          <w:szCs w:val="20"/>
        </w:rPr>
        <w:t>do umowy zmieniający datę w §12 ust. 1 i przedstawi go</w:t>
      </w:r>
      <w:r w:rsidRPr="00850917">
        <w:rPr>
          <w:rFonts w:ascii="Book Antiqua" w:hAnsi="Book Antiqua" w:cs="Calibri"/>
          <w:b/>
          <w:bCs/>
          <w:sz w:val="20"/>
          <w:szCs w:val="20"/>
        </w:rPr>
        <w:t xml:space="preserve"> Wykonawcy</w:t>
      </w:r>
      <w:r w:rsidRPr="00850917">
        <w:rPr>
          <w:rFonts w:ascii="Book Antiqua" w:hAnsi="Book Antiqua" w:cs="Calibri"/>
          <w:sz w:val="20"/>
          <w:szCs w:val="20"/>
        </w:rPr>
        <w:t xml:space="preserve"> w terminie 1 miesiąca przed planowaną data rozpoczęcia realizacji umowy.</w:t>
      </w:r>
    </w:p>
    <w:p w14:paraId="2E3EEC4A" w14:textId="77777777" w:rsidR="008F4153" w:rsidRPr="00850917" w:rsidRDefault="008F4153" w:rsidP="005F1595">
      <w:pPr>
        <w:spacing w:line="276" w:lineRule="auto"/>
        <w:ind w:left="720"/>
        <w:jc w:val="both"/>
        <w:rPr>
          <w:rFonts w:ascii="Book Antiqua" w:hAnsi="Book Antiqua" w:cs="Calibri"/>
          <w:sz w:val="20"/>
          <w:szCs w:val="20"/>
        </w:rPr>
      </w:pPr>
    </w:p>
    <w:p w14:paraId="3EFBB1D1" w14:textId="77777777" w:rsidR="008F4153" w:rsidRPr="00850917" w:rsidRDefault="008F4153" w:rsidP="005F1595">
      <w:pPr>
        <w:spacing w:line="276" w:lineRule="auto"/>
        <w:jc w:val="center"/>
        <w:rPr>
          <w:rFonts w:ascii="Book Antiqua" w:hAnsi="Book Antiqua"/>
          <w:sz w:val="20"/>
          <w:szCs w:val="20"/>
        </w:rPr>
      </w:pPr>
      <w:r w:rsidRPr="00850917">
        <w:rPr>
          <w:rFonts w:ascii="Book Antiqua" w:hAnsi="Book Antiqua" w:cs="Calibri"/>
          <w:b/>
          <w:bCs/>
          <w:sz w:val="20"/>
          <w:szCs w:val="20"/>
        </w:rPr>
        <w:t>§13</w:t>
      </w:r>
    </w:p>
    <w:p w14:paraId="58E17E15" w14:textId="77777777" w:rsidR="00E85DED" w:rsidRPr="00850917" w:rsidRDefault="008F4153" w:rsidP="005F1595">
      <w:pPr>
        <w:spacing w:line="276" w:lineRule="auto"/>
        <w:jc w:val="both"/>
        <w:rPr>
          <w:rFonts w:ascii="Book Antiqua" w:hAnsi="Book Antiqua"/>
          <w:sz w:val="20"/>
          <w:szCs w:val="20"/>
        </w:rPr>
      </w:pPr>
      <w:r w:rsidRPr="00850917">
        <w:rPr>
          <w:rFonts w:ascii="Book Antiqua" w:hAnsi="Book Antiqua" w:cs="Calibri"/>
          <w:sz w:val="20"/>
          <w:szCs w:val="20"/>
        </w:rPr>
        <w:t>Umowę sporządzono w dwóch jednobrzmiących egzemplarzach, po jednym dla każdej ze stron.</w:t>
      </w:r>
    </w:p>
    <w:p w14:paraId="5DAEDFB1" w14:textId="77777777" w:rsidR="008F4153" w:rsidRPr="00850917" w:rsidRDefault="008F4153">
      <w:pPr>
        <w:jc w:val="both"/>
        <w:rPr>
          <w:rFonts w:ascii="Book Antiqua" w:hAnsi="Book Antiqua" w:cs="Calibri"/>
          <w:color w:val="CE181E"/>
          <w:sz w:val="20"/>
          <w:szCs w:val="20"/>
        </w:rPr>
      </w:pPr>
    </w:p>
    <w:p w14:paraId="18C87101" w14:textId="77777777" w:rsidR="008F4153" w:rsidRPr="00850917" w:rsidRDefault="008F4153">
      <w:pPr>
        <w:pStyle w:val="Tekstpodstawowy32"/>
        <w:ind w:left="273" w:hanging="15"/>
        <w:jc w:val="center"/>
        <w:rPr>
          <w:rFonts w:ascii="Book Antiqua" w:hAnsi="Book Antiqua" w:cs="Calibri"/>
          <w:color w:val="CE181E"/>
          <w:sz w:val="20"/>
        </w:rPr>
      </w:pPr>
    </w:p>
    <w:p w14:paraId="5CA3F5D3" w14:textId="77777777" w:rsidR="008F4153" w:rsidRPr="00850917" w:rsidRDefault="008F4153">
      <w:pPr>
        <w:pStyle w:val="Tekstpodstawowy32"/>
        <w:ind w:left="273" w:hanging="15"/>
        <w:jc w:val="center"/>
        <w:rPr>
          <w:rFonts w:ascii="Book Antiqua" w:hAnsi="Book Antiqua" w:cs="Calibri"/>
          <w:color w:val="CE181E"/>
          <w:sz w:val="20"/>
        </w:rPr>
      </w:pPr>
    </w:p>
    <w:p w14:paraId="191A7DEA" w14:textId="77777777" w:rsidR="008F4153" w:rsidRPr="00850917" w:rsidRDefault="008F4153">
      <w:pPr>
        <w:pStyle w:val="Tekstpodstawowy32"/>
        <w:ind w:left="273" w:hanging="15"/>
        <w:jc w:val="center"/>
        <w:rPr>
          <w:rFonts w:ascii="Book Antiqua" w:hAnsi="Book Antiqua" w:cs="Calibri"/>
          <w:color w:val="CE181E"/>
          <w:sz w:val="20"/>
        </w:rPr>
      </w:pPr>
    </w:p>
    <w:p w14:paraId="285D40D1" w14:textId="01C9A54B" w:rsidR="008F4153" w:rsidRPr="00850917" w:rsidRDefault="5E8AA646" w:rsidP="799577DE">
      <w:pPr>
        <w:pStyle w:val="Tekstpodstawowy32"/>
        <w:ind w:left="273" w:hanging="15"/>
        <w:jc w:val="center"/>
        <w:rPr>
          <w:rFonts w:ascii="Book Antiqua" w:hAnsi="Book Antiqua" w:cs="Calibri"/>
          <w:sz w:val="20"/>
        </w:rPr>
      </w:pPr>
      <w:r w:rsidRPr="00850917">
        <w:rPr>
          <w:rFonts w:ascii="Book Antiqua" w:hAnsi="Book Antiqua" w:cs="Calibri"/>
          <w:sz w:val="20"/>
        </w:rPr>
        <w:t>WYKONAWCA:</w:t>
      </w:r>
      <w:r w:rsidR="56755EA0" w:rsidRPr="00850917">
        <w:tab/>
      </w:r>
      <w:r w:rsidR="56755EA0" w:rsidRPr="00850917">
        <w:tab/>
      </w:r>
      <w:r w:rsidR="56755EA0" w:rsidRPr="00850917">
        <w:tab/>
      </w:r>
      <w:r w:rsidR="56755EA0" w:rsidRPr="00850917">
        <w:tab/>
      </w:r>
      <w:r w:rsidR="56755EA0" w:rsidRPr="00850917">
        <w:tab/>
      </w:r>
      <w:r w:rsidR="56755EA0" w:rsidRPr="00850917">
        <w:tab/>
      </w:r>
      <w:r w:rsidR="56755EA0" w:rsidRPr="00850917">
        <w:tab/>
      </w:r>
      <w:r w:rsidR="56755EA0" w:rsidRPr="00850917">
        <w:tab/>
      </w:r>
      <w:r w:rsidRPr="00850917">
        <w:rPr>
          <w:rFonts w:ascii="Book Antiqua" w:hAnsi="Book Antiqua" w:cs="Calibri"/>
          <w:sz w:val="20"/>
        </w:rPr>
        <w:t>ZAMAWIAJĄCY:</w:t>
      </w:r>
    </w:p>
    <w:p w14:paraId="1C8C5E5B" w14:textId="77777777" w:rsidR="001D1BB7" w:rsidRPr="00850917" w:rsidRDefault="001D1BB7">
      <w:pPr>
        <w:pStyle w:val="Tekstpodstawowy32"/>
        <w:ind w:left="273" w:hanging="15"/>
        <w:jc w:val="center"/>
        <w:rPr>
          <w:rFonts w:ascii="Book Antiqua" w:hAnsi="Book Antiqua"/>
          <w:sz w:val="20"/>
        </w:rPr>
      </w:pPr>
    </w:p>
    <w:p w14:paraId="4D4C6222" w14:textId="169E772F" w:rsidR="001D1BB7" w:rsidRPr="00850917" w:rsidRDefault="001D1BB7" w:rsidP="00A9B381">
      <w:pPr>
        <w:spacing w:line="276" w:lineRule="auto"/>
        <w:ind w:left="273" w:hanging="15"/>
        <w:jc w:val="center"/>
        <w:rPr>
          <w:rFonts w:ascii="Book Antiqua" w:hAnsi="Book Antiqua"/>
          <w:sz w:val="20"/>
          <w:szCs w:val="20"/>
        </w:rPr>
      </w:pPr>
    </w:p>
    <w:p w14:paraId="78A53AF9" w14:textId="2CD10E1C" w:rsidR="00A9B381" w:rsidRPr="00850917" w:rsidRDefault="00A9B381" w:rsidP="00A9B381">
      <w:pPr>
        <w:ind w:left="273" w:hanging="15"/>
        <w:jc w:val="center"/>
        <w:rPr>
          <w:rFonts w:ascii="Book Antiqua" w:hAnsi="Book Antiqua"/>
          <w:sz w:val="20"/>
          <w:szCs w:val="20"/>
        </w:rPr>
      </w:pPr>
    </w:p>
    <w:p w14:paraId="5987265D" w14:textId="4C5B5586" w:rsidR="00A9B381" w:rsidRPr="00850917" w:rsidRDefault="00A9B381" w:rsidP="00A9B381">
      <w:pPr>
        <w:ind w:left="273" w:hanging="15"/>
        <w:jc w:val="center"/>
        <w:rPr>
          <w:rFonts w:ascii="Book Antiqua" w:hAnsi="Book Antiqua"/>
          <w:sz w:val="20"/>
          <w:szCs w:val="20"/>
        </w:rPr>
      </w:pPr>
    </w:p>
    <w:p w14:paraId="625E9902" w14:textId="2B05F5F1" w:rsidR="00A9B381" w:rsidRPr="00850917" w:rsidRDefault="00A9B381" w:rsidP="00A9B381">
      <w:pPr>
        <w:ind w:left="273" w:hanging="15"/>
        <w:jc w:val="center"/>
        <w:rPr>
          <w:rFonts w:ascii="Book Antiqua" w:hAnsi="Book Antiqua"/>
          <w:sz w:val="20"/>
          <w:szCs w:val="20"/>
        </w:rPr>
      </w:pPr>
    </w:p>
    <w:p w14:paraId="5A322916" w14:textId="43E0664D" w:rsidR="00A9B381" w:rsidRPr="00850917" w:rsidRDefault="00A9B381" w:rsidP="00A9B381">
      <w:pPr>
        <w:ind w:left="273" w:hanging="15"/>
        <w:jc w:val="center"/>
        <w:rPr>
          <w:rFonts w:ascii="Book Antiqua" w:hAnsi="Book Antiqua"/>
          <w:sz w:val="20"/>
          <w:szCs w:val="20"/>
        </w:rPr>
      </w:pPr>
    </w:p>
    <w:p w14:paraId="7DF7F9CD" w14:textId="7146A2E0" w:rsidR="00A9B381" w:rsidRPr="00850917" w:rsidRDefault="00A9B381" w:rsidP="00A9B381">
      <w:pPr>
        <w:ind w:left="273" w:hanging="15"/>
        <w:jc w:val="center"/>
        <w:rPr>
          <w:rFonts w:ascii="Book Antiqua" w:hAnsi="Book Antiqua"/>
          <w:sz w:val="20"/>
          <w:szCs w:val="20"/>
        </w:rPr>
      </w:pPr>
    </w:p>
    <w:p w14:paraId="065D8EAB" w14:textId="77777777" w:rsidR="001D1BB7" w:rsidRPr="00850917" w:rsidRDefault="001D1BB7" w:rsidP="001D1BB7">
      <w:pPr>
        <w:spacing w:line="276" w:lineRule="auto"/>
        <w:jc w:val="both"/>
        <w:rPr>
          <w:rFonts w:ascii="Book Antiqua" w:hAnsi="Book Antiqua" w:cs="Calibri"/>
          <w:b/>
          <w:bCs/>
          <w:i/>
          <w:iCs/>
          <w:color w:val="000000"/>
          <w:sz w:val="20"/>
          <w:szCs w:val="20"/>
          <w:u w:val="single"/>
        </w:rPr>
      </w:pPr>
    </w:p>
    <w:p w14:paraId="4E36E134" w14:textId="56F0D551" w:rsidR="001D1BB7" w:rsidRPr="00850917" w:rsidRDefault="43A7FBDF" w:rsidP="001D1BB7">
      <w:pPr>
        <w:spacing w:line="276" w:lineRule="auto"/>
        <w:jc w:val="both"/>
        <w:rPr>
          <w:rFonts w:ascii="Book Antiqua" w:hAnsi="Book Antiqua"/>
          <w:sz w:val="20"/>
          <w:szCs w:val="20"/>
        </w:rPr>
      </w:pPr>
      <w:r w:rsidRPr="00850917">
        <w:rPr>
          <w:rFonts w:ascii="Book Antiqua" w:hAnsi="Book Antiqua" w:cs="Calibri"/>
          <w:b/>
          <w:bCs/>
          <w:i/>
          <w:iCs/>
          <w:color w:val="000000" w:themeColor="text1"/>
          <w:sz w:val="20"/>
          <w:szCs w:val="20"/>
          <w:u w:val="single"/>
        </w:rPr>
        <w:t>Spis załączników:</w:t>
      </w:r>
    </w:p>
    <w:p w14:paraId="2A6A72BD" w14:textId="77777777" w:rsidR="001D1BB7" w:rsidRPr="00850917" w:rsidRDefault="001D1BB7" w:rsidP="001D1BB7">
      <w:pPr>
        <w:spacing w:line="276" w:lineRule="auto"/>
        <w:jc w:val="both"/>
        <w:rPr>
          <w:rFonts w:ascii="Book Antiqua" w:hAnsi="Book Antiqua" w:cs="Calibri"/>
          <w:color w:val="000000"/>
          <w:sz w:val="20"/>
          <w:szCs w:val="20"/>
        </w:rPr>
      </w:pPr>
    </w:p>
    <w:p w14:paraId="50C0973F" w14:textId="77777777" w:rsidR="001D1BB7" w:rsidRPr="00850917" w:rsidRDefault="001D1BB7" w:rsidP="001D1BB7">
      <w:pPr>
        <w:spacing w:line="276" w:lineRule="auto"/>
        <w:jc w:val="both"/>
        <w:rPr>
          <w:rFonts w:ascii="Book Antiqua" w:hAnsi="Book Antiqua"/>
          <w:sz w:val="20"/>
          <w:szCs w:val="20"/>
        </w:rPr>
      </w:pPr>
      <w:r w:rsidRPr="00850917">
        <w:rPr>
          <w:rFonts w:ascii="Book Antiqua" w:hAnsi="Book Antiqua" w:cs="Calibri"/>
          <w:color w:val="000000"/>
          <w:sz w:val="20"/>
          <w:szCs w:val="20"/>
        </w:rPr>
        <w:t>Załącznik nr 1 – Formularz Kalkulacji Cenowej</w:t>
      </w:r>
    </w:p>
    <w:p w14:paraId="07773CE2" w14:textId="77777777" w:rsidR="001D1BB7" w:rsidRPr="00850917" w:rsidRDefault="001D1BB7" w:rsidP="001D1BB7">
      <w:pPr>
        <w:spacing w:line="276" w:lineRule="auto"/>
        <w:jc w:val="both"/>
        <w:rPr>
          <w:rFonts w:ascii="Book Antiqua" w:hAnsi="Book Antiqua"/>
          <w:sz w:val="20"/>
          <w:szCs w:val="20"/>
        </w:rPr>
      </w:pPr>
      <w:r w:rsidRPr="00850917">
        <w:rPr>
          <w:rFonts w:ascii="Book Antiqua" w:hAnsi="Book Antiqua" w:cs="Calibri"/>
          <w:color w:val="000000"/>
          <w:sz w:val="20"/>
          <w:szCs w:val="20"/>
        </w:rPr>
        <w:t>Załącznik nr 2 – Harmonogram konserwacji</w:t>
      </w:r>
    </w:p>
    <w:p w14:paraId="04675A49" w14:textId="77777777" w:rsidR="001D1BB7" w:rsidRPr="00850917" w:rsidRDefault="001D1BB7" w:rsidP="001D1BB7">
      <w:pPr>
        <w:spacing w:line="276" w:lineRule="auto"/>
        <w:jc w:val="both"/>
        <w:rPr>
          <w:rFonts w:ascii="Book Antiqua" w:hAnsi="Book Antiqua" w:cs="Calibri"/>
          <w:color w:val="000000"/>
          <w:sz w:val="20"/>
          <w:szCs w:val="20"/>
        </w:rPr>
      </w:pPr>
      <w:r w:rsidRPr="00850917">
        <w:rPr>
          <w:rFonts w:ascii="Book Antiqua" w:hAnsi="Book Antiqua" w:cs="Calibri"/>
          <w:color w:val="000000"/>
          <w:sz w:val="20"/>
          <w:szCs w:val="20"/>
        </w:rPr>
        <w:t xml:space="preserve">Załącznik nr 3 – </w:t>
      </w:r>
      <w:r w:rsidR="00F62E50" w:rsidRPr="00850917">
        <w:rPr>
          <w:rFonts w:ascii="Book Antiqua" w:hAnsi="Book Antiqua" w:cs="Calibri"/>
          <w:color w:val="000000"/>
          <w:sz w:val="20"/>
          <w:szCs w:val="20"/>
        </w:rPr>
        <w:t>U</w:t>
      </w:r>
      <w:r w:rsidRPr="00850917">
        <w:rPr>
          <w:rFonts w:ascii="Book Antiqua" w:hAnsi="Book Antiqua" w:cs="Calibri"/>
          <w:color w:val="000000"/>
          <w:sz w:val="20"/>
          <w:szCs w:val="20"/>
        </w:rPr>
        <w:t>mowa</w:t>
      </w:r>
      <w:r w:rsidRPr="00850917">
        <w:rPr>
          <w:rFonts w:ascii="Book Antiqua" w:hAnsi="Book Antiqua"/>
          <w:b/>
          <w:color w:val="000000"/>
          <w:sz w:val="20"/>
          <w:szCs w:val="20"/>
        </w:rPr>
        <w:t xml:space="preserve"> </w:t>
      </w:r>
      <w:r w:rsidRPr="00850917">
        <w:rPr>
          <w:rFonts w:ascii="Book Antiqua" w:hAnsi="Book Antiqua" w:cs="Calibri"/>
          <w:color w:val="000000"/>
          <w:sz w:val="20"/>
          <w:szCs w:val="20"/>
        </w:rPr>
        <w:t>powierzenia przetwarzania danych osobowych</w:t>
      </w:r>
    </w:p>
    <w:p w14:paraId="0BFF4E22" w14:textId="77777777" w:rsidR="001D1BB7" w:rsidRPr="00E85DED" w:rsidRDefault="001D1BB7" w:rsidP="001D1BB7">
      <w:pPr>
        <w:spacing w:line="276" w:lineRule="auto"/>
        <w:jc w:val="both"/>
        <w:rPr>
          <w:rFonts w:ascii="Book Antiqua" w:hAnsi="Book Antiqua" w:cs="Calibri"/>
          <w:color w:val="000000"/>
          <w:sz w:val="20"/>
          <w:szCs w:val="20"/>
        </w:rPr>
      </w:pPr>
      <w:r w:rsidRPr="00850917">
        <w:rPr>
          <w:rFonts w:ascii="Book Antiqua" w:hAnsi="Book Antiqua"/>
          <w:sz w:val="20"/>
          <w:szCs w:val="20"/>
        </w:rPr>
        <w:t xml:space="preserve">Załącznik nr 4 - </w:t>
      </w:r>
      <w:r w:rsidRPr="00850917">
        <w:rPr>
          <w:rFonts w:ascii="Book Antiqua" w:hAnsi="Book Antiqua" w:cs="Arial"/>
          <w:color w:val="000000"/>
          <w:sz w:val="20"/>
          <w:szCs w:val="20"/>
        </w:rPr>
        <w:t>Wykaz osób skierowanych do realizacji zamówienia.</w:t>
      </w:r>
    </w:p>
    <w:p w14:paraId="5C6516E3" w14:textId="77777777" w:rsidR="008F4153" w:rsidRPr="005F1595" w:rsidRDefault="008F4153" w:rsidP="00E46DFA">
      <w:pPr>
        <w:pStyle w:val="Tekstpodstawowy32"/>
        <w:rPr>
          <w:rFonts w:ascii="Book Antiqua" w:hAnsi="Book Antiqua"/>
          <w:sz w:val="20"/>
        </w:rPr>
      </w:pPr>
    </w:p>
    <w:sectPr w:rsidR="008F4153" w:rsidRPr="005F1595" w:rsidSect="00471773">
      <w:headerReference w:type="default" r:id="rId11"/>
      <w:footerReference w:type="default" r:id="rId12"/>
      <w:pgSz w:w="11906" w:h="16838"/>
      <w:pgMar w:top="2552" w:right="1418" w:bottom="1985" w:left="1418" w:header="279" w:footer="1049" w:gutter="0"/>
      <w:cols w:space="708"/>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1EF3E1" w14:textId="77777777" w:rsidR="0013029F" w:rsidRDefault="0013029F">
      <w:r>
        <w:separator/>
      </w:r>
    </w:p>
  </w:endnote>
  <w:endnote w:type="continuationSeparator" w:id="0">
    <w:p w14:paraId="19EA7685" w14:textId="77777777" w:rsidR="0013029F" w:rsidRDefault="001302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EE"/>
    <w:family w:val="roman"/>
    <w:pitch w:val="variable"/>
    <w:sig w:usb0="00000287" w:usb1="00000000" w:usb2="00000000" w:usb3="00000000" w:csb0="0000009F" w:csb1="00000000"/>
  </w:font>
  <w:font w:name="OpenSymbol">
    <w:panose1 w:val="05010000000000000000"/>
    <w:charset w:val="00"/>
    <w:family w:val="auto"/>
    <w:pitch w:val="variable"/>
    <w:sig w:usb0="800000AF" w:usb1="1001ECEA" w:usb2="00000000" w:usb3="00000000" w:csb0="80000001"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Arial">
    <w:altName w:val="Times New Roman"/>
    <w:panose1 w:val="00000000000000000000"/>
    <w:charset w:val="00"/>
    <w:family w:val="roman"/>
    <w:notTrueType/>
    <w:pitch w:val="default"/>
  </w:font>
  <w:font w:name="Garamond">
    <w:panose1 w:val="02020404030301010803"/>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Wingdings">
    <w:panose1 w:val="05000000000000000000"/>
    <w:charset w:val="02"/>
    <w:family w:val="auto"/>
    <w:pitch w:val="variable"/>
    <w:sig w:usb0="00000000" w:usb1="10000000" w:usb2="00000000" w:usb3="00000000" w:csb0="80000000" w:csb1="00000000"/>
  </w:font>
  <w:font w:name="Luxi Sans">
    <w:altName w:val="Arial"/>
    <w:charset w:val="EE"/>
    <w:family w:val="swiss"/>
    <w:pitch w:val="variable"/>
  </w:font>
  <w:font w:name="HG Mincho Light J">
    <w:altName w:val="Times New Roman"/>
    <w:charset w:val="00"/>
    <w:family w:val="auto"/>
    <w:pitch w:val="variable"/>
  </w:font>
  <w:font w:name="Liberation Sans">
    <w:panose1 w:val="020B0604020202020204"/>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Unicode MS">
    <w:altName w:val="Yu Gothic"/>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EE0B76" w14:textId="77777777" w:rsidR="008F4153" w:rsidRDefault="008F4153">
    <w:pPr>
      <w:pStyle w:val="Stopka"/>
      <w:ind w:right="360"/>
      <w:jc w:val="center"/>
    </w:pPr>
    <w:r>
      <w:rPr>
        <w:rFonts w:ascii="Calibri" w:hAnsi="Calibri" w:cs="Calibri"/>
        <w:sz w:val="16"/>
        <w:szCs w:val="16"/>
      </w:rPr>
      <w:t xml:space="preserve">Strona </w:t>
    </w:r>
    <w:r>
      <w:rPr>
        <w:sz w:val="16"/>
        <w:szCs w:val="16"/>
      </w:rPr>
      <w:fldChar w:fldCharType="begin"/>
    </w:r>
    <w:r>
      <w:rPr>
        <w:sz w:val="16"/>
        <w:szCs w:val="16"/>
      </w:rPr>
      <w:instrText xml:space="preserve"> PAGE </w:instrText>
    </w:r>
    <w:r>
      <w:rPr>
        <w:sz w:val="16"/>
        <w:szCs w:val="16"/>
      </w:rPr>
      <w:fldChar w:fldCharType="separate"/>
    </w:r>
    <w:r w:rsidR="00C94843">
      <w:rPr>
        <w:noProof/>
        <w:sz w:val="16"/>
        <w:szCs w:val="16"/>
      </w:rPr>
      <w:t>1</w:t>
    </w:r>
    <w:r>
      <w:rPr>
        <w:sz w:val="16"/>
        <w:szCs w:val="16"/>
      </w:rPr>
      <w:fldChar w:fldCharType="end"/>
    </w:r>
    <w:r>
      <w:rPr>
        <w:rFonts w:ascii="Calibri" w:hAnsi="Calibri" w:cs="Calibri"/>
        <w:sz w:val="16"/>
        <w:szCs w:val="16"/>
      </w:rPr>
      <w:t xml:space="preserve"> z </w:t>
    </w:r>
    <w:r>
      <w:rPr>
        <w:sz w:val="16"/>
        <w:szCs w:val="16"/>
      </w:rPr>
      <w:fldChar w:fldCharType="begin"/>
    </w:r>
    <w:r>
      <w:rPr>
        <w:sz w:val="16"/>
        <w:szCs w:val="16"/>
      </w:rPr>
      <w:instrText xml:space="preserve"> NUMPAGES \* ARABIC </w:instrText>
    </w:r>
    <w:r>
      <w:rPr>
        <w:sz w:val="16"/>
        <w:szCs w:val="16"/>
      </w:rPr>
      <w:fldChar w:fldCharType="separate"/>
    </w:r>
    <w:r w:rsidR="00C94843">
      <w:rPr>
        <w:noProof/>
        <w:sz w:val="16"/>
        <w:szCs w:val="16"/>
      </w:rPr>
      <w:t>8</w:t>
    </w:r>
    <w:r>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2730A9" w14:textId="77777777" w:rsidR="0013029F" w:rsidRDefault="0013029F">
      <w:bookmarkStart w:id="0" w:name="_Hlk135898125"/>
      <w:bookmarkEnd w:id="0"/>
      <w:r>
        <w:separator/>
      </w:r>
    </w:p>
  </w:footnote>
  <w:footnote w:type="continuationSeparator" w:id="0">
    <w:p w14:paraId="09B7A7EB" w14:textId="77777777" w:rsidR="0013029F" w:rsidRDefault="001302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D1A3E6" w14:textId="77777777" w:rsidR="00C77455" w:rsidRPr="00C85742" w:rsidRDefault="00C77455" w:rsidP="00C77455">
    <w:pPr>
      <w:pStyle w:val="Nagwek"/>
      <w:rPr>
        <w:b/>
      </w:rPr>
    </w:pPr>
    <w:bookmarkStart w:id="5" w:name="_Hlk135654356"/>
    <w:bookmarkStart w:id="6" w:name="_Hlk135654357"/>
    <w:r>
      <w:rPr>
        <w:noProof/>
        <w:lang w:eastAsia="pl-PL"/>
      </w:rPr>
      <w:drawing>
        <wp:anchor distT="0" distB="0" distL="114300" distR="114300" simplePos="0" relativeHeight="251659264" behindDoc="1" locked="0" layoutInCell="1" allowOverlap="1" wp14:anchorId="76C2AF62" wp14:editId="25CF4BB9">
          <wp:simplePos x="0" y="0"/>
          <wp:positionH relativeFrom="margin">
            <wp:posOffset>5087375</wp:posOffset>
          </wp:positionH>
          <wp:positionV relativeFrom="paragraph">
            <wp:posOffset>-33655</wp:posOffset>
          </wp:positionV>
          <wp:extent cx="1101362" cy="876827"/>
          <wp:effectExtent l="0" t="0" r="3810" b="0"/>
          <wp:wrapNone/>
          <wp:docPr id="54" name="Obraz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2023.PNG"/>
                  <pic:cNvPicPr/>
                </pic:nvPicPr>
                <pic:blipFill>
                  <a:blip r:embed="rId1">
                    <a:extLst>
                      <a:ext uri="{28A0092B-C50C-407E-A947-70E740481C1C}">
                        <a14:useLocalDpi xmlns:a14="http://schemas.microsoft.com/office/drawing/2010/main" val="0"/>
                      </a:ext>
                    </a:extLst>
                  </a:blip>
                  <a:stretch>
                    <a:fillRect/>
                  </a:stretch>
                </pic:blipFill>
                <pic:spPr>
                  <a:xfrm>
                    <a:off x="0" y="0"/>
                    <a:ext cx="1101362" cy="876827"/>
                  </a:xfrm>
                  <a:prstGeom prst="rect">
                    <a:avLst/>
                  </a:prstGeom>
                </pic:spPr>
              </pic:pic>
            </a:graphicData>
          </a:graphic>
          <wp14:sizeRelH relativeFrom="page">
            <wp14:pctWidth>0</wp14:pctWidth>
          </wp14:sizeRelH>
          <wp14:sizeRelV relativeFrom="page">
            <wp14:pctHeight>0</wp14:pctHeight>
          </wp14:sizeRelV>
        </wp:anchor>
      </w:drawing>
    </w:r>
    <w:r w:rsidRPr="00C85742">
      <w:rPr>
        <w:b/>
      </w:rPr>
      <w:t xml:space="preserve">  </w:t>
    </w:r>
    <w:bookmarkEnd w:id="5"/>
    <w:bookmarkEnd w:id="6"/>
  </w:p>
  <w:p w14:paraId="108952C0" w14:textId="77777777" w:rsidR="005F1595" w:rsidRPr="00C77455" w:rsidRDefault="00C77455" w:rsidP="00C77455">
    <w:pPr>
      <w:pStyle w:val="Nagwek"/>
    </w:pPr>
    <w:r w:rsidRPr="00C85742">
      <w:rPr>
        <w:b/>
        <w:noProof/>
        <w:lang w:eastAsia="pl-PL"/>
      </w:rPr>
      <w:drawing>
        <wp:inline distT="0" distB="0" distL="0" distR="0" wp14:anchorId="1C98BB45" wp14:editId="2A550F59">
          <wp:extent cx="3192787" cy="360000"/>
          <wp:effectExtent l="0" t="0" r="0" b="2540"/>
          <wp:docPr id="55" name="Obraz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pic:cNvPicPr/>
                </pic:nvPicPr>
                <pic:blipFill rotWithShape="1">
                  <a:blip r:embed="rId2">
                    <a:extLst>
                      <a:ext uri="{28A0092B-C50C-407E-A947-70E740481C1C}">
                        <a14:useLocalDpi xmlns:a14="http://schemas.microsoft.com/office/drawing/2010/main" val="0"/>
                      </a:ext>
                    </a:extLst>
                  </a:blip>
                  <a:srcRect l="5457" t="26535" r="5092" b="25858"/>
                  <a:stretch/>
                </pic:blipFill>
                <pic:spPr bwMode="auto">
                  <a:xfrm>
                    <a:off x="0" y="0"/>
                    <a:ext cx="3192787" cy="360000"/>
                  </a:xfrm>
                  <a:prstGeom prst="rect">
                    <a:avLst/>
                  </a:prstGeom>
                  <a:ln>
                    <a:noFill/>
                  </a:ln>
                  <a:extLst>
                    <a:ext uri="{53640926-AAD7-44D8-BBD7-CCE9431645EC}">
                      <a14:shadowObscured xmlns:a14="http://schemas.microsoft.com/office/drawing/2010/main"/>
                    </a:ext>
                  </a:extLst>
                </pic:spPr>
              </pic:pic>
            </a:graphicData>
          </a:graphic>
        </wp:inline>
      </w:drawing>
    </w:r>
  </w:p>
</w:hdr>
</file>

<file path=word/intelligence2.xml><?xml version="1.0" encoding="utf-8"?>
<int2:intelligence xmlns:int2="http://schemas.microsoft.com/office/intelligence/2020/intelligence" xmlns:oel="http://schemas.microsoft.com/office/2019/extlst">
  <int2:observations>
    <int2:textHash int2:hashCode="te5MzD6WjkWwST" int2:id="EGjVF15u">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pStyle w:val="Nagwek1"/>
      <w:suff w:val="nothing"/>
      <w:lvlText w:val=""/>
      <w:lvlJc w:val="left"/>
      <w:pPr>
        <w:tabs>
          <w:tab w:val="num" w:pos="0"/>
        </w:tabs>
        <w:ind w:left="0" w:firstLine="0"/>
      </w:pPr>
      <w:rPr>
        <w:b/>
      </w:rPr>
    </w:lvl>
    <w:lvl w:ilvl="1">
      <w:start w:val="1"/>
      <w:numFmt w:val="none"/>
      <w:suff w:val="nothing"/>
      <w:lvlText w:val=""/>
      <w:lvlJc w:val="left"/>
      <w:pPr>
        <w:tabs>
          <w:tab w:val="num" w:pos="0"/>
        </w:tabs>
        <w:ind w:left="0" w:firstLine="0"/>
      </w:pPr>
    </w:lvl>
    <w:lvl w:ilvl="2">
      <w:start w:val="1"/>
      <w:numFmt w:val="none"/>
      <w:pStyle w:val="Nagwek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81A2882A"/>
    <w:name w:val="WW8Num2"/>
    <w:lvl w:ilvl="0">
      <w:start w:val="1"/>
      <w:numFmt w:val="decimal"/>
      <w:lvlText w:val="%1."/>
      <w:lvlJc w:val="left"/>
      <w:pPr>
        <w:tabs>
          <w:tab w:val="num" w:pos="0"/>
        </w:tabs>
        <w:ind w:left="720" w:hanging="360"/>
      </w:pPr>
      <w:rPr>
        <w:rFonts w:ascii="Book Antiqua" w:eastAsia="Times New Roman" w:hAnsi="Book Antiqua" w:cs="Times New Roman" w:hint="default"/>
        <w:b w:val="0"/>
        <w:bCs w:val="0"/>
        <w:color w:val="000000"/>
        <w:spacing w:val="-8"/>
        <w:sz w:val="20"/>
        <w:szCs w:val="22"/>
        <w:lang w:val="pl-PL" w:eastAsia="zh-CN" w:bidi="ar-SA"/>
      </w:rPr>
    </w:lvl>
  </w:abstractNum>
  <w:abstractNum w:abstractNumId="2" w15:restartNumberingAfterBreak="0">
    <w:nsid w:val="00000003"/>
    <w:multiLevelType w:val="multilevel"/>
    <w:tmpl w:val="0B529E36"/>
    <w:name w:val="WW8Num3"/>
    <w:lvl w:ilvl="0">
      <w:start w:val="1"/>
      <w:numFmt w:val="decimal"/>
      <w:lvlText w:val="%1."/>
      <w:lvlJc w:val="left"/>
      <w:pPr>
        <w:tabs>
          <w:tab w:val="num" w:pos="720"/>
        </w:tabs>
        <w:ind w:left="720" w:hanging="360"/>
      </w:pPr>
      <w:rPr>
        <w:rFonts w:ascii="Book Antiqua" w:hAnsi="Book Antiqua" w:cs="OpenSymbol" w:hint="default"/>
        <w:b w:val="0"/>
        <w:bCs w:val="0"/>
        <w:color w:val="000000"/>
        <w:sz w:val="20"/>
        <w:szCs w:val="22"/>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 w15:restartNumberingAfterBreak="0">
    <w:nsid w:val="00000004"/>
    <w:multiLevelType w:val="multilevel"/>
    <w:tmpl w:val="AB100BAE"/>
    <w:name w:val="WW8Num4"/>
    <w:lvl w:ilvl="0">
      <w:start w:val="1"/>
      <w:numFmt w:val="decimal"/>
      <w:lvlText w:val="%1."/>
      <w:lvlJc w:val="left"/>
      <w:pPr>
        <w:tabs>
          <w:tab w:val="num" w:pos="720"/>
        </w:tabs>
        <w:ind w:left="720" w:hanging="360"/>
      </w:pPr>
      <w:rPr>
        <w:rFonts w:ascii="Book Antiqua" w:eastAsia="Times New Roman" w:hAnsi="Book Antiqua" w:cs="Times New Roman" w:hint="default"/>
        <w:color w:val="000000"/>
        <w:sz w:val="20"/>
        <w:szCs w:val="22"/>
      </w:rPr>
    </w:lvl>
    <w:lvl w:ilvl="1">
      <w:start w:val="1"/>
      <w:numFmt w:val="decimal"/>
      <w:lvlText w:val="%2."/>
      <w:lvlJc w:val="left"/>
      <w:pPr>
        <w:tabs>
          <w:tab w:val="num" w:pos="1080"/>
        </w:tabs>
        <w:ind w:left="1080" w:hanging="360"/>
      </w:pPr>
      <w:rPr>
        <w:rFonts w:ascii="Courier New" w:hAnsi="Courier New" w:cs="Courier New"/>
      </w:rPr>
    </w:lvl>
    <w:lvl w:ilvl="2">
      <w:start w:val="1"/>
      <w:numFmt w:val="decimal"/>
      <w:lvlText w:val="%3."/>
      <w:lvlJc w:val="left"/>
      <w:pPr>
        <w:tabs>
          <w:tab w:val="num" w:pos="1440"/>
        </w:tabs>
        <w:ind w:left="1440" w:hanging="360"/>
      </w:pPr>
      <w:rPr>
        <w:rFonts w:ascii="Courier New" w:hAnsi="Courier New" w:cs="Courier New"/>
      </w:rPr>
    </w:lvl>
    <w:lvl w:ilvl="3">
      <w:start w:val="1"/>
      <w:numFmt w:val="decimal"/>
      <w:lvlText w:val="%4."/>
      <w:lvlJc w:val="left"/>
      <w:pPr>
        <w:tabs>
          <w:tab w:val="num" w:pos="1800"/>
        </w:tabs>
        <w:ind w:left="1800" w:hanging="360"/>
      </w:pPr>
      <w:rPr>
        <w:rFonts w:ascii="Courier New" w:hAnsi="Courier New" w:cs="Courier New"/>
      </w:rPr>
    </w:lvl>
    <w:lvl w:ilvl="4">
      <w:start w:val="1"/>
      <w:numFmt w:val="decimal"/>
      <w:lvlText w:val="%5."/>
      <w:lvlJc w:val="left"/>
      <w:pPr>
        <w:tabs>
          <w:tab w:val="num" w:pos="2160"/>
        </w:tabs>
        <w:ind w:left="2160" w:hanging="360"/>
      </w:pPr>
      <w:rPr>
        <w:rFonts w:ascii="Courier New" w:hAnsi="Courier New" w:cs="Courier New"/>
      </w:rPr>
    </w:lvl>
    <w:lvl w:ilvl="5">
      <w:start w:val="1"/>
      <w:numFmt w:val="decimal"/>
      <w:lvlText w:val="%6."/>
      <w:lvlJc w:val="left"/>
      <w:pPr>
        <w:tabs>
          <w:tab w:val="num" w:pos="2520"/>
        </w:tabs>
        <w:ind w:left="2520" w:hanging="360"/>
      </w:pPr>
      <w:rPr>
        <w:rFonts w:ascii="Courier New" w:hAnsi="Courier New" w:cs="Courier New"/>
      </w:rPr>
    </w:lvl>
    <w:lvl w:ilvl="6">
      <w:start w:val="1"/>
      <w:numFmt w:val="decimal"/>
      <w:lvlText w:val="%7."/>
      <w:lvlJc w:val="left"/>
      <w:pPr>
        <w:tabs>
          <w:tab w:val="num" w:pos="2880"/>
        </w:tabs>
        <w:ind w:left="2880" w:hanging="360"/>
      </w:pPr>
      <w:rPr>
        <w:rFonts w:ascii="Courier New" w:hAnsi="Courier New" w:cs="Courier New"/>
      </w:rPr>
    </w:lvl>
    <w:lvl w:ilvl="7">
      <w:start w:val="1"/>
      <w:numFmt w:val="decimal"/>
      <w:lvlText w:val="%8."/>
      <w:lvlJc w:val="left"/>
      <w:pPr>
        <w:tabs>
          <w:tab w:val="num" w:pos="3240"/>
        </w:tabs>
        <w:ind w:left="3240" w:hanging="360"/>
      </w:pPr>
      <w:rPr>
        <w:rFonts w:ascii="Courier New" w:hAnsi="Courier New" w:cs="Courier New"/>
      </w:rPr>
    </w:lvl>
    <w:lvl w:ilvl="8">
      <w:start w:val="1"/>
      <w:numFmt w:val="decimal"/>
      <w:lvlText w:val="%9."/>
      <w:lvlJc w:val="left"/>
      <w:pPr>
        <w:tabs>
          <w:tab w:val="num" w:pos="3600"/>
        </w:tabs>
        <w:ind w:left="3600" w:hanging="360"/>
      </w:pPr>
      <w:rPr>
        <w:rFonts w:ascii="Courier New" w:hAnsi="Courier New" w:cs="Courier New"/>
      </w:rPr>
    </w:lvl>
  </w:abstractNum>
  <w:abstractNum w:abstractNumId="4" w15:restartNumberingAfterBreak="0">
    <w:nsid w:val="00000005"/>
    <w:multiLevelType w:val="multilevel"/>
    <w:tmpl w:val="2758CA3E"/>
    <w:name w:val="WW8Num5"/>
    <w:lvl w:ilvl="0">
      <w:start w:val="1"/>
      <w:numFmt w:val="decimal"/>
      <w:lvlText w:val="%1."/>
      <w:lvlJc w:val="left"/>
      <w:pPr>
        <w:tabs>
          <w:tab w:val="num" w:pos="720"/>
        </w:tabs>
        <w:ind w:left="720" w:hanging="360"/>
      </w:pPr>
      <w:rPr>
        <w:rFonts w:ascii="Book Antiqua" w:hAnsi="Book Antiqua" w:cs="OpenSymbol" w:hint="default"/>
        <w:b w:val="0"/>
        <w:bCs/>
        <w:color w:val="000000"/>
        <w:sz w:val="20"/>
        <w:szCs w:val="22"/>
        <w:lang w:eastAsia="he-IL" w:bidi="he-IL"/>
      </w:rPr>
    </w:lvl>
    <w:lvl w:ilvl="1">
      <w:start w:val="1"/>
      <w:numFmt w:val="decimal"/>
      <w:lvlText w:val="%2."/>
      <w:lvlJc w:val="left"/>
      <w:pPr>
        <w:tabs>
          <w:tab w:val="num" w:pos="1080"/>
        </w:tabs>
        <w:ind w:left="1080" w:hanging="360"/>
      </w:pPr>
      <w:rPr>
        <w:rFonts w:ascii="OpenSymbol" w:hAnsi="OpenSymbol" w:cs="OpenSymbol"/>
      </w:rPr>
    </w:lvl>
    <w:lvl w:ilvl="2">
      <w:start w:val="1"/>
      <w:numFmt w:val="decimal"/>
      <w:lvlText w:val="%3."/>
      <w:lvlJc w:val="left"/>
      <w:pPr>
        <w:tabs>
          <w:tab w:val="num" w:pos="1440"/>
        </w:tabs>
        <w:ind w:left="1440" w:hanging="360"/>
      </w:pPr>
      <w:rPr>
        <w:rFonts w:ascii="OpenSymbol" w:hAnsi="OpenSymbol" w:cs="OpenSymbol"/>
      </w:rPr>
    </w:lvl>
    <w:lvl w:ilvl="3">
      <w:start w:val="1"/>
      <w:numFmt w:val="decimal"/>
      <w:lvlText w:val="%4."/>
      <w:lvlJc w:val="left"/>
      <w:pPr>
        <w:tabs>
          <w:tab w:val="num" w:pos="1800"/>
        </w:tabs>
        <w:ind w:left="1800" w:hanging="360"/>
      </w:pPr>
      <w:rPr>
        <w:rFonts w:ascii="OpenSymbol" w:hAnsi="OpenSymbol" w:cs="OpenSymbol"/>
      </w:rPr>
    </w:lvl>
    <w:lvl w:ilvl="4">
      <w:start w:val="1"/>
      <w:numFmt w:val="decimal"/>
      <w:lvlText w:val="%5."/>
      <w:lvlJc w:val="left"/>
      <w:pPr>
        <w:tabs>
          <w:tab w:val="num" w:pos="2160"/>
        </w:tabs>
        <w:ind w:left="2160" w:hanging="360"/>
      </w:pPr>
      <w:rPr>
        <w:rFonts w:ascii="OpenSymbol" w:hAnsi="OpenSymbol" w:cs="OpenSymbol"/>
      </w:rPr>
    </w:lvl>
    <w:lvl w:ilvl="5">
      <w:start w:val="1"/>
      <w:numFmt w:val="decimal"/>
      <w:lvlText w:val="%6."/>
      <w:lvlJc w:val="left"/>
      <w:pPr>
        <w:tabs>
          <w:tab w:val="num" w:pos="2520"/>
        </w:tabs>
        <w:ind w:left="2520" w:hanging="360"/>
      </w:pPr>
      <w:rPr>
        <w:rFonts w:ascii="OpenSymbol" w:hAnsi="OpenSymbol" w:cs="OpenSymbol"/>
      </w:rPr>
    </w:lvl>
    <w:lvl w:ilvl="6">
      <w:start w:val="1"/>
      <w:numFmt w:val="decimal"/>
      <w:lvlText w:val="%7."/>
      <w:lvlJc w:val="left"/>
      <w:pPr>
        <w:tabs>
          <w:tab w:val="num" w:pos="2880"/>
        </w:tabs>
        <w:ind w:left="2880" w:hanging="360"/>
      </w:pPr>
      <w:rPr>
        <w:rFonts w:ascii="OpenSymbol" w:hAnsi="OpenSymbol" w:cs="OpenSymbol"/>
      </w:rPr>
    </w:lvl>
    <w:lvl w:ilvl="7">
      <w:start w:val="1"/>
      <w:numFmt w:val="decimal"/>
      <w:lvlText w:val="%8."/>
      <w:lvlJc w:val="left"/>
      <w:pPr>
        <w:tabs>
          <w:tab w:val="num" w:pos="3240"/>
        </w:tabs>
        <w:ind w:left="3240" w:hanging="360"/>
      </w:pPr>
      <w:rPr>
        <w:rFonts w:ascii="OpenSymbol" w:hAnsi="OpenSymbol" w:cs="OpenSymbol"/>
      </w:rPr>
    </w:lvl>
    <w:lvl w:ilvl="8">
      <w:start w:val="1"/>
      <w:numFmt w:val="decimal"/>
      <w:lvlText w:val="%9."/>
      <w:lvlJc w:val="left"/>
      <w:pPr>
        <w:tabs>
          <w:tab w:val="num" w:pos="3600"/>
        </w:tabs>
        <w:ind w:left="3600" w:hanging="360"/>
      </w:pPr>
      <w:rPr>
        <w:rFonts w:ascii="OpenSymbol" w:hAnsi="OpenSymbol" w:cs="OpenSymbol"/>
      </w:rPr>
    </w:lvl>
  </w:abstractNum>
  <w:abstractNum w:abstractNumId="5" w15:restartNumberingAfterBreak="0">
    <w:nsid w:val="00000006"/>
    <w:multiLevelType w:val="multilevel"/>
    <w:tmpl w:val="F754109E"/>
    <w:name w:val="WW8Num6"/>
    <w:lvl w:ilvl="0">
      <w:start w:val="1"/>
      <w:numFmt w:val="decimal"/>
      <w:lvlText w:val="%1."/>
      <w:lvlJc w:val="left"/>
      <w:pPr>
        <w:tabs>
          <w:tab w:val="num" w:pos="720"/>
        </w:tabs>
        <w:ind w:left="720" w:hanging="360"/>
      </w:pPr>
      <w:rPr>
        <w:rFonts w:ascii="Book Antiqua" w:hAnsi="Book Antiqua" w:cs="Calibri" w:hint="default"/>
        <w:b/>
        <w:bCs w:val="0"/>
        <w:color w:val="000000"/>
        <w:sz w:val="20"/>
        <w:szCs w:val="22"/>
      </w:rPr>
    </w:lvl>
    <w:lvl w:ilvl="1">
      <w:start w:val="1"/>
      <w:numFmt w:val="decimal"/>
      <w:lvlText w:val="%2."/>
      <w:lvlJc w:val="left"/>
      <w:pPr>
        <w:tabs>
          <w:tab w:val="num" w:pos="1080"/>
        </w:tabs>
        <w:ind w:left="1080" w:hanging="360"/>
      </w:pPr>
      <w:rPr>
        <w:rFonts w:ascii="Calibri" w:hAnsi="Calibri" w:cs="Calibri"/>
        <w:b w:val="0"/>
        <w:bCs w:val="0"/>
        <w:color w:val="000000"/>
        <w:sz w:val="22"/>
        <w:szCs w:val="22"/>
      </w:rPr>
    </w:lvl>
    <w:lvl w:ilvl="2">
      <w:start w:val="1"/>
      <w:numFmt w:val="decimal"/>
      <w:lvlText w:val="%3."/>
      <w:lvlJc w:val="left"/>
      <w:pPr>
        <w:tabs>
          <w:tab w:val="num" w:pos="1440"/>
        </w:tabs>
        <w:ind w:left="1440" w:hanging="360"/>
      </w:pPr>
      <w:rPr>
        <w:rFonts w:ascii="Calibri" w:hAnsi="Calibri" w:cs="Calibri"/>
        <w:b w:val="0"/>
        <w:bCs w:val="0"/>
        <w:color w:val="000000"/>
        <w:sz w:val="22"/>
        <w:szCs w:val="22"/>
      </w:rPr>
    </w:lvl>
    <w:lvl w:ilvl="3">
      <w:start w:val="1"/>
      <w:numFmt w:val="decimal"/>
      <w:lvlText w:val="%4."/>
      <w:lvlJc w:val="left"/>
      <w:pPr>
        <w:tabs>
          <w:tab w:val="num" w:pos="1800"/>
        </w:tabs>
        <w:ind w:left="1800" w:hanging="360"/>
      </w:pPr>
      <w:rPr>
        <w:rFonts w:ascii="Calibri" w:hAnsi="Calibri" w:cs="Calibri"/>
        <w:b w:val="0"/>
        <w:bCs w:val="0"/>
        <w:color w:val="000000"/>
        <w:sz w:val="22"/>
        <w:szCs w:val="22"/>
      </w:rPr>
    </w:lvl>
    <w:lvl w:ilvl="4">
      <w:start w:val="1"/>
      <w:numFmt w:val="decimal"/>
      <w:lvlText w:val="%5."/>
      <w:lvlJc w:val="left"/>
      <w:pPr>
        <w:tabs>
          <w:tab w:val="num" w:pos="2160"/>
        </w:tabs>
        <w:ind w:left="2160" w:hanging="360"/>
      </w:pPr>
      <w:rPr>
        <w:rFonts w:ascii="Calibri" w:hAnsi="Calibri" w:cs="Calibri"/>
        <w:b w:val="0"/>
        <w:bCs w:val="0"/>
        <w:color w:val="000000"/>
        <w:sz w:val="22"/>
        <w:szCs w:val="22"/>
      </w:rPr>
    </w:lvl>
    <w:lvl w:ilvl="5">
      <w:start w:val="1"/>
      <w:numFmt w:val="decimal"/>
      <w:lvlText w:val="%6."/>
      <w:lvlJc w:val="left"/>
      <w:pPr>
        <w:tabs>
          <w:tab w:val="num" w:pos="2520"/>
        </w:tabs>
        <w:ind w:left="2520" w:hanging="360"/>
      </w:pPr>
      <w:rPr>
        <w:rFonts w:ascii="Calibri" w:hAnsi="Calibri" w:cs="Calibri"/>
        <w:b w:val="0"/>
        <w:bCs w:val="0"/>
        <w:color w:val="000000"/>
        <w:sz w:val="22"/>
        <w:szCs w:val="22"/>
      </w:rPr>
    </w:lvl>
    <w:lvl w:ilvl="6">
      <w:start w:val="1"/>
      <w:numFmt w:val="decimal"/>
      <w:lvlText w:val="%7."/>
      <w:lvlJc w:val="left"/>
      <w:pPr>
        <w:tabs>
          <w:tab w:val="num" w:pos="2880"/>
        </w:tabs>
        <w:ind w:left="2880" w:hanging="360"/>
      </w:pPr>
      <w:rPr>
        <w:rFonts w:ascii="Calibri" w:hAnsi="Calibri" w:cs="Calibri"/>
        <w:b w:val="0"/>
        <w:bCs w:val="0"/>
        <w:color w:val="000000"/>
        <w:sz w:val="22"/>
        <w:szCs w:val="22"/>
      </w:rPr>
    </w:lvl>
    <w:lvl w:ilvl="7">
      <w:start w:val="1"/>
      <w:numFmt w:val="decimal"/>
      <w:lvlText w:val="%8."/>
      <w:lvlJc w:val="left"/>
      <w:pPr>
        <w:tabs>
          <w:tab w:val="num" w:pos="3240"/>
        </w:tabs>
        <w:ind w:left="3240" w:hanging="360"/>
      </w:pPr>
      <w:rPr>
        <w:rFonts w:ascii="Calibri" w:hAnsi="Calibri" w:cs="Calibri"/>
        <w:b w:val="0"/>
        <w:bCs w:val="0"/>
        <w:color w:val="000000"/>
        <w:sz w:val="22"/>
        <w:szCs w:val="22"/>
      </w:rPr>
    </w:lvl>
    <w:lvl w:ilvl="8">
      <w:start w:val="1"/>
      <w:numFmt w:val="decimal"/>
      <w:lvlText w:val="%9."/>
      <w:lvlJc w:val="left"/>
      <w:pPr>
        <w:tabs>
          <w:tab w:val="num" w:pos="3600"/>
        </w:tabs>
        <w:ind w:left="3600" w:hanging="360"/>
      </w:pPr>
      <w:rPr>
        <w:rFonts w:ascii="Calibri" w:hAnsi="Calibri" w:cs="Calibri"/>
        <w:b w:val="0"/>
        <w:bCs w:val="0"/>
        <w:color w:val="000000"/>
        <w:sz w:val="22"/>
        <w:szCs w:val="22"/>
      </w:rPr>
    </w:lvl>
  </w:abstractNum>
  <w:abstractNum w:abstractNumId="6" w15:restartNumberingAfterBreak="0">
    <w:nsid w:val="00000007"/>
    <w:multiLevelType w:val="multilevel"/>
    <w:tmpl w:val="3768E00E"/>
    <w:name w:val="WW8Num7"/>
    <w:lvl w:ilvl="0">
      <w:start w:val="1"/>
      <w:numFmt w:val="decimal"/>
      <w:lvlText w:val="%1."/>
      <w:lvlJc w:val="left"/>
      <w:pPr>
        <w:tabs>
          <w:tab w:val="num" w:pos="720"/>
        </w:tabs>
        <w:ind w:left="720" w:hanging="360"/>
      </w:pPr>
      <w:rPr>
        <w:rFonts w:ascii="Book Antiqua" w:eastAsia="Arial" w:hAnsi="Book Antiqua" w:cs="Times New Roman" w:hint="default"/>
        <w:b w:val="0"/>
        <w:bCs w:val="0"/>
        <w:sz w:val="20"/>
        <w:szCs w:val="22"/>
      </w:rPr>
    </w:lvl>
    <w:lvl w:ilvl="1">
      <w:start w:val="1"/>
      <w:numFmt w:val="decimal"/>
      <w:lvlText w:val="%2."/>
      <w:lvlJc w:val="left"/>
      <w:pPr>
        <w:tabs>
          <w:tab w:val="num" w:pos="1080"/>
        </w:tabs>
        <w:ind w:left="1080" w:hanging="360"/>
      </w:pPr>
      <w:rPr>
        <w:rFonts w:ascii="Calibri" w:eastAsia="Arial" w:hAnsi="Calibri" w:cs="Times New Roman"/>
        <w:b w:val="0"/>
        <w:bCs w:val="0"/>
        <w:sz w:val="22"/>
        <w:szCs w:val="22"/>
      </w:rPr>
    </w:lvl>
    <w:lvl w:ilvl="2">
      <w:start w:val="1"/>
      <w:numFmt w:val="decimal"/>
      <w:lvlText w:val="%3."/>
      <w:lvlJc w:val="left"/>
      <w:pPr>
        <w:tabs>
          <w:tab w:val="num" w:pos="1440"/>
        </w:tabs>
        <w:ind w:left="1440" w:hanging="360"/>
      </w:pPr>
      <w:rPr>
        <w:rFonts w:ascii="Calibri" w:eastAsia="Arial" w:hAnsi="Calibri" w:cs="Times New Roman"/>
        <w:b w:val="0"/>
        <w:bCs w:val="0"/>
        <w:sz w:val="22"/>
        <w:szCs w:val="22"/>
      </w:rPr>
    </w:lvl>
    <w:lvl w:ilvl="3">
      <w:start w:val="1"/>
      <w:numFmt w:val="decimal"/>
      <w:lvlText w:val="%4."/>
      <w:lvlJc w:val="left"/>
      <w:pPr>
        <w:tabs>
          <w:tab w:val="num" w:pos="1800"/>
        </w:tabs>
        <w:ind w:left="1800" w:hanging="360"/>
      </w:pPr>
      <w:rPr>
        <w:rFonts w:ascii="Calibri" w:eastAsia="Arial" w:hAnsi="Calibri" w:cs="Times New Roman"/>
        <w:b w:val="0"/>
        <w:bCs w:val="0"/>
        <w:sz w:val="22"/>
        <w:szCs w:val="22"/>
      </w:rPr>
    </w:lvl>
    <w:lvl w:ilvl="4">
      <w:start w:val="1"/>
      <w:numFmt w:val="decimal"/>
      <w:lvlText w:val="%5."/>
      <w:lvlJc w:val="left"/>
      <w:pPr>
        <w:tabs>
          <w:tab w:val="num" w:pos="2160"/>
        </w:tabs>
        <w:ind w:left="2160" w:hanging="360"/>
      </w:pPr>
      <w:rPr>
        <w:rFonts w:ascii="Calibri" w:eastAsia="Arial" w:hAnsi="Calibri" w:cs="Times New Roman"/>
        <w:b w:val="0"/>
        <w:bCs w:val="0"/>
        <w:sz w:val="22"/>
        <w:szCs w:val="22"/>
      </w:rPr>
    </w:lvl>
    <w:lvl w:ilvl="5">
      <w:start w:val="1"/>
      <w:numFmt w:val="decimal"/>
      <w:lvlText w:val="%6."/>
      <w:lvlJc w:val="left"/>
      <w:pPr>
        <w:tabs>
          <w:tab w:val="num" w:pos="2520"/>
        </w:tabs>
        <w:ind w:left="2520" w:hanging="360"/>
      </w:pPr>
      <w:rPr>
        <w:rFonts w:ascii="Calibri" w:eastAsia="Arial" w:hAnsi="Calibri" w:cs="Times New Roman"/>
        <w:b w:val="0"/>
        <w:bCs w:val="0"/>
        <w:sz w:val="22"/>
        <w:szCs w:val="22"/>
      </w:rPr>
    </w:lvl>
    <w:lvl w:ilvl="6">
      <w:start w:val="1"/>
      <w:numFmt w:val="decimal"/>
      <w:lvlText w:val="%7."/>
      <w:lvlJc w:val="left"/>
      <w:pPr>
        <w:tabs>
          <w:tab w:val="num" w:pos="2880"/>
        </w:tabs>
        <w:ind w:left="2880" w:hanging="360"/>
      </w:pPr>
      <w:rPr>
        <w:rFonts w:ascii="Calibri" w:eastAsia="Arial" w:hAnsi="Calibri" w:cs="Times New Roman"/>
        <w:b w:val="0"/>
        <w:bCs w:val="0"/>
        <w:sz w:val="22"/>
        <w:szCs w:val="22"/>
      </w:rPr>
    </w:lvl>
    <w:lvl w:ilvl="7">
      <w:start w:val="1"/>
      <w:numFmt w:val="decimal"/>
      <w:lvlText w:val="%8."/>
      <w:lvlJc w:val="left"/>
      <w:pPr>
        <w:tabs>
          <w:tab w:val="num" w:pos="3240"/>
        </w:tabs>
        <w:ind w:left="3240" w:hanging="360"/>
      </w:pPr>
      <w:rPr>
        <w:rFonts w:ascii="Calibri" w:eastAsia="Arial" w:hAnsi="Calibri" w:cs="Times New Roman"/>
        <w:b w:val="0"/>
        <w:bCs w:val="0"/>
        <w:sz w:val="22"/>
        <w:szCs w:val="22"/>
      </w:rPr>
    </w:lvl>
    <w:lvl w:ilvl="8">
      <w:start w:val="1"/>
      <w:numFmt w:val="decimal"/>
      <w:lvlText w:val="%9."/>
      <w:lvlJc w:val="left"/>
      <w:pPr>
        <w:tabs>
          <w:tab w:val="num" w:pos="3600"/>
        </w:tabs>
        <w:ind w:left="3600" w:hanging="360"/>
      </w:pPr>
      <w:rPr>
        <w:rFonts w:ascii="Calibri" w:eastAsia="Arial" w:hAnsi="Calibri" w:cs="Times New Roman"/>
        <w:b w:val="0"/>
        <w:bCs w:val="0"/>
        <w:sz w:val="22"/>
        <w:szCs w:val="22"/>
      </w:rPr>
    </w:lvl>
  </w:abstractNum>
  <w:abstractNum w:abstractNumId="7" w15:restartNumberingAfterBreak="0">
    <w:nsid w:val="00000008"/>
    <w:multiLevelType w:val="multilevel"/>
    <w:tmpl w:val="00000008"/>
    <w:name w:val="WW8Num8"/>
    <w:lvl w:ilvl="0">
      <w:start w:val="1"/>
      <w:numFmt w:val="decimal"/>
      <w:lvlText w:val="%1."/>
      <w:lvlJc w:val="left"/>
      <w:pPr>
        <w:tabs>
          <w:tab w:val="num" w:pos="360"/>
        </w:tabs>
        <w:ind w:left="360" w:hanging="360"/>
      </w:pPr>
      <w:rPr>
        <w:rFonts w:ascii="Calibri" w:hAnsi="Calibri" w:cs="Calibri"/>
        <w:b w:val="0"/>
        <w:bCs w:val="0"/>
        <w:color w:val="000000"/>
        <w:sz w:val="22"/>
        <w:szCs w:val="22"/>
      </w:rPr>
    </w:lvl>
    <w:lvl w:ilvl="1">
      <w:start w:val="1"/>
      <w:numFmt w:val="decimal"/>
      <w:lvlText w:val="%2."/>
      <w:lvlJc w:val="left"/>
      <w:pPr>
        <w:tabs>
          <w:tab w:val="num" w:pos="1080"/>
        </w:tabs>
        <w:ind w:left="1080" w:hanging="360"/>
      </w:pPr>
      <w:rPr>
        <w:rFonts w:ascii="Calibri" w:hAnsi="Calibri" w:cs="Calibri"/>
        <w:b w:val="0"/>
        <w:bCs w:val="0"/>
        <w:color w:val="000000"/>
        <w:sz w:val="22"/>
        <w:szCs w:val="22"/>
      </w:rPr>
    </w:lvl>
    <w:lvl w:ilvl="2">
      <w:start w:val="1"/>
      <w:numFmt w:val="decimal"/>
      <w:lvlText w:val="%3."/>
      <w:lvlJc w:val="left"/>
      <w:pPr>
        <w:tabs>
          <w:tab w:val="num" w:pos="1440"/>
        </w:tabs>
        <w:ind w:left="1440" w:hanging="360"/>
      </w:pPr>
      <w:rPr>
        <w:rFonts w:ascii="Calibri" w:hAnsi="Calibri" w:cs="Calibri"/>
        <w:b w:val="0"/>
        <w:bCs w:val="0"/>
        <w:color w:val="000000"/>
        <w:sz w:val="22"/>
        <w:szCs w:val="22"/>
      </w:rPr>
    </w:lvl>
    <w:lvl w:ilvl="3">
      <w:start w:val="1"/>
      <w:numFmt w:val="decimal"/>
      <w:lvlText w:val="%4."/>
      <w:lvlJc w:val="left"/>
      <w:pPr>
        <w:tabs>
          <w:tab w:val="num" w:pos="1800"/>
        </w:tabs>
        <w:ind w:left="1800" w:hanging="360"/>
      </w:pPr>
      <w:rPr>
        <w:rFonts w:ascii="Calibri" w:hAnsi="Calibri" w:cs="Calibri"/>
        <w:b w:val="0"/>
        <w:bCs w:val="0"/>
        <w:color w:val="000000"/>
        <w:sz w:val="22"/>
        <w:szCs w:val="22"/>
      </w:rPr>
    </w:lvl>
    <w:lvl w:ilvl="4">
      <w:start w:val="1"/>
      <w:numFmt w:val="decimal"/>
      <w:lvlText w:val="%5."/>
      <w:lvlJc w:val="left"/>
      <w:pPr>
        <w:tabs>
          <w:tab w:val="num" w:pos="2160"/>
        </w:tabs>
        <w:ind w:left="2160" w:hanging="360"/>
      </w:pPr>
      <w:rPr>
        <w:rFonts w:ascii="Calibri" w:hAnsi="Calibri" w:cs="Calibri"/>
        <w:b w:val="0"/>
        <w:bCs w:val="0"/>
        <w:color w:val="000000"/>
        <w:sz w:val="22"/>
        <w:szCs w:val="22"/>
      </w:rPr>
    </w:lvl>
    <w:lvl w:ilvl="5">
      <w:start w:val="1"/>
      <w:numFmt w:val="decimal"/>
      <w:lvlText w:val="%6."/>
      <w:lvlJc w:val="left"/>
      <w:pPr>
        <w:tabs>
          <w:tab w:val="num" w:pos="2520"/>
        </w:tabs>
        <w:ind w:left="2520" w:hanging="360"/>
      </w:pPr>
      <w:rPr>
        <w:rFonts w:ascii="Calibri" w:hAnsi="Calibri" w:cs="Calibri"/>
        <w:b w:val="0"/>
        <w:bCs w:val="0"/>
        <w:color w:val="000000"/>
        <w:sz w:val="22"/>
        <w:szCs w:val="22"/>
      </w:rPr>
    </w:lvl>
    <w:lvl w:ilvl="6">
      <w:start w:val="1"/>
      <w:numFmt w:val="decimal"/>
      <w:lvlText w:val="%7."/>
      <w:lvlJc w:val="left"/>
      <w:pPr>
        <w:tabs>
          <w:tab w:val="num" w:pos="2880"/>
        </w:tabs>
        <w:ind w:left="2880" w:hanging="360"/>
      </w:pPr>
      <w:rPr>
        <w:rFonts w:ascii="Calibri" w:hAnsi="Calibri" w:cs="Calibri"/>
        <w:b w:val="0"/>
        <w:bCs w:val="0"/>
        <w:color w:val="000000"/>
        <w:sz w:val="22"/>
        <w:szCs w:val="22"/>
      </w:rPr>
    </w:lvl>
    <w:lvl w:ilvl="7">
      <w:start w:val="1"/>
      <w:numFmt w:val="decimal"/>
      <w:lvlText w:val="%8."/>
      <w:lvlJc w:val="left"/>
      <w:pPr>
        <w:tabs>
          <w:tab w:val="num" w:pos="3240"/>
        </w:tabs>
        <w:ind w:left="3240" w:hanging="360"/>
      </w:pPr>
      <w:rPr>
        <w:rFonts w:ascii="Calibri" w:hAnsi="Calibri" w:cs="Calibri"/>
        <w:b w:val="0"/>
        <w:bCs w:val="0"/>
        <w:color w:val="000000"/>
        <w:sz w:val="22"/>
        <w:szCs w:val="22"/>
      </w:rPr>
    </w:lvl>
    <w:lvl w:ilvl="8">
      <w:start w:val="1"/>
      <w:numFmt w:val="decimal"/>
      <w:lvlText w:val="%9."/>
      <w:lvlJc w:val="left"/>
      <w:pPr>
        <w:tabs>
          <w:tab w:val="num" w:pos="3600"/>
        </w:tabs>
        <w:ind w:left="3600" w:hanging="360"/>
      </w:pPr>
      <w:rPr>
        <w:rFonts w:ascii="Calibri" w:hAnsi="Calibri" w:cs="Calibri"/>
        <w:b w:val="0"/>
        <w:bCs w:val="0"/>
        <w:color w:val="000000"/>
        <w:sz w:val="22"/>
        <w:szCs w:val="22"/>
      </w:rPr>
    </w:lvl>
  </w:abstractNum>
  <w:abstractNum w:abstractNumId="8" w15:restartNumberingAfterBreak="0">
    <w:nsid w:val="00000009"/>
    <w:multiLevelType w:val="multilevel"/>
    <w:tmpl w:val="0DEC7F18"/>
    <w:name w:val="WW8Num9"/>
    <w:lvl w:ilvl="0">
      <w:start w:val="1"/>
      <w:numFmt w:val="decimal"/>
      <w:lvlText w:val="%1."/>
      <w:lvlJc w:val="left"/>
      <w:pPr>
        <w:tabs>
          <w:tab w:val="num" w:pos="720"/>
        </w:tabs>
        <w:ind w:left="720" w:hanging="360"/>
      </w:pPr>
      <w:rPr>
        <w:rFonts w:ascii="Book Antiqua" w:hAnsi="Book Antiqua" w:cs="Times New Roman" w:hint="default"/>
        <w:b w:val="0"/>
        <w:bCs w:val="0"/>
        <w:sz w:val="20"/>
        <w:szCs w:val="20"/>
      </w:rPr>
    </w:lvl>
    <w:lvl w:ilvl="1">
      <w:start w:val="1"/>
      <w:numFmt w:val="decimal"/>
      <w:lvlText w:val="%2."/>
      <w:lvlJc w:val="left"/>
      <w:pPr>
        <w:tabs>
          <w:tab w:val="num" w:pos="1080"/>
        </w:tabs>
        <w:ind w:left="1080" w:hanging="360"/>
      </w:pPr>
      <w:rPr>
        <w:rFonts w:ascii="Tahoma" w:eastAsia="Times New Roman" w:hAnsi="Tahoma" w:cs="Tahoma"/>
      </w:rPr>
    </w:lvl>
    <w:lvl w:ilvl="2">
      <w:start w:val="1"/>
      <w:numFmt w:val="decimal"/>
      <w:lvlText w:val="%3."/>
      <w:lvlJc w:val="left"/>
      <w:pPr>
        <w:tabs>
          <w:tab w:val="num" w:pos="1440"/>
        </w:tabs>
        <w:ind w:left="1440" w:hanging="360"/>
      </w:pPr>
      <w:rPr>
        <w:rFonts w:ascii="Tahoma" w:eastAsia="Times New Roman" w:hAnsi="Tahoma" w:cs="Tahoma"/>
      </w:rPr>
    </w:lvl>
    <w:lvl w:ilvl="3">
      <w:start w:val="1"/>
      <w:numFmt w:val="decimal"/>
      <w:lvlText w:val="%4."/>
      <w:lvlJc w:val="left"/>
      <w:pPr>
        <w:tabs>
          <w:tab w:val="num" w:pos="1800"/>
        </w:tabs>
        <w:ind w:left="1800" w:hanging="360"/>
      </w:pPr>
      <w:rPr>
        <w:rFonts w:ascii="Tahoma" w:eastAsia="Times New Roman" w:hAnsi="Tahoma" w:cs="Tahoma"/>
      </w:rPr>
    </w:lvl>
    <w:lvl w:ilvl="4">
      <w:start w:val="1"/>
      <w:numFmt w:val="decimal"/>
      <w:lvlText w:val="%5."/>
      <w:lvlJc w:val="left"/>
      <w:pPr>
        <w:tabs>
          <w:tab w:val="num" w:pos="2160"/>
        </w:tabs>
        <w:ind w:left="2160" w:hanging="360"/>
      </w:pPr>
      <w:rPr>
        <w:rFonts w:ascii="Tahoma" w:eastAsia="Times New Roman" w:hAnsi="Tahoma" w:cs="Tahoma"/>
      </w:rPr>
    </w:lvl>
    <w:lvl w:ilvl="5">
      <w:start w:val="1"/>
      <w:numFmt w:val="decimal"/>
      <w:lvlText w:val="%6."/>
      <w:lvlJc w:val="left"/>
      <w:pPr>
        <w:tabs>
          <w:tab w:val="num" w:pos="2520"/>
        </w:tabs>
        <w:ind w:left="2520" w:hanging="360"/>
      </w:pPr>
      <w:rPr>
        <w:rFonts w:ascii="Tahoma" w:eastAsia="Times New Roman" w:hAnsi="Tahoma" w:cs="Tahoma"/>
      </w:rPr>
    </w:lvl>
    <w:lvl w:ilvl="6">
      <w:start w:val="1"/>
      <w:numFmt w:val="decimal"/>
      <w:lvlText w:val="%7."/>
      <w:lvlJc w:val="left"/>
      <w:pPr>
        <w:tabs>
          <w:tab w:val="num" w:pos="2880"/>
        </w:tabs>
        <w:ind w:left="2880" w:hanging="360"/>
      </w:pPr>
      <w:rPr>
        <w:rFonts w:ascii="Tahoma" w:eastAsia="Times New Roman" w:hAnsi="Tahoma" w:cs="Tahoma"/>
      </w:rPr>
    </w:lvl>
    <w:lvl w:ilvl="7">
      <w:start w:val="1"/>
      <w:numFmt w:val="decimal"/>
      <w:lvlText w:val="%8."/>
      <w:lvlJc w:val="left"/>
      <w:pPr>
        <w:tabs>
          <w:tab w:val="num" w:pos="3240"/>
        </w:tabs>
        <w:ind w:left="3240" w:hanging="360"/>
      </w:pPr>
      <w:rPr>
        <w:rFonts w:ascii="Tahoma" w:eastAsia="Times New Roman" w:hAnsi="Tahoma" w:cs="Tahoma"/>
      </w:rPr>
    </w:lvl>
    <w:lvl w:ilvl="8">
      <w:start w:val="1"/>
      <w:numFmt w:val="decimal"/>
      <w:lvlText w:val="%9."/>
      <w:lvlJc w:val="left"/>
      <w:pPr>
        <w:tabs>
          <w:tab w:val="num" w:pos="3600"/>
        </w:tabs>
        <w:ind w:left="3600" w:hanging="360"/>
      </w:pPr>
      <w:rPr>
        <w:rFonts w:ascii="Tahoma" w:eastAsia="Times New Roman" w:hAnsi="Tahoma" w:cs="Tahoma"/>
      </w:rPr>
    </w:lvl>
  </w:abstractNum>
  <w:abstractNum w:abstractNumId="9" w15:restartNumberingAfterBreak="0">
    <w:nsid w:val="0000000A"/>
    <w:multiLevelType w:val="multilevel"/>
    <w:tmpl w:val="150232C2"/>
    <w:name w:val="WW8Num10"/>
    <w:lvl w:ilvl="0">
      <w:start w:val="1"/>
      <w:numFmt w:val="decimal"/>
      <w:lvlText w:val="%1."/>
      <w:lvlJc w:val="left"/>
      <w:pPr>
        <w:tabs>
          <w:tab w:val="num" w:pos="720"/>
        </w:tabs>
        <w:ind w:left="720" w:hanging="360"/>
      </w:pPr>
      <w:rPr>
        <w:rFonts w:ascii="Book Antiqua" w:eastAsia="Calibri" w:hAnsi="Book Antiqua" w:cs="Calibri" w:hint="default"/>
        <w:b w:val="0"/>
        <w:bCs w:val="0"/>
        <w:color w:val="000000"/>
        <w:sz w:val="20"/>
        <w:szCs w:val="22"/>
      </w:rPr>
    </w:lvl>
    <w:lvl w:ilvl="1">
      <w:start w:val="1"/>
      <w:numFmt w:val="decimal"/>
      <w:lvlText w:val="%2."/>
      <w:lvlJc w:val="left"/>
      <w:pPr>
        <w:tabs>
          <w:tab w:val="num" w:pos="1080"/>
        </w:tabs>
        <w:ind w:left="1080" w:hanging="360"/>
      </w:pPr>
      <w:rPr>
        <w:rFonts w:ascii="Calibri" w:eastAsia="Calibri" w:hAnsi="Calibri" w:cs="Calibri"/>
        <w:b w:val="0"/>
        <w:bCs w:val="0"/>
        <w:color w:val="000000"/>
        <w:sz w:val="22"/>
        <w:szCs w:val="22"/>
      </w:rPr>
    </w:lvl>
    <w:lvl w:ilvl="2">
      <w:start w:val="1"/>
      <w:numFmt w:val="decimal"/>
      <w:lvlText w:val="%3."/>
      <w:lvlJc w:val="left"/>
      <w:pPr>
        <w:tabs>
          <w:tab w:val="num" w:pos="1440"/>
        </w:tabs>
        <w:ind w:left="1440" w:hanging="360"/>
      </w:pPr>
      <w:rPr>
        <w:rFonts w:ascii="Calibri" w:eastAsia="Calibri" w:hAnsi="Calibri" w:cs="Calibri"/>
        <w:b w:val="0"/>
        <w:bCs w:val="0"/>
        <w:color w:val="000000"/>
        <w:sz w:val="22"/>
        <w:szCs w:val="22"/>
      </w:rPr>
    </w:lvl>
    <w:lvl w:ilvl="3">
      <w:start w:val="1"/>
      <w:numFmt w:val="decimal"/>
      <w:lvlText w:val="%4."/>
      <w:lvlJc w:val="left"/>
      <w:pPr>
        <w:tabs>
          <w:tab w:val="num" w:pos="1800"/>
        </w:tabs>
        <w:ind w:left="1800" w:hanging="360"/>
      </w:pPr>
      <w:rPr>
        <w:rFonts w:ascii="Calibri" w:eastAsia="Calibri" w:hAnsi="Calibri" w:cs="Calibri"/>
        <w:b w:val="0"/>
        <w:bCs w:val="0"/>
        <w:color w:val="000000"/>
        <w:sz w:val="22"/>
        <w:szCs w:val="22"/>
      </w:rPr>
    </w:lvl>
    <w:lvl w:ilvl="4">
      <w:start w:val="1"/>
      <w:numFmt w:val="decimal"/>
      <w:lvlText w:val="%5."/>
      <w:lvlJc w:val="left"/>
      <w:pPr>
        <w:tabs>
          <w:tab w:val="num" w:pos="2160"/>
        </w:tabs>
        <w:ind w:left="2160" w:hanging="360"/>
      </w:pPr>
      <w:rPr>
        <w:rFonts w:ascii="Calibri" w:eastAsia="Calibri" w:hAnsi="Calibri" w:cs="Calibri"/>
        <w:b w:val="0"/>
        <w:bCs w:val="0"/>
        <w:color w:val="000000"/>
        <w:sz w:val="22"/>
        <w:szCs w:val="22"/>
      </w:rPr>
    </w:lvl>
    <w:lvl w:ilvl="5">
      <w:start w:val="1"/>
      <w:numFmt w:val="decimal"/>
      <w:lvlText w:val="%6."/>
      <w:lvlJc w:val="left"/>
      <w:pPr>
        <w:tabs>
          <w:tab w:val="num" w:pos="2520"/>
        </w:tabs>
        <w:ind w:left="2520" w:hanging="360"/>
      </w:pPr>
      <w:rPr>
        <w:rFonts w:ascii="Calibri" w:eastAsia="Calibri" w:hAnsi="Calibri" w:cs="Calibri"/>
        <w:b w:val="0"/>
        <w:bCs w:val="0"/>
        <w:color w:val="000000"/>
        <w:sz w:val="22"/>
        <w:szCs w:val="22"/>
      </w:rPr>
    </w:lvl>
    <w:lvl w:ilvl="6">
      <w:start w:val="1"/>
      <w:numFmt w:val="decimal"/>
      <w:lvlText w:val="%7."/>
      <w:lvlJc w:val="left"/>
      <w:pPr>
        <w:tabs>
          <w:tab w:val="num" w:pos="2880"/>
        </w:tabs>
        <w:ind w:left="2880" w:hanging="360"/>
      </w:pPr>
      <w:rPr>
        <w:rFonts w:ascii="Calibri" w:eastAsia="Calibri" w:hAnsi="Calibri" w:cs="Calibri"/>
        <w:b w:val="0"/>
        <w:bCs w:val="0"/>
        <w:color w:val="000000"/>
        <w:sz w:val="22"/>
        <w:szCs w:val="22"/>
      </w:rPr>
    </w:lvl>
    <w:lvl w:ilvl="7">
      <w:start w:val="1"/>
      <w:numFmt w:val="decimal"/>
      <w:lvlText w:val="%8."/>
      <w:lvlJc w:val="left"/>
      <w:pPr>
        <w:tabs>
          <w:tab w:val="num" w:pos="3240"/>
        </w:tabs>
        <w:ind w:left="3240" w:hanging="360"/>
      </w:pPr>
      <w:rPr>
        <w:rFonts w:ascii="Calibri" w:eastAsia="Calibri" w:hAnsi="Calibri" w:cs="Calibri"/>
        <w:b w:val="0"/>
        <w:bCs w:val="0"/>
        <w:color w:val="000000"/>
        <w:sz w:val="22"/>
        <w:szCs w:val="22"/>
      </w:rPr>
    </w:lvl>
    <w:lvl w:ilvl="8">
      <w:start w:val="1"/>
      <w:numFmt w:val="decimal"/>
      <w:lvlText w:val="%9."/>
      <w:lvlJc w:val="left"/>
      <w:pPr>
        <w:tabs>
          <w:tab w:val="num" w:pos="3600"/>
        </w:tabs>
        <w:ind w:left="3600" w:hanging="360"/>
      </w:pPr>
      <w:rPr>
        <w:rFonts w:ascii="Calibri" w:eastAsia="Calibri" w:hAnsi="Calibri" w:cs="Calibri"/>
        <w:b w:val="0"/>
        <w:bCs w:val="0"/>
        <w:color w:val="000000"/>
        <w:sz w:val="22"/>
        <w:szCs w:val="22"/>
      </w:rPr>
    </w:lvl>
  </w:abstractNum>
  <w:abstractNum w:abstractNumId="10" w15:restartNumberingAfterBreak="0">
    <w:nsid w:val="0000000B"/>
    <w:multiLevelType w:val="multilevel"/>
    <w:tmpl w:val="2A44DA88"/>
    <w:name w:val="WW8Num11"/>
    <w:lvl w:ilvl="0">
      <w:start w:val="1"/>
      <w:numFmt w:val="decimal"/>
      <w:lvlText w:val="%1."/>
      <w:lvlJc w:val="left"/>
      <w:pPr>
        <w:tabs>
          <w:tab w:val="num" w:pos="720"/>
        </w:tabs>
        <w:ind w:left="720" w:hanging="360"/>
      </w:pPr>
      <w:rPr>
        <w:rFonts w:ascii="Book Antiqua" w:hAnsi="Book Antiqua" w:cs="Times New Roman" w:hint="default"/>
        <w:b w:val="0"/>
        <w:bCs w:val="0"/>
        <w:i w:val="0"/>
        <w:iCs w:val="0"/>
        <w:color w:val="000000"/>
        <w:sz w:val="20"/>
        <w:szCs w:val="22"/>
      </w:rPr>
    </w:lvl>
    <w:lvl w:ilvl="1">
      <w:start w:val="1"/>
      <w:numFmt w:val="decimal"/>
      <w:lvlText w:val="%2."/>
      <w:lvlJc w:val="left"/>
      <w:pPr>
        <w:tabs>
          <w:tab w:val="num" w:pos="1080"/>
        </w:tabs>
        <w:ind w:left="1080" w:hanging="360"/>
      </w:pPr>
      <w:rPr>
        <w:rFonts w:ascii="Calibri" w:hAnsi="Calibri" w:cs="Times New Roman"/>
        <w:b w:val="0"/>
        <w:bCs w:val="0"/>
        <w:i w:val="0"/>
        <w:iCs w:val="0"/>
        <w:color w:val="000000"/>
        <w:sz w:val="22"/>
        <w:szCs w:val="22"/>
      </w:rPr>
    </w:lvl>
    <w:lvl w:ilvl="2">
      <w:start w:val="1"/>
      <w:numFmt w:val="decimal"/>
      <w:lvlText w:val="%3."/>
      <w:lvlJc w:val="left"/>
      <w:pPr>
        <w:tabs>
          <w:tab w:val="num" w:pos="1440"/>
        </w:tabs>
        <w:ind w:left="1440" w:hanging="360"/>
      </w:pPr>
      <w:rPr>
        <w:rFonts w:ascii="Calibri" w:hAnsi="Calibri" w:cs="Times New Roman"/>
        <w:b w:val="0"/>
        <w:bCs w:val="0"/>
        <w:i w:val="0"/>
        <w:iCs w:val="0"/>
        <w:color w:val="000000"/>
        <w:sz w:val="22"/>
        <w:szCs w:val="22"/>
      </w:rPr>
    </w:lvl>
    <w:lvl w:ilvl="3">
      <w:start w:val="1"/>
      <w:numFmt w:val="decimal"/>
      <w:lvlText w:val="%4."/>
      <w:lvlJc w:val="left"/>
      <w:pPr>
        <w:tabs>
          <w:tab w:val="num" w:pos="1800"/>
        </w:tabs>
        <w:ind w:left="1800" w:hanging="360"/>
      </w:pPr>
      <w:rPr>
        <w:rFonts w:ascii="Calibri" w:hAnsi="Calibri" w:cs="Times New Roman"/>
        <w:b w:val="0"/>
        <w:bCs w:val="0"/>
        <w:i w:val="0"/>
        <w:iCs w:val="0"/>
        <w:color w:val="000000"/>
        <w:sz w:val="22"/>
        <w:szCs w:val="22"/>
      </w:rPr>
    </w:lvl>
    <w:lvl w:ilvl="4">
      <w:start w:val="1"/>
      <w:numFmt w:val="decimal"/>
      <w:lvlText w:val="%5."/>
      <w:lvlJc w:val="left"/>
      <w:pPr>
        <w:tabs>
          <w:tab w:val="num" w:pos="2160"/>
        </w:tabs>
        <w:ind w:left="2160" w:hanging="360"/>
      </w:pPr>
      <w:rPr>
        <w:rFonts w:ascii="Calibri" w:hAnsi="Calibri" w:cs="Times New Roman"/>
        <w:b w:val="0"/>
        <w:bCs w:val="0"/>
        <w:i w:val="0"/>
        <w:iCs w:val="0"/>
        <w:color w:val="000000"/>
        <w:sz w:val="22"/>
        <w:szCs w:val="22"/>
      </w:rPr>
    </w:lvl>
    <w:lvl w:ilvl="5">
      <w:start w:val="1"/>
      <w:numFmt w:val="decimal"/>
      <w:lvlText w:val="%6."/>
      <w:lvlJc w:val="left"/>
      <w:pPr>
        <w:tabs>
          <w:tab w:val="num" w:pos="2520"/>
        </w:tabs>
        <w:ind w:left="2520" w:hanging="360"/>
      </w:pPr>
      <w:rPr>
        <w:rFonts w:ascii="Calibri" w:hAnsi="Calibri" w:cs="Times New Roman"/>
        <w:b w:val="0"/>
        <w:bCs w:val="0"/>
        <w:i w:val="0"/>
        <w:iCs w:val="0"/>
        <w:color w:val="000000"/>
        <w:sz w:val="22"/>
        <w:szCs w:val="22"/>
      </w:rPr>
    </w:lvl>
    <w:lvl w:ilvl="6">
      <w:start w:val="1"/>
      <w:numFmt w:val="decimal"/>
      <w:lvlText w:val="%7."/>
      <w:lvlJc w:val="left"/>
      <w:pPr>
        <w:tabs>
          <w:tab w:val="num" w:pos="2880"/>
        </w:tabs>
        <w:ind w:left="2880" w:hanging="360"/>
      </w:pPr>
      <w:rPr>
        <w:rFonts w:ascii="Calibri" w:hAnsi="Calibri" w:cs="Times New Roman"/>
        <w:b w:val="0"/>
        <w:bCs w:val="0"/>
        <w:i w:val="0"/>
        <w:iCs w:val="0"/>
        <w:color w:val="000000"/>
        <w:sz w:val="22"/>
        <w:szCs w:val="22"/>
      </w:rPr>
    </w:lvl>
    <w:lvl w:ilvl="7">
      <w:start w:val="1"/>
      <w:numFmt w:val="decimal"/>
      <w:lvlText w:val="%8."/>
      <w:lvlJc w:val="left"/>
      <w:pPr>
        <w:tabs>
          <w:tab w:val="num" w:pos="3240"/>
        </w:tabs>
        <w:ind w:left="3240" w:hanging="360"/>
      </w:pPr>
      <w:rPr>
        <w:rFonts w:ascii="Calibri" w:hAnsi="Calibri" w:cs="Times New Roman"/>
        <w:b w:val="0"/>
        <w:bCs w:val="0"/>
        <w:i w:val="0"/>
        <w:iCs w:val="0"/>
        <w:color w:val="000000"/>
        <w:sz w:val="22"/>
        <w:szCs w:val="22"/>
      </w:rPr>
    </w:lvl>
    <w:lvl w:ilvl="8">
      <w:start w:val="1"/>
      <w:numFmt w:val="decimal"/>
      <w:lvlText w:val="%9."/>
      <w:lvlJc w:val="left"/>
      <w:pPr>
        <w:tabs>
          <w:tab w:val="num" w:pos="3600"/>
        </w:tabs>
        <w:ind w:left="3600" w:hanging="360"/>
      </w:pPr>
      <w:rPr>
        <w:rFonts w:ascii="Calibri" w:hAnsi="Calibri" w:cs="Times New Roman"/>
        <w:b w:val="0"/>
        <w:bCs w:val="0"/>
        <w:i w:val="0"/>
        <w:iCs w:val="0"/>
        <w:color w:val="000000"/>
        <w:sz w:val="22"/>
        <w:szCs w:val="22"/>
      </w:rPr>
    </w:lvl>
  </w:abstractNum>
  <w:abstractNum w:abstractNumId="11" w15:restartNumberingAfterBreak="0">
    <w:nsid w:val="0000000C"/>
    <w:multiLevelType w:val="multilevel"/>
    <w:tmpl w:val="B38CA952"/>
    <w:name w:val="WW8Num12"/>
    <w:lvl w:ilvl="0">
      <w:start w:val="1"/>
      <w:numFmt w:val="decimal"/>
      <w:lvlText w:val="%1)"/>
      <w:lvlJc w:val="left"/>
      <w:pPr>
        <w:tabs>
          <w:tab w:val="num" w:pos="1440"/>
        </w:tabs>
        <w:ind w:left="1440" w:hanging="360"/>
      </w:pPr>
      <w:rPr>
        <w:rFonts w:ascii="Book Antiqua" w:hAnsi="Book Antiqua" w:cs="Calibri" w:hint="default"/>
        <w:b w:val="0"/>
        <w:bCs w:val="0"/>
        <w:color w:val="auto"/>
        <w:sz w:val="20"/>
        <w:szCs w:val="22"/>
      </w:rPr>
    </w:lvl>
    <w:lvl w:ilvl="1">
      <w:start w:val="1"/>
      <w:numFmt w:val="decimal"/>
      <w:lvlText w:val="%2."/>
      <w:lvlJc w:val="left"/>
      <w:pPr>
        <w:tabs>
          <w:tab w:val="num" w:pos="1800"/>
        </w:tabs>
        <w:ind w:left="1800" w:hanging="360"/>
      </w:pPr>
      <w:rPr>
        <w:b w:val="0"/>
        <w:bCs w:val="0"/>
        <w:sz w:val="20"/>
        <w:szCs w:val="20"/>
      </w:rPr>
    </w:lvl>
    <w:lvl w:ilvl="2">
      <w:start w:val="1"/>
      <w:numFmt w:val="decimal"/>
      <w:lvlText w:val="%3."/>
      <w:lvlJc w:val="left"/>
      <w:pPr>
        <w:tabs>
          <w:tab w:val="num" w:pos="2160"/>
        </w:tabs>
        <w:ind w:left="2160" w:hanging="360"/>
      </w:pPr>
      <w:rPr>
        <w:b w:val="0"/>
        <w:bCs w:val="0"/>
        <w:sz w:val="20"/>
        <w:szCs w:val="20"/>
      </w:rPr>
    </w:lvl>
    <w:lvl w:ilvl="3">
      <w:start w:val="1"/>
      <w:numFmt w:val="decimal"/>
      <w:lvlText w:val="%4."/>
      <w:lvlJc w:val="left"/>
      <w:pPr>
        <w:tabs>
          <w:tab w:val="num" w:pos="2520"/>
        </w:tabs>
        <w:ind w:left="2520" w:hanging="360"/>
      </w:pPr>
      <w:rPr>
        <w:b w:val="0"/>
        <w:bCs w:val="0"/>
        <w:sz w:val="20"/>
        <w:szCs w:val="20"/>
      </w:rPr>
    </w:lvl>
    <w:lvl w:ilvl="4">
      <w:start w:val="1"/>
      <w:numFmt w:val="decimal"/>
      <w:lvlText w:val="%5."/>
      <w:lvlJc w:val="left"/>
      <w:pPr>
        <w:tabs>
          <w:tab w:val="num" w:pos="2880"/>
        </w:tabs>
        <w:ind w:left="2880" w:hanging="360"/>
      </w:pPr>
      <w:rPr>
        <w:b w:val="0"/>
        <w:bCs w:val="0"/>
        <w:sz w:val="20"/>
        <w:szCs w:val="20"/>
      </w:rPr>
    </w:lvl>
    <w:lvl w:ilvl="5">
      <w:start w:val="1"/>
      <w:numFmt w:val="decimal"/>
      <w:lvlText w:val="%6."/>
      <w:lvlJc w:val="left"/>
      <w:pPr>
        <w:tabs>
          <w:tab w:val="num" w:pos="3240"/>
        </w:tabs>
        <w:ind w:left="3240" w:hanging="360"/>
      </w:pPr>
      <w:rPr>
        <w:b w:val="0"/>
        <w:bCs w:val="0"/>
        <w:sz w:val="20"/>
        <w:szCs w:val="20"/>
      </w:rPr>
    </w:lvl>
    <w:lvl w:ilvl="6">
      <w:start w:val="1"/>
      <w:numFmt w:val="decimal"/>
      <w:lvlText w:val="%7."/>
      <w:lvlJc w:val="left"/>
      <w:pPr>
        <w:tabs>
          <w:tab w:val="num" w:pos="3600"/>
        </w:tabs>
        <w:ind w:left="3600" w:hanging="360"/>
      </w:pPr>
      <w:rPr>
        <w:b w:val="0"/>
        <w:bCs w:val="0"/>
        <w:sz w:val="20"/>
        <w:szCs w:val="20"/>
      </w:rPr>
    </w:lvl>
    <w:lvl w:ilvl="7">
      <w:start w:val="1"/>
      <w:numFmt w:val="decimal"/>
      <w:lvlText w:val="%8."/>
      <w:lvlJc w:val="left"/>
      <w:pPr>
        <w:tabs>
          <w:tab w:val="num" w:pos="3960"/>
        </w:tabs>
        <w:ind w:left="3960" w:hanging="360"/>
      </w:pPr>
      <w:rPr>
        <w:b w:val="0"/>
        <w:bCs w:val="0"/>
        <w:sz w:val="20"/>
        <w:szCs w:val="20"/>
      </w:rPr>
    </w:lvl>
    <w:lvl w:ilvl="8">
      <w:start w:val="1"/>
      <w:numFmt w:val="decimal"/>
      <w:lvlText w:val="%9."/>
      <w:lvlJc w:val="left"/>
      <w:pPr>
        <w:tabs>
          <w:tab w:val="num" w:pos="4320"/>
        </w:tabs>
        <w:ind w:left="4320" w:hanging="360"/>
      </w:pPr>
      <w:rPr>
        <w:b w:val="0"/>
        <w:bCs w:val="0"/>
        <w:sz w:val="20"/>
        <w:szCs w:val="20"/>
      </w:rPr>
    </w:lvl>
  </w:abstractNum>
  <w:abstractNum w:abstractNumId="12" w15:restartNumberingAfterBreak="0">
    <w:nsid w:val="0000000D"/>
    <w:multiLevelType w:val="multilevel"/>
    <w:tmpl w:val="0000000D"/>
    <w:name w:val="WW8Num13"/>
    <w:lvl w:ilvl="0">
      <w:start w:val="1"/>
      <w:numFmt w:val="decimal"/>
      <w:lvlText w:val="%1)"/>
      <w:lvlJc w:val="left"/>
      <w:pPr>
        <w:tabs>
          <w:tab w:val="num" w:pos="720"/>
        </w:tabs>
        <w:ind w:left="720" w:hanging="360"/>
      </w:pPr>
      <w:rPr>
        <w:rFonts w:ascii="Calibri" w:hAnsi="Calibri" w:cs="Calibri"/>
        <w:b w:val="0"/>
        <w:bCs w:val="0"/>
        <w:color w:val="000000"/>
        <w:sz w:val="22"/>
        <w:szCs w:val="22"/>
      </w:rPr>
    </w:lvl>
    <w:lvl w:ilvl="1">
      <w:start w:val="1"/>
      <w:numFmt w:val="decimal"/>
      <w:lvlText w:val="%2."/>
      <w:lvlJc w:val="left"/>
      <w:pPr>
        <w:tabs>
          <w:tab w:val="num" w:pos="1080"/>
        </w:tabs>
        <w:ind w:left="1080" w:hanging="360"/>
      </w:pPr>
      <w:rPr>
        <w:b w:val="0"/>
        <w:bCs w:val="0"/>
        <w:sz w:val="20"/>
        <w:szCs w:val="20"/>
      </w:rPr>
    </w:lvl>
    <w:lvl w:ilvl="2">
      <w:start w:val="1"/>
      <w:numFmt w:val="decimal"/>
      <w:lvlText w:val="%3."/>
      <w:lvlJc w:val="left"/>
      <w:pPr>
        <w:tabs>
          <w:tab w:val="num" w:pos="1440"/>
        </w:tabs>
        <w:ind w:left="1440" w:hanging="360"/>
      </w:pPr>
      <w:rPr>
        <w:b w:val="0"/>
        <w:bCs w:val="0"/>
        <w:sz w:val="20"/>
        <w:szCs w:val="20"/>
      </w:rPr>
    </w:lvl>
    <w:lvl w:ilvl="3">
      <w:start w:val="1"/>
      <w:numFmt w:val="decimal"/>
      <w:lvlText w:val="%4."/>
      <w:lvlJc w:val="left"/>
      <w:pPr>
        <w:tabs>
          <w:tab w:val="num" w:pos="1800"/>
        </w:tabs>
        <w:ind w:left="1800" w:hanging="360"/>
      </w:pPr>
      <w:rPr>
        <w:b w:val="0"/>
        <w:bCs w:val="0"/>
        <w:sz w:val="20"/>
        <w:szCs w:val="20"/>
      </w:rPr>
    </w:lvl>
    <w:lvl w:ilvl="4">
      <w:start w:val="1"/>
      <w:numFmt w:val="decimal"/>
      <w:lvlText w:val="%5."/>
      <w:lvlJc w:val="left"/>
      <w:pPr>
        <w:tabs>
          <w:tab w:val="num" w:pos="2160"/>
        </w:tabs>
        <w:ind w:left="2160" w:hanging="360"/>
      </w:pPr>
      <w:rPr>
        <w:b w:val="0"/>
        <w:bCs w:val="0"/>
        <w:sz w:val="20"/>
        <w:szCs w:val="20"/>
      </w:rPr>
    </w:lvl>
    <w:lvl w:ilvl="5">
      <w:start w:val="1"/>
      <w:numFmt w:val="decimal"/>
      <w:lvlText w:val="%6."/>
      <w:lvlJc w:val="left"/>
      <w:pPr>
        <w:tabs>
          <w:tab w:val="num" w:pos="2520"/>
        </w:tabs>
        <w:ind w:left="2520" w:hanging="360"/>
      </w:pPr>
      <w:rPr>
        <w:b w:val="0"/>
        <w:bCs w:val="0"/>
        <w:sz w:val="20"/>
        <w:szCs w:val="20"/>
      </w:rPr>
    </w:lvl>
    <w:lvl w:ilvl="6">
      <w:start w:val="1"/>
      <w:numFmt w:val="decimal"/>
      <w:lvlText w:val="%7."/>
      <w:lvlJc w:val="left"/>
      <w:pPr>
        <w:tabs>
          <w:tab w:val="num" w:pos="2880"/>
        </w:tabs>
        <w:ind w:left="2880" w:hanging="360"/>
      </w:pPr>
      <w:rPr>
        <w:b w:val="0"/>
        <w:bCs w:val="0"/>
        <w:sz w:val="20"/>
        <w:szCs w:val="20"/>
      </w:rPr>
    </w:lvl>
    <w:lvl w:ilvl="7">
      <w:start w:val="1"/>
      <w:numFmt w:val="decimal"/>
      <w:lvlText w:val="%8."/>
      <w:lvlJc w:val="left"/>
      <w:pPr>
        <w:tabs>
          <w:tab w:val="num" w:pos="3240"/>
        </w:tabs>
        <w:ind w:left="3240" w:hanging="360"/>
      </w:pPr>
      <w:rPr>
        <w:b w:val="0"/>
        <w:bCs w:val="0"/>
        <w:sz w:val="20"/>
        <w:szCs w:val="20"/>
      </w:rPr>
    </w:lvl>
    <w:lvl w:ilvl="8">
      <w:start w:val="1"/>
      <w:numFmt w:val="decimal"/>
      <w:lvlText w:val="%9."/>
      <w:lvlJc w:val="left"/>
      <w:pPr>
        <w:tabs>
          <w:tab w:val="num" w:pos="3600"/>
        </w:tabs>
        <w:ind w:left="3600" w:hanging="360"/>
      </w:pPr>
      <w:rPr>
        <w:b w:val="0"/>
        <w:bCs w:val="0"/>
        <w:sz w:val="20"/>
        <w:szCs w:val="20"/>
      </w:rPr>
    </w:lvl>
  </w:abstractNum>
  <w:abstractNum w:abstractNumId="13" w15:restartNumberingAfterBreak="0">
    <w:nsid w:val="0000000E"/>
    <w:multiLevelType w:val="multilevel"/>
    <w:tmpl w:val="0000000E"/>
    <w:name w:val="WW8Num14"/>
    <w:lvl w:ilvl="0">
      <w:start w:val="1"/>
      <w:numFmt w:val="decimal"/>
      <w:lvlText w:val="%1)"/>
      <w:lvlJc w:val="left"/>
      <w:pPr>
        <w:tabs>
          <w:tab w:val="num" w:pos="720"/>
        </w:tabs>
        <w:ind w:left="720" w:hanging="360"/>
      </w:pPr>
      <w:rPr>
        <w:rFonts w:ascii="Symbol" w:hAnsi="Symbol" w:cs="Symbol"/>
        <w:sz w:val="22"/>
        <w:szCs w:val="22"/>
      </w:rPr>
    </w:lvl>
    <w:lvl w:ilvl="1">
      <w:start w:val="1"/>
      <w:numFmt w:val="decimal"/>
      <w:lvlText w:val="%2."/>
      <w:lvlJc w:val="left"/>
      <w:pPr>
        <w:tabs>
          <w:tab w:val="num" w:pos="1080"/>
        </w:tabs>
        <w:ind w:left="1080" w:hanging="360"/>
      </w:pPr>
      <w:rPr>
        <w:b w:val="0"/>
        <w:bCs w:val="0"/>
        <w:sz w:val="20"/>
        <w:szCs w:val="20"/>
      </w:rPr>
    </w:lvl>
    <w:lvl w:ilvl="2">
      <w:start w:val="1"/>
      <w:numFmt w:val="decimal"/>
      <w:lvlText w:val="%3."/>
      <w:lvlJc w:val="left"/>
      <w:pPr>
        <w:tabs>
          <w:tab w:val="num" w:pos="1440"/>
        </w:tabs>
        <w:ind w:left="1440" w:hanging="360"/>
      </w:pPr>
      <w:rPr>
        <w:b w:val="0"/>
        <w:bCs w:val="0"/>
        <w:sz w:val="20"/>
        <w:szCs w:val="20"/>
      </w:rPr>
    </w:lvl>
    <w:lvl w:ilvl="3">
      <w:start w:val="1"/>
      <w:numFmt w:val="decimal"/>
      <w:lvlText w:val="%4."/>
      <w:lvlJc w:val="left"/>
      <w:pPr>
        <w:tabs>
          <w:tab w:val="num" w:pos="1800"/>
        </w:tabs>
        <w:ind w:left="1800" w:hanging="360"/>
      </w:pPr>
      <w:rPr>
        <w:b w:val="0"/>
        <w:bCs w:val="0"/>
        <w:sz w:val="20"/>
        <w:szCs w:val="20"/>
      </w:rPr>
    </w:lvl>
    <w:lvl w:ilvl="4">
      <w:start w:val="1"/>
      <w:numFmt w:val="decimal"/>
      <w:lvlText w:val="%5."/>
      <w:lvlJc w:val="left"/>
      <w:pPr>
        <w:tabs>
          <w:tab w:val="num" w:pos="2160"/>
        </w:tabs>
        <w:ind w:left="2160" w:hanging="360"/>
      </w:pPr>
      <w:rPr>
        <w:b w:val="0"/>
        <w:bCs w:val="0"/>
        <w:sz w:val="20"/>
        <w:szCs w:val="20"/>
      </w:rPr>
    </w:lvl>
    <w:lvl w:ilvl="5">
      <w:start w:val="1"/>
      <w:numFmt w:val="decimal"/>
      <w:lvlText w:val="%6."/>
      <w:lvlJc w:val="left"/>
      <w:pPr>
        <w:tabs>
          <w:tab w:val="num" w:pos="2520"/>
        </w:tabs>
        <w:ind w:left="2520" w:hanging="360"/>
      </w:pPr>
      <w:rPr>
        <w:b w:val="0"/>
        <w:bCs w:val="0"/>
        <w:sz w:val="20"/>
        <w:szCs w:val="20"/>
      </w:rPr>
    </w:lvl>
    <w:lvl w:ilvl="6">
      <w:start w:val="1"/>
      <w:numFmt w:val="decimal"/>
      <w:lvlText w:val="%7."/>
      <w:lvlJc w:val="left"/>
      <w:pPr>
        <w:tabs>
          <w:tab w:val="num" w:pos="2880"/>
        </w:tabs>
        <w:ind w:left="2880" w:hanging="360"/>
      </w:pPr>
      <w:rPr>
        <w:b w:val="0"/>
        <w:bCs w:val="0"/>
        <w:sz w:val="20"/>
        <w:szCs w:val="20"/>
      </w:rPr>
    </w:lvl>
    <w:lvl w:ilvl="7">
      <w:start w:val="1"/>
      <w:numFmt w:val="decimal"/>
      <w:lvlText w:val="%8."/>
      <w:lvlJc w:val="left"/>
      <w:pPr>
        <w:tabs>
          <w:tab w:val="num" w:pos="3240"/>
        </w:tabs>
        <w:ind w:left="3240" w:hanging="360"/>
      </w:pPr>
      <w:rPr>
        <w:b w:val="0"/>
        <w:bCs w:val="0"/>
        <w:sz w:val="20"/>
        <w:szCs w:val="20"/>
      </w:rPr>
    </w:lvl>
    <w:lvl w:ilvl="8">
      <w:start w:val="1"/>
      <w:numFmt w:val="decimal"/>
      <w:lvlText w:val="%9."/>
      <w:lvlJc w:val="left"/>
      <w:pPr>
        <w:tabs>
          <w:tab w:val="num" w:pos="3600"/>
        </w:tabs>
        <w:ind w:left="3600" w:hanging="360"/>
      </w:pPr>
      <w:rPr>
        <w:b w:val="0"/>
        <w:bCs w:val="0"/>
        <w:sz w:val="20"/>
        <w:szCs w:val="20"/>
      </w:rPr>
    </w:lvl>
  </w:abstractNum>
  <w:abstractNum w:abstractNumId="14" w15:restartNumberingAfterBreak="0">
    <w:nsid w:val="0000000F"/>
    <w:multiLevelType w:val="multilevel"/>
    <w:tmpl w:val="0000000F"/>
    <w:name w:val="WW8Num15"/>
    <w:lvl w:ilvl="0">
      <w:start w:val="1"/>
      <w:numFmt w:val="bullet"/>
      <w:lvlText w:val=""/>
      <w:lvlJc w:val="left"/>
      <w:pPr>
        <w:tabs>
          <w:tab w:val="num" w:pos="720"/>
        </w:tabs>
        <w:ind w:left="720" w:hanging="360"/>
      </w:pPr>
      <w:rPr>
        <w:rFonts w:ascii="Symbol" w:hAnsi="Symbol" w:cs="Symbol"/>
        <w:sz w:val="16"/>
        <w:szCs w:val="22"/>
      </w:rPr>
    </w:lvl>
    <w:lvl w:ilvl="1">
      <w:start w:val="1"/>
      <w:numFmt w:val="bullet"/>
      <w:lvlText w:val=""/>
      <w:lvlJc w:val="left"/>
      <w:pPr>
        <w:tabs>
          <w:tab w:val="num" w:pos="1080"/>
        </w:tabs>
        <w:ind w:left="1080" w:hanging="360"/>
      </w:pPr>
      <w:rPr>
        <w:rFonts w:ascii="Symbol" w:hAnsi="Symbol" w:cs="Symbol"/>
        <w:sz w:val="16"/>
        <w:szCs w:val="22"/>
      </w:rPr>
    </w:lvl>
    <w:lvl w:ilvl="2">
      <w:start w:val="1"/>
      <w:numFmt w:val="bullet"/>
      <w:lvlText w:val=""/>
      <w:lvlJc w:val="left"/>
      <w:pPr>
        <w:tabs>
          <w:tab w:val="num" w:pos="1440"/>
        </w:tabs>
        <w:ind w:left="1440" w:hanging="360"/>
      </w:pPr>
      <w:rPr>
        <w:rFonts w:ascii="Symbol" w:hAnsi="Symbol" w:cs="Symbol"/>
        <w:sz w:val="16"/>
        <w:szCs w:val="22"/>
      </w:rPr>
    </w:lvl>
    <w:lvl w:ilvl="3">
      <w:start w:val="1"/>
      <w:numFmt w:val="bullet"/>
      <w:lvlText w:val=""/>
      <w:lvlJc w:val="left"/>
      <w:pPr>
        <w:tabs>
          <w:tab w:val="num" w:pos="1800"/>
        </w:tabs>
        <w:ind w:left="1800" w:hanging="360"/>
      </w:pPr>
      <w:rPr>
        <w:rFonts w:ascii="Symbol" w:hAnsi="Symbol" w:cs="Symbol"/>
        <w:sz w:val="16"/>
        <w:szCs w:val="22"/>
      </w:rPr>
    </w:lvl>
    <w:lvl w:ilvl="4">
      <w:start w:val="1"/>
      <w:numFmt w:val="bullet"/>
      <w:lvlText w:val=""/>
      <w:lvlJc w:val="left"/>
      <w:pPr>
        <w:tabs>
          <w:tab w:val="num" w:pos="2160"/>
        </w:tabs>
        <w:ind w:left="2160" w:hanging="360"/>
      </w:pPr>
      <w:rPr>
        <w:rFonts w:ascii="Symbol" w:hAnsi="Symbol" w:cs="Symbol"/>
        <w:sz w:val="16"/>
        <w:szCs w:val="22"/>
      </w:rPr>
    </w:lvl>
    <w:lvl w:ilvl="5">
      <w:start w:val="1"/>
      <w:numFmt w:val="bullet"/>
      <w:lvlText w:val=""/>
      <w:lvlJc w:val="left"/>
      <w:pPr>
        <w:tabs>
          <w:tab w:val="num" w:pos="2520"/>
        </w:tabs>
        <w:ind w:left="2520" w:hanging="360"/>
      </w:pPr>
      <w:rPr>
        <w:rFonts w:ascii="Symbol" w:hAnsi="Symbol" w:cs="Symbol"/>
        <w:sz w:val="16"/>
        <w:szCs w:val="22"/>
      </w:rPr>
    </w:lvl>
    <w:lvl w:ilvl="6">
      <w:start w:val="1"/>
      <w:numFmt w:val="bullet"/>
      <w:lvlText w:val=""/>
      <w:lvlJc w:val="left"/>
      <w:pPr>
        <w:tabs>
          <w:tab w:val="num" w:pos="2880"/>
        </w:tabs>
        <w:ind w:left="2880" w:hanging="360"/>
      </w:pPr>
      <w:rPr>
        <w:rFonts w:ascii="Symbol" w:hAnsi="Symbol" w:cs="Symbol"/>
        <w:sz w:val="16"/>
        <w:szCs w:val="22"/>
      </w:rPr>
    </w:lvl>
    <w:lvl w:ilvl="7">
      <w:start w:val="1"/>
      <w:numFmt w:val="bullet"/>
      <w:lvlText w:val=""/>
      <w:lvlJc w:val="left"/>
      <w:pPr>
        <w:tabs>
          <w:tab w:val="num" w:pos="3240"/>
        </w:tabs>
        <w:ind w:left="3240" w:hanging="360"/>
      </w:pPr>
      <w:rPr>
        <w:rFonts w:ascii="Symbol" w:hAnsi="Symbol" w:cs="Symbol"/>
        <w:sz w:val="16"/>
        <w:szCs w:val="22"/>
      </w:rPr>
    </w:lvl>
    <w:lvl w:ilvl="8">
      <w:start w:val="1"/>
      <w:numFmt w:val="bullet"/>
      <w:lvlText w:val=""/>
      <w:lvlJc w:val="left"/>
      <w:pPr>
        <w:tabs>
          <w:tab w:val="num" w:pos="3600"/>
        </w:tabs>
        <w:ind w:left="3600" w:hanging="360"/>
      </w:pPr>
      <w:rPr>
        <w:rFonts w:ascii="Symbol" w:hAnsi="Symbol" w:cs="Symbol"/>
        <w:sz w:val="16"/>
        <w:szCs w:val="22"/>
      </w:rPr>
    </w:lvl>
  </w:abstractNum>
  <w:abstractNum w:abstractNumId="15" w15:restartNumberingAfterBreak="0">
    <w:nsid w:val="00000010"/>
    <w:multiLevelType w:val="multilevel"/>
    <w:tmpl w:val="00000010"/>
    <w:name w:val="WW8Num16"/>
    <w:lvl w:ilvl="0">
      <w:start w:val="1"/>
      <w:numFmt w:val="bullet"/>
      <w:lvlText w:val=""/>
      <w:lvlJc w:val="left"/>
      <w:pPr>
        <w:tabs>
          <w:tab w:val="num" w:pos="720"/>
        </w:tabs>
        <w:ind w:left="720" w:hanging="360"/>
      </w:pPr>
      <w:rPr>
        <w:rFonts w:ascii="Symbol" w:hAnsi="Symbol" w:cs="Symbol"/>
        <w:sz w:val="16"/>
        <w:szCs w:val="22"/>
      </w:rPr>
    </w:lvl>
    <w:lvl w:ilvl="1">
      <w:start w:val="1"/>
      <w:numFmt w:val="bullet"/>
      <w:lvlText w:val=""/>
      <w:lvlJc w:val="left"/>
      <w:pPr>
        <w:tabs>
          <w:tab w:val="num" w:pos="1080"/>
        </w:tabs>
        <w:ind w:left="1080" w:hanging="360"/>
      </w:pPr>
      <w:rPr>
        <w:rFonts w:ascii="Symbol" w:hAnsi="Symbol" w:cs="Symbol"/>
        <w:sz w:val="16"/>
        <w:szCs w:val="22"/>
      </w:rPr>
    </w:lvl>
    <w:lvl w:ilvl="2">
      <w:start w:val="1"/>
      <w:numFmt w:val="bullet"/>
      <w:lvlText w:val=""/>
      <w:lvlJc w:val="left"/>
      <w:pPr>
        <w:tabs>
          <w:tab w:val="num" w:pos="1440"/>
        </w:tabs>
        <w:ind w:left="1440" w:hanging="360"/>
      </w:pPr>
      <w:rPr>
        <w:rFonts w:ascii="Symbol" w:hAnsi="Symbol" w:cs="Symbol"/>
        <w:sz w:val="16"/>
        <w:szCs w:val="22"/>
      </w:rPr>
    </w:lvl>
    <w:lvl w:ilvl="3">
      <w:start w:val="1"/>
      <w:numFmt w:val="bullet"/>
      <w:lvlText w:val=""/>
      <w:lvlJc w:val="left"/>
      <w:pPr>
        <w:tabs>
          <w:tab w:val="num" w:pos="1800"/>
        </w:tabs>
        <w:ind w:left="1800" w:hanging="360"/>
      </w:pPr>
      <w:rPr>
        <w:rFonts w:ascii="Symbol" w:hAnsi="Symbol" w:cs="Symbol"/>
        <w:sz w:val="16"/>
        <w:szCs w:val="22"/>
      </w:rPr>
    </w:lvl>
    <w:lvl w:ilvl="4">
      <w:start w:val="1"/>
      <w:numFmt w:val="bullet"/>
      <w:lvlText w:val=""/>
      <w:lvlJc w:val="left"/>
      <w:pPr>
        <w:tabs>
          <w:tab w:val="num" w:pos="2160"/>
        </w:tabs>
        <w:ind w:left="2160" w:hanging="360"/>
      </w:pPr>
      <w:rPr>
        <w:rFonts w:ascii="Symbol" w:hAnsi="Symbol" w:cs="Symbol"/>
        <w:sz w:val="16"/>
        <w:szCs w:val="22"/>
      </w:rPr>
    </w:lvl>
    <w:lvl w:ilvl="5">
      <w:start w:val="1"/>
      <w:numFmt w:val="bullet"/>
      <w:lvlText w:val=""/>
      <w:lvlJc w:val="left"/>
      <w:pPr>
        <w:tabs>
          <w:tab w:val="num" w:pos="2520"/>
        </w:tabs>
        <w:ind w:left="2520" w:hanging="360"/>
      </w:pPr>
      <w:rPr>
        <w:rFonts w:ascii="Symbol" w:hAnsi="Symbol" w:cs="Symbol"/>
        <w:sz w:val="16"/>
        <w:szCs w:val="22"/>
      </w:rPr>
    </w:lvl>
    <w:lvl w:ilvl="6">
      <w:start w:val="1"/>
      <w:numFmt w:val="bullet"/>
      <w:lvlText w:val=""/>
      <w:lvlJc w:val="left"/>
      <w:pPr>
        <w:tabs>
          <w:tab w:val="num" w:pos="2880"/>
        </w:tabs>
        <w:ind w:left="2880" w:hanging="360"/>
      </w:pPr>
      <w:rPr>
        <w:rFonts w:ascii="Symbol" w:hAnsi="Symbol" w:cs="Symbol"/>
        <w:sz w:val="16"/>
        <w:szCs w:val="22"/>
      </w:rPr>
    </w:lvl>
    <w:lvl w:ilvl="7">
      <w:start w:val="1"/>
      <w:numFmt w:val="bullet"/>
      <w:lvlText w:val=""/>
      <w:lvlJc w:val="left"/>
      <w:pPr>
        <w:tabs>
          <w:tab w:val="num" w:pos="3240"/>
        </w:tabs>
        <w:ind w:left="3240" w:hanging="360"/>
      </w:pPr>
      <w:rPr>
        <w:rFonts w:ascii="Symbol" w:hAnsi="Symbol" w:cs="Symbol"/>
        <w:sz w:val="16"/>
        <w:szCs w:val="22"/>
      </w:rPr>
    </w:lvl>
    <w:lvl w:ilvl="8">
      <w:start w:val="1"/>
      <w:numFmt w:val="bullet"/>
      <w:lvlText w:val=""/>
      <w:lvlJc w:val="left"/>
      <w:pPr>
        <w:tabs>
          <w:tab w:val="num" w:pos="3600"/>
        </w:tabs>
        <w:ind w:left="3600" w:hanging="360"/>
      </w:pPr>
      <w:rPr>
        <w:rFonts w:ascii="Symbol" w:hAnsi="Symbol" w:cs="Symbol"/>
        <w:sz w:val="16"/>
        <w:szCs w:val="22"/>
      </w:rPr>
    </w:lvl>
  </w:abstractNum>
  <w:abstractNum w:abstractNumId="16" w15:restartNumberingAfterBreak="0">
    <w:nsid w:val="00000011"/>
    <w:multiLevelType w:val="multilevel"/>
    <w:tmpl w:val="00000011"/>
    <w:name w:val="WW8Num17"/>
    <w:lvl w:ilvl="0">
      <w:start w:val="1"/>
      <w:numFmt w:val="decimal"/>
      <w:lvlText w:val="%1)"/>
      <w:lvlJc w:val="left"/>
      <w:pPr>
        <w:tabs>
          <w:tab w:val="num" w:pos="720"/>
        </w:tabs>
        <w:ind w:left="720" w:hanging="360"/>
      </w:pPr>
      <w:rPr>
        <w:rFonts w:ascii="Times New Roman" w:hAnsi="Times New Roman" w:cs="Symbol"/>
        <w:color w:val="000000"/>
        <w:sz w:val="22"/>
        <w:szCs w:val="22"/>
      </w:rPr>
    </w:lvl>
    <w:lvl w:ilvl="1">
      <w:start w:val="1"/>
      <w:numFmt w:val="bullet"/>
      <w:lvlText w:val="◦"/>
      <w:lvlJc w:val="left"/>
      <w:pPr>
        <w:tabs>
          <w:tab w:val="num" w:pos="1080"/>
        </w:tabs>
        <w:ind w:left="1080" w:hanging="360"/>
      </w:pPr>
      <w:rPr>
        <w:rFonts w:ascii="OpenSymbol" w:hAnsi="OpenSymbol" w:cs="OpenSymbol"/>
        <w:b w:val="0"/>
        <w:bCs w:val="0"/>
        <w:sz w:val="20"/>
        <w:szCs w:val="20"/>
      </w:rPr>
    </w:lvl>
    <w:lvl w:ilvl="2">
      <w:start w:val="1"/>
      <w:numFmt w:val="bullet"/>
      <w:lvlText w:val="▪"/>
      <w:lvlJc w:val="left"/>
      <w:pPr>
        <w:tabs>
          <w:tab w:val="num" w:pos="1440"/>
        </w:tabs>
        <w:ind w:left="1440" w:hanging="360"/>
      </w:pPr>
      <w:rPr>
        <w:rFonts w:ascii="OpenSymbol" w:hAnsi="OpenSymbol" w:cs="OpenSymbol"/>
        <w:b w:val="0"/>
        <w:bCs w:val="0"/>
        <w:sz w:val="20"/>
        <w:szCs w:val="20"/>
      </w:rPr>
    </w:lvl>
    <w:lvl w:ilvl="3">
      <w:start w:val="1"/>
      <w:numFmt w:val="bullet"/>
      <w:lvlText w:val=""/>
      <w:lvlJc w:val="left"/>
      <w:pPr>
        <w:tabs>
          <w:tab w:val="num" w:pos="1800"/>
        </w:tabs>
        <w:ind w:left="1800" w:hanging="360"/>
      </w:pPr>
      <w:rPr>
        <w:rFonts w:ascii="Wingdings 2" w:hAnsi="Wingdings 2" w:cs="Times New Roman"/>
      </w:rPr>
    </w:lvl>
    <w:lvl w:ilvl="4">
      <w:start w:val="1"/>
      <w:numFmt w:val="bullet"/>
      <w:lvlText w:val="◦"/>
      <w:lvlJc w:val="left"/>
      <w:pPr>
        <w:tabs>
          <w:tab w:val="num" w:pos="2160"/>
        </w:tabs>
        <w:ind w:left="2160" w:hanging="360"/>
      </w:pPr>
      <w:rPr>
        <w:rFonts w:ascii="OpenSymbol" w:hAnsi="OpenSymbol" w:cs="OpenSymbol"/>
        <w:b w:val="0"/>
        <w:bCs w:val="0"/>
        <w:sz w:val="20"/>
        <w:szCs w:val="20"/>
      </w:rPr>
    </w:lvl>
    <w:lvl w:ilvl="5">
      <w:start w:val="1"/>
      <w:numFmt w:val="bullet"/>
      <w:lvlText w:val="▪"/>
      <w:lvlJc w:val="left"/>
      <w:pPr>
        <w:tabs>
          <w:tab w:val="num" w:pos="2520"/>
        </w:tabs>
        <w:ind w:left="2520" w:hanging="360"/>
      </w:pPr>
      <w:rPr>
        <w:rFonts w:ascii="OpenSymbol" w:hAnsi="OpenSymbol" w:cs="OpenSymbol"/>
        <w:b w:val="0"/>
        <w:bCs w:val="0"/>
        <w:sz w:val="20"/>
        <w:szCs w:val="20"/>
      </w:rPr>
    </w:lvl>
    <w:lvl w:ilvl="6">
      <w:start w:val="1"/>
      <w:numFmt w:val="bullet"/>
      <w:lvlText w:val=""/>
      <w:lvlJc w:val="left"/>
      <w:pPr>
        <w:tabs>
          <w:tab w:val="num" w:pos="2880"/>
        </w:tabs>
        <w:ind w:left="2880" w:hanging="360"/>
      </w:pPr>
      <w:rPr>
        <w:rFonts w:ascii="Wingdings 2" w:hAnsi="Wingdings 2" w:cs="Times New Roman"/>
      </w:rPr>
    </w:lvl>
    <w:lvl w:ilvl="7">
      <w:start w:val="1"/>
      <w:numFmt w:val="bullet"/>
      <w:lvlText w:val="◦"/>
      <w:lvlJc w:val="left"/>
      <w:pPr>
        <w:tabs>
          <w:tab w:val="num" w:pos="3240"/>
        </w:tabs>
        <w:ind w:left="3240" w:hanging="360"/>
      </w:pPr>
      <w:rPr>
        <w:rFonts w:ascii="OpenSymbol" w:hAnsi="OpenSymbol" w:cs="OpenSymbol"/>
        <w:b w:val="0"/>
        <w:bCs w:val="0"/>
        <w:sz w:val="20"/>
        <w:szCs w:val="20"/>
      </w:rPr>
    </w:lvl>
    <w:lvl w:ilvl="8">
      <w:start w:val="1"/>
      <w:numFmt w:val="bullet"/>
      <w:lvlText w:val="▪"/>
      <w:lvlJc w:val="left"/>
      <w:pPr>
        <w:tabs>
          <w:tab w:val="num" w:pos="3600"/>
        </w:tabs>
        <w:ind w:left="3600" w:hanging="360"/>
      </w:pPr>
      <w:rPr>
        <w:rFonts w:ascii="OpenSymbol" w:hAnsi="OpenSymbol" w:cs="OpenSymbol"/>
        <w:b w:val="0"/>
        <w:bCs w:val="0"/>
        <w:sz w:val="20"/>
        <w:szCs w:val="20"/>
      </w:rPr>
    </w:lvl>
  </w:abstractNum>
  <w:abstractNum w:abstractNumId="17" w15:restartNumberingAfterBreak="0">
    <w:nsid w:val="00000012"/>
    <w:multiLevelType w:val="multilevel"/>
    <w:tmpl w:val="7B38920A"/>
    <w:name w:val="WW8Num18"/>
    <w:lvl w:ilvl="0">
      <w:start w:val="1"/>
      <w:numFmt w:val="lowerLetter"/>
      <w:lvlText w:val="%1)"/>
      <w:lvlJc w:val="left"/>
      <w:pPr>
        <w:tabs>
          <w:tab w:val="num" w:pos="1713"/>
        </w:tabs>
        <w:ind w:left="1713" w:hanging="360"/>
      </w:pPr>
      <w:rPr>
        <w:rFonts w:ascii="Book Antiqua" w:hAnsi="Book Antiqua" w:cs="Symbol" w:hint="default"/>
        <w:b w:val="0"/>
        <w:bCs w:val="0"/>
        <w:color w:val="000000"/>
        <w:sz w:val="20"/>
        <w:szCs w:val="22"/>
      </w:rPr>
    </w:lvl>
    <w:lvl w:ilvl="1">
      <w:start w:val="1"/>
      <w:numFmt w:val="decimal"/>
      <w:lvlText w:val="%2."/>
      <w:lvlJc w:val="left"/>
      <w:pPr>
        <w:tabs>
          <w:tab w:val="num" w:pos="2073"/>
        </w:tabs>
        <w:ind w:left="2073" w:hanging="360"/>
      </w:pPr>
      <w:rPr>
        <w:rFonts w:ascii="Tahoma" w:eastAsia="Times New Roman" w:hAnsi="Tahoma" w:cs="Tahoma"/>
      </w:rPr>
    </w:lvl>
    <w:lvl w:ilvl="2">
      <w:start w:val="1"/>
      <w:numFmt w:val="decimal"/>
      <w:lvlText w:val="%3."/>
      <w:lvlJc w:val="left"/>
      <w:pPr>
        <w:tabs>
          <w:tab w:val="num" w:pos="2433"/>
        </w:tabs>
        <w:ind w:left="2433" w:hanging="360"/>
      </w:pPr>
      <w:rPr>
        <w:rFonts w:ascii="Tahoma" w:eastAsia="Times New Roman" w:hAnsi="Tahoma" w:cs="Tahoma"/>
      </w:rPr>
    </w:lvl>
    <w:lvl w:ilvl="3">
      <w:start w:val="1"/>
      <w:numFmt w:val="decimal"/>
      <w:lvlText w:val="%4."/>
      <w:lvlJc w:val="left"/>
      <w:pPr>
        <w:tabs>
          <w:tab w:val="num" w:pos="2793"/>
        </w:tabs>
        <w:ind w:left="2793" w:hanging="360"/>
      </w:pPr>
      <w:rPr>
        <w:rFonts w:ascii="Tahoma" w:eastAsia="Times New Roman" w:hAnsi="Tahoma" w:cs="Tahoma"/>
      </w:rPr>
    </w:lvl>
    <w:lvl w:ilvl="4">
      <w:start w:val="1"/>
      <w:numFmt w:val="decimal"/>
      <w:lvlText w:val="%5."/>
      <w:lvlJc w:val="left"/>
      <w:pPr>
        <w:tabs>
          <w:tab w:val="num" w:pos="3153"/>
        </w:tabs>
        <w:ind w:left="3153" w:hanging="360"/>
      </w:pPr>
      <w:rPr>
        <w:rFonts w:ascii="Tahoma" w:eastAsia="Times New Roman" w:hAnsi="Tahoma" w:cs="Tahoma"/>
      </w:rPr>
    </w:lvl>
    <w:lvl w:ilvl="5">
      <w:start w:val="1"/>
      <w:numFmt w:val="decimal"/>
      <w:lvlText w:val="%6."/>
      <w:lvlJc w:val="left"/>
      <w:pPr>
        <w:tabs>
          <w:tab w:val="num" w:pos="3513"/>
        </w:tabs>
        <w:ind w:left="3513" w:hanging="360"/>
      </w:pPr>
      <w:rPr>
        <w:rFonts w:ascii="Tahoma" w:eastAsia="Times New Roman" w:hAnsi="Tahoma" w:cs="Tahoma"/>
      </w:rPr>
    </w:lvl>
    <w:lvl w:ilvl="6">
      <w:start w:val="1"/>
      <w:numFmt w:val="decimal"/>
      <w:lvlText w:val="%7."/>
      <w:lvlJc w:val="left"/>
      <w:pPr>
        <w:tabs>
          <w:tab w:val="num" w:pos="3873"/>
        </w:tabs>
        <w:ind w:left="3873" w:hanging="360"/>
      </w:pPr>
      <w:rPr>
        <w:rFonts w:ascii="Tahoma" w:eastAsia="Times New Roman" w:hAnsi="Tahoma" w:cs="Tahoma"/>
      </w:rPr>
    </w:lvl>
    <w:lvl w:ilvl="7">
      <w:start w:val="1"/>
      <w:numFmt w:val="decimal"/>
      <w:lvlText w:val="%8."/>
      <w:lvlJc w:val="left"/>
      <w:pPr>
        <w:tabs>
          <w:tab w:val="num" w:pos="4233"/>
        </w:tabs>
        <w:ind w:left="4233" w:hanging="360"/>
      </w:pPr>
      <w:rPr>
        <w:rFonts w:ascii="Tahoma" w:eastAsia="Times New Roman" w:hAnsi="Tahoma" w:cs="Tahoma"/>
      </w:rPr>
    </w:lvl>
    <w:lvl w:ilvl="8">
      <w:start w:val="1"/>
      <w:numFmt w:val="decimal"/>
      <w:lvlText w:val="%9."/>
      <w:lvlJc w:val="left"/>
      <w:pPr>
        <w:tabs>
          <w:tab w:val="num" w:pos="4593"/>
        </w:tabs>
        <w:ind w:left="4593" w:hanging="360"/>
      </w:pPr>
      <w:rPr>
        <w:rFonts w:ascii="Tahoma" w:eastAsia="Times New Roman" w:hAnsi="Tahoma" w:cs="Tahoma"/>
      </w:rPr>
    </w:lvl>
  </w:abstractNum>
  <w:abstractNum w:abstractNumId="18" w15:restartNumberingAfterBreak="0">
    <w:nsid w:val="00000013"/>
    <w:multiLevelType w:val="multilevel"/>
    <w:tmpl w:val="981E272A"/>
    <w:name w:val="WW8Num19"/>
    <w:lvl w:ilvl="0">
      <w:start w:val="1"/>
      <w:numFmt w:val="decimal"/>
      <w:lvlText w:val="%1."/>
      <w:lvlJc w:val="left"/>
      <w:pPr>
        <w:tabs>
          <w:tab w:val="num" w:pos="720"/>
        </w:tabs>
        <w:ind w:left="720" w:hanging="360"/>
      </w:pPr>
      <w:rPr>
        <w:rFonts w:ascii="Book Antiqua" w:hAnsi="Book Antiqua" w:cs="Calibri" w:hint="default"/>
        <w:b w:val="0"/>
        <w:bCs w:val="0"/>
        <w:sz w:val="20"/>
        <w:szCs w:val="22"/>
      </w:rPr>
    </w:lvl>
    <w:lvl w:ilvl="1">
      <w:start w:val="1"/>
      <w:numFmt w:val="decimal"/>
      <w:lvlText w:val="%2."/>
      <w:lvlJc w:val="left"/>
      <w:pPr>
        <w:tabs>
          <w:tab w:val="num" w:pos="1080"/>
        </w:tabs>
        <w:ind w:left="1080" w:hanging="360"/>
      </w:pPr>
      <w:rPr>
        <w:rFonts w:ascii="Calibri" w:hAnsi="Calibri" w:cs="Calibri"/>
        <w:b w:val="0"/>
        <w:bCs w:val="0"/>
        <w:sz w:val="22"/>
        <w:szCs w:val="22"/>
      </w:rPr>
    </w:lvl>
    <w:lvl w:ilvl="2">
      <w:start w:val="1"/>
      <w:numFmt w:val="decimal"/>
      <w:lvlText w:val="%3."/>
      <w:lvlJc w:val="left"/>
      <w:pPr>
        <w:tabs>
          <w:tab w:val="num" w:pos="1440"/>
        </w:tabs>
        <w:ind w:left="1440" w:hanging="360"/>
      </w:pPr>
      <w:rPr>
        <w:rFonts w:ascii="Calibri" w:hAnsi="Calibri" w:cs="Calibri"/>
        <w:b w:val="0"/>
        <w:bCs w:val="0"/>
        <w:sz w:val="22"/>
        <w:szCs w:val="22"/>
      </w:rPr>
    </w:lvl>
    <w:lvl w:ilvl="3">
      <w:start w:val="1"/>
      <w:numFmt w:val="decimal"/>
      <w:lvlText w:val="%4."/>
      <w:lvlJc w:val="left"/>
      <w:pPr>
        <w:tabs>
          <w:tab w:val="num" w:pos="1800"/>
        </w:tabs>
        <w:ind w:left="1800" w:hanging="360"/>
      </w:pPr>
      <w:rPr>
        <w:rFonts w:ascii="Calibri" w:hAnsi="Calibri" w:cs="Calibri"/>
        <w:b w:val="0"/>
        <w:bCs w:val="0"/>
        <w:sz w:val="22"/>
        <w:szCs w:val="22"/>
      </w:rPr>
    </w:lvl>
    <w:lvl w:ilvl="4">
      <w:start w:val="1"/>
      <w:numFmt w:val="decimal"/>
      <w:lvlText w:val="%5."/>
      <w:lvlJc w:val="left"/>
      <w:pPr>
        <w:tabs>
          <w:tab w:val="num" w:pos="2160"/>
        </w:tabs>
        <w:ind w:left="2160" w:hanging="360"/>
      </w:pPr>
      <w:rPr>
        <w:rFonts w:ascii="Calibri" w:hAnsi="Calibri" w:cs="Calibri"/>
        <w:b w:val="0"/>
        <w:bCs w:val="0"/>
        <w:sz w:val="22"/>
        <w:szCs w:val="22"/>
      </w:rPr>
    </w:lvl>
    <w:lvl w:ilvl="5">
      <w:start w:val="1"/>
      <w:numFmt w:val="decimal"/>
      <w:lvlText w:val="%6."/>
      <w:lvlJc w:val="left"/>
      <w:pPr>
        <w:tabs>
          <w:tab w:val="num" w:pos="2520"/>
        </w:tabs>
        <w:ind w:left="2520" w:hanging="360"/>
      </w:pPr>
      <w:rPr>
        <w:rFonts w:ascii="Calibri" w:hAnsi="Calibri" w:cs="Calibri"/>
        <w:b w:val="0"/>
        <w:bCs w:val="0"/>
        <w:sz w:val="22"/>
        <w:szCs w:val="22"/>
      </w:rPr>
    </w:lvl>
    <w:lvl w:ilvl="6">
      <w:start w:val="1"/>
      <w:numFmt w:val="decimal"/>
      <w:lvlText w:val="%7."/>
      <w:lvlJc w:val="left"/>
      <w:pPr>
        <w:tabs>
          <w:tab w:val="num" w:pos="2880"/>
        </w:tabs>
        <w:ind w:left="2880" w:hanging="360"/>
      </w:pPr>
      <w:rPr>
        <w:rFonts w:ascii="Calibri" w:hAnsi="Calibri" w:cs="Calibri"/>
        <w:b w:val="0"/>
        <w:bCs w:val="0"/>
        <w:sz w:val="22"/>
        <w:szCs w:val="22"/>
      </w:rPr>
    </w:lvl>
    <w:lvl w:ilvl="7">
      <w:start w:val="1"/>
      <w:numFmt w:val="decimal"/>
      <w:lvlText w:val="%8."/>
      <w:lvlJc w:val="left"/>
      <w:pPr>
        <w:tabs>
          <w:tab w:val="num" w:pos="3240"/>
        </w:tabs>
        <w:ind w:left="3240" w:hanging="360"/>
      </w:pPr>
      <w:rPr>
        <w:rFonts w:ascii="Calibri" w:hAnsi="Calibri" w:cs="Calibri"/>
        <w:b w:val="0"/>
        <w:bCs w:val="0"/>
        <w:sz w:val="22"/>
        <w:szCs w:val="22"/>
      </w:rPr>
    </w:lvl>
    <w:lvl w:ilvl="8">
      <w:start w:val="1"/>
      <w:numFmt w:val="decimal"/>
      <w:lvlText w:val="%9."/>
      <w:lvlJc w:val="left"/>
      <w:pPr>
        <w:tabs>
          <w:tab w:val="num" w:pos="3600"/>
        </w:tabs>
        <w:ind w:left="3600" w:hanging="360"/>
      </w:pPr>
      <w:rPr>
        <w:rFonts w:ascii="Calibri" w:hAnsi="Calibri" w:cs="Calibri"/>
        <w:b w:val="0"/>
        <w:bCs w:val="0"/>
        <w:sz w:val="22"/>
        <w:szCs w:val="22"/>
      </w:rPr>
    </w:lvl>
  </w:abstractNum>
  <w:abstractNum w:abstractNumId="19" w15:restartNumberingAfterBreak="0">
    <w:nsid w:val="00000014"/>
    <w:multiLevelType w:val="multilevel"/>
    <w:tmpl w:val="40BCEB0C"/>
    <w:name w:val="WW8Num20"/>
    <w:lvl w:ilvl="0">
      <w:start w:val="1"/>
      <w:numFmt w:val="decimal"/>
      <w:lvlText w:val="%1)"/>
      <w:lvlJc w:val="left"/>
      <w:pPr>
        <w:tabs>
          <w:tab w:val="num" w:pos="1528"/>
        </w:tabs>
        <w:ind w:left="1528" w:hanging="360"/>
      </w:pPr>
      <w:rPr>
        <w:rFonts w:ascii="Book Antiqua" w:hAnsi="Book Antiqua" w:cs="Calibri" w:hint="default"/>
        <w:b/>
        <w:sz w:val="20"/>
        <w:szCs w:val="22"/>
      </w:rPr>
    </w:lvl>
    <w:lvl w:ilvl="1">
      <w:start w:val="1"/>
      <w:numFmt w:val="decimal"/>
      <w:lvlText w:val="%2."/>
      <w:lvlJc w:val="left"/>
      <w:pPr>
        <w:tabs>
          <w:tab w:val="num" w:pos="1888"/>
        </w:tabs>
        <w:ind w:left="1888" w:hanging="360"/>
      </w:pPr>
      <w:rPr>
        <w:b w:val="0"/>
        <w:bCs w:val="0"/>
        <w:sz w:val="20"/>
        <w:szCs w:val="20"/>
      </w:rPr>
    </w:lvl>
    <w:lvl w:ilvl="2">
      <w:start w:val="1"/>
      <w:numFmt w:val="decimal"/>
      <w:lvlText w:val="%3."/>
      <w:lvlJc w:val="left"/>
      <w:pPr>
        <w:tabs>
          <w:tab w:val="num" w:pos="2248"/>
        </w:tabs>
        <w:ind w:left="2248" w:hanging="360"/>
      </w:pPr>
      <w:rPr>
        <w:b w:val="0"/>
        <w:bCs w:val="0"/>
        <w:sz w:val="20"/>
        <w:szCs w:val="20"/>
      </w:rPr>
    </w:lvl>
    <w:lvl w:ilvl="3">
      <w:start w:val="1"/>
      <w:numFmt w:val="decimal"/>
      <w:lvlText w:val="%4."/>
      <w:lvlJc w:val="left"/>
      <w:pPr>
        <w:tabs>
          <w:tab w:val="num" w:pos="2608"/>
        </w:tabs>
        <w:ind w:left="2608" w:hanging="360"/>
      </w:pPr>
      <w:rPr>
        <w:b w:val="0"/>
        <w:bCs w:val="0"/>
        <w:sz w:val="20"/>
        <w:szCs w:val="20"/>
      </w:rPr>
    </w:lvl>
    <w:lvl w:ilvl="4">
      <w:start w:val="1"/>
      <w:numFmt w:val="decimal"/>
      <w:lvlText w:val="%5."/>
      <w:lvlJc w:val="left"/>
      <w:pPr>
        <w:tabs>
          <w:tab w:val="num" w:pos="2968"/>
        </w:tabs>
        <w:ind w:left="2968" w:hanging="360"/>
      </w:pPr>
      <w:rPr>
        <w:b w:val="0"/>
        <w:bCs w:val="0"/>
        <w:sz w:val="20"/>
        <w:szCs w:val="20"/>
      </w:rPr>
    </w:lvl>
    <w:lvl w:ilvl="5">
      <w:start w:val="1"/>
      <w:numFmt w:val="decimal"/>
      <w:lvlText w:val="%6."/>
      <w:lvlJc w:val="left"/>
      <w:pPr>
        <w:tabs>
          <w:tab w:val="num" w:pos="3328"/>
        </w:tabs>
        <w:ind w:left="3328" w:hanging="360"/>
      </w:pPr>
      <w:rPr>
        <w:b w:val="0"/>
        <w:bCs w:val="0"/>
        <w:sz w:val="20"/>
        <w:szCs w:val="20"/>
      </w:rPr>
    </w:lvl>
    <w:lvl w:ilvl="6">
      <w:start w:val="1"/>
      <w:numFmt w:val="decimal"/>
      <w:lvlText w:val="%7."/>
      <w:lvlJc w:val="left"/>
      <w:pPr>
        <w:tabs>
          <w:tab w:val="num" w:pos="3688"/>
        </w:tabs>
        <w:ind w:left="3688" w:hanging="360"/>
      </w:pPr>
      <w:rPr>
        <w:b w:val="0"/>
        <w:bCs w:val="0"/>
        <w:sz w:val="20"/>
        <w:szCs w:val="20"/>
      </w:rPr>
    </w:lvl>
    <w:lvl w:ilvl="7">
      <w:start w:val="1"/>
      <w:numFmt w:val="decimal"/>
      <w:lvlText w:val="%8."/>
      <w:lvlJc w:val="left"/>
      <w:pPr>
        <w:tabs>
          <w:tab w:val="num" w:pos="4048"/>
        </w:tabs>
        <w:ind w:left="4048" w:hanging="360"/>
      </w:pPr>
      <w:rPr>
        <w:b w:val="0"/>
        <w:bCs w:val="0"/>
        <w:sz w:val="20"/>
        <w:szCs w:val="20"/>
      </w:rPr>
    </w:lvl>
    <w:lvl w:ilvl="8">
      <w:start w:val="1"/>
      <w:numFmt w:val="decimal"/>
      <w:lvlText w:val="%9."/>
      <w:lvlJc w:val="left"/>
      <w:pPr>
        <w:tabs>
          <w:tab w:val="num" w:pos="4408"/>
        </w:tabs>
        <w:ind w:left="4408" w:hanging="360"/>
      </w:pPr>
      <w:rPr>
        <w:b w:val="0"/>
        <w:bCs w:val="0"/>
        <w:sz w:val="20"/>
        <w:szCs w:val="20"/>
      </w:rPr>
    </w:lvl>
  </w:abstractNum>
  <w:abstractNum w:abstractNumId="20" w15:restartNumberingAfterBreak="0">
    <w:nsid w:val="17250FE7"/>
    <w:multiLevelType w:val="multilevel"/>
    <w:tmpl w:val="78ACDBE8"/>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1" w15:restartNumberingAfterBreak="0">
    <w:nsid w:val="1EDE5A51"/>
    <w:multiLevelType w:val="multilevel"/>
    <w:tmpl w:val="4FEA4668"/>
    <w:name w:val="WW8Num62"/>
    <w:lvl w:ilvl="0">
      <w:start w:val="7"/>
      <w:numFmt w:val="decimal"/>
      <w:lvlText w:val="%1."/>
      <w:lvlJc w:val="left"/>
      <w:pPr>
        <w:tabs>
          <w:tab w:val="num" w:pos="720"/>
        </w:tabs>
        <w:ind w:left="720" w:hanging="360"/>
      </w:pPr>
      <w:rPr>
        <w:rFonts w:ascii="Book Antiqua" w:hAnsi="Book Antiqua" w:cs="Calibri" w:hint="default"/>
        <w:b w:val="0"/>
        <w:bCs w:val="0"/>
        <w:color w:val="000000"/>
        <w:sz w:val="20"/>
        <w:szCs w:val="22"/>
      </w:rPr>
    </w:lvl>
    <w:lvl w:ilvl="1">
      <w:start w:val="1"/>
      <w:numFmt w:val="decimal"/>
      <w:lvlText w:val="%2."/>
      <w:lvlJc w:val="left"/>
      <w:pPr>
        <w:tabs>
          <w:tab w:val="num" w:pos="1080"/>
        </w:tabs>
        <w:ind w:left="1080" w:hanging="360"/>
      </w:pPr>
      <w:rPr>
        <w:rFonts w:ascii="Calibri" w:hAnsi="Calibri" w:cs="Calibri" w:hint="default"/>
        <w:b w:val="0"/>
        <w:bCs w:val="0"/>
        <w:color w:val="000000"/>
        <w:sz w:val="22"/>
        <w:szCs w:val="22"/>
      </w:rPr>
    </w:lvl>
    <w:lvl w:ilvl="2">
      <w:start w:val="1"/>
      <w:numFmt w:val="decimal"/>
      <w:lvlText w:val="%3."/>
      <w:lvlJc w:val="left"/>
      <w:pPr>
        <w:tabs>
          <w:tab w:val="num" w:pos="1440"/>
        </w:tabs>
        <w:ind w:left="1440" w:hanging="360"/>
      </w:pPr>
      <w:rPr>
        <w:rFonts w:ascii="Calibri" w:hAnsi="Calibri" w:cs="Calibri" w:hint="default"/>
        <w:b w:val="0"/>
        <w:bCs w:val="0"/>
        <w:color w:val="000000"/>
        <w:sz w:val="22"/>
        <w:szCs w:val="22"/>
      </w:rPr>
    </w:lvl>
    <w:lvl w:ilvl="3">
      <w:start w:val="1"/>
      <w:numFmt w:val="decimal"/>
      <w:lvlText w:val="%4."/>
      <w:lvlJc w:val="left"/>
      <w:pPr>
        <w:tabs>
          <w:tab w:val="num" w:pos="1800"/>
        </w:tabs>
        <w:ind w:left="1800" w:hanging="360"/>
      </w:pPr>
      <w:rPr>
        <w:rFonts w:ascii="Calibri" w:hAnsi="Calibri" w:cs="Calibri" w:hint="default"/>
        <w:b w:val="0"/>
        <w:bCs w:val="0"/>
        <w:color w:val="000000"/>
        <w:sz w:val="22"/>
        <w:szCs w:val="22"/>
      </w:rPr>
    </w:lvl>
    <w:lvl w:ilvl="4">
      <w:start w:val="1"/>
      <w:numFmt w:val="decimal"/>
      <w:lvlText w:val="%5."/>
      <w:lvlJc w:val="left"/>
      <w:pPr>
        <w:tabs>
          <w:tab w:val="num" w:pos="2160"/>
        </w:tabs>
        <w:ind w:left="2160" w:hanging="360"/>
      </w:pPr>
      <w:rPr>
        <w:rFonts w:ascii="Calibri" w:hAnsi="Calibri" w:cs="Calibri" w:hint="default"/>
        <w:b w:val="0"/>
        <w:bCs w:val="0"/>
        <w:color w:val="000000"/>
        <w:sz w:val="22"/>
        <w:szCs w:val="22"/>
      </w:rPr>
    </w:lvl>
    <w:lvl w:ilvl="5">
      <w:start w:val="1"/>
      <w:numFmt w:val="decimal"/>
      <w:lvlText w:val="%6."/>
      <w:lvlJc w:val="left"/>
      <w:pPr>
        <w:tabs>
          <w:tab w:val="num" w:pos="2520"/>
        </w:tabs>
        <w:ind w:left="2520" w:hanging="360"/>
      </w:pPr>
      <w:rPr>
        <w:rFonts w:ascii="Calibri" w:hAnsi="Calibri" w:cs="Calibri" w:hint="default"/>
        <w:b w:val="0"/>
        <w:bCs w:val="0"/>
        <w:color w:val="000000"/>
        <w:sz w:val="22"/>
        <w:szCs w:val="22"/>
      </w:rPr>
    </w:lvl>
    <w:lvl w:ilvl="6">
      <w:start w:val="1"/>
      <w:numFmt w:val="decimal"/>
      <w:lvlText w:val="%7."/>
      <w:lvlJc w:val="left"/>
      <w:pPr>
        <w:tabs>
          <w:tab w:val="num" w:pos="2880"/>
        </w:tabs>
        <w:ind w:left="2880" w:hanging="360"/>
      </w:pPr>
      <w:rPr>
        <w:rFonts w:ascii="Calibri" w:hAnsi="Calibri" w:cs="Calibri" w:hint="default"/>
        <w:b w:val="0"/>
        <w:bCs w:val="0"/>
        <w:color w:val="000000"/>
        <w:sz w:val="22"/>
        <w:szCs w:val="22"/>
      </w:rPr>
    </w:lvl>
    <w:lvl w:ilvl="7">
      <w:start w:val="1"/>
      <w:numFmt w:val="decimal"/>
      <w:lvlText w:val="%8."/>
      <w:lvlJc w:val="left"/>
      <w:pPr>
        <w:tabs>
          <w:tab w:val="num" w:pos="3240"/>
        </w:tabs>
        <w:ind w:left="3240" w:hanging="360"/>
      </w:pPr>
      <w:rPr>
        <w:rFonts w:ascii="Calibri" w:hAnsi="Calibri" w:cs="Calibri" w:hint="default"/>
        <w:b w:val="0"/>
        <w:bCs w:val="0"/>
        <w:color w:val="000000"/>
        <w:sz w:val="22"/>
        <w:szCs w:val="22"/>
      </w:rPr>
    </w:lvl>
    <w:lvl w:ilvl="8">
      <w:start w:val="1"/>
      <w:numFmt w:val="decimal"/>
      <w:lvlText w:val="%9."/>
      <w:lvlJc w:val="left"/>
      <w:pPr>
        <w:tabs>
          <w:tab w:val="num" w:pos="3600"/>
        </w:tabs>
        <w:ind w:left="3600" w:hanging="360"/>
      </w:pPr>
      <w:rPr>
        <w:rFonts w:ascii="Calibri" w:hAnsi="Calibri" w:cs="Calibri" w:hint="default"/>
        <w:b w:val="0"/>
        <w:bCs w:val="0"/>
        <w:color w:val="000000"/>
        <w:sz w:val="22"/>
        <w:szCs w:val="22"/>
      </w:rPr>
    </w:lvl>
  </w:abstractNum>
  <w:abstractNum w:abstractNumId="22" w15:restartNumberingAfterBreak="0">
    <w:nsid w:val="1F6A4F83"/>
    <w:multiLevelType w:val="multilevel"/>
    <w:tmpl w:val="D8B4EB08"/>
    <w:lvl w:ilvl="0">
      <w:start w:val="1"/>
      <w:numFmt w:val="decimal"/>
      <w:lvlText w:val="%1."/>
      <w:lvlJc w:val="left"/>
      <w:pPr>
        <w:tabs>
          <w:tab w:val="num" w:pos="502"/>
        </w:tabs>
        <w:ind w:left="502" w:hanging="360"/>
      </w:pPr>
      <w:rPr>
        <w:rFonts w:ascii="Book Antiqua" w:hAnsi="Book Antiqua" w:cs="Calibri;Arial" w:hint="default"/>
        <w:b w:val="0"/>
        <w:bCs/>
        <w:color w:val="000000"/>
        <w:sz w:val="20"/>
        <w:szCs w:val="20"/>
      </w:rPr>
    </w:lvl>
    <w:lvl w:ilvl="1">
      <w:start w:val="1"/>
      <w:numFmt w:val="decimal"/>
      <w:lvlText w:val="%2)"/>
      <w:lvlJc w:val="left"/>
      <w:pPr>
        <w:tabs>
          <w:tab w:val="num" w:pos="1080"/>
        </w:tabs>
        <w:ind w:left="1080" w:hanging="360"/>
      </w:pPr>
      <w:rPr>
        <w:b/>
        <w:bCs/>
        <w:sz w:val="20"/>
        <w:szCs w:val="24"/>
      </w:rPr>
    </w:lvl>
    <w:lvl w:ilvl="2">
      <w:start w:val="1"/>
      <w:numFmt w:val="decimal"/>
      <w:lvlText w:val="%3."/>
      <w:lvlJc w:val="left"/>
      <w:pPr>
        <w:tabs>
          <w:tab w:val="num" w:pos="1440"/>
        </w:tabs>
        <w:ind w:left="1440" w:hanging="360"/>
      </w:pPr>
      <w:rPr>
        <w:b w:val="0"/>
        <w:bCs w:val="0"/>
        <w:sz w:val="24"/>
        <w:szCs w:val="24"/>
      </w:rPr>
    </w:lvl>
    <w:lvl w:ilvl="3">
      <w:start w:val="1"/>
      <w:numFmt w:val="decimal"/>
      <w:lvlText w:val="%4."/>
      <w:lvlJc w:val="left"/>
      <w:pPr>
        <w:tabs>
          <w:tab w:val="num" w:pos="1800"/>
        </w:tabs>
        <w:ind w:left="1800" w:hanging="360"/>
      </w:pPr>
      <w:rPr>
        <w:b w:val="0"/>
        <w:bCs w:val="0"/>
        <w:sz w:val="24"/>
        <w:szCs w:val="24"/>
      </w:rPr>
    </w:lvl>
    <w:lvl w:ilvl="4">
      <w:start w:val="1"/>
      <w:numFmt w:val="decimal"/>
      <w:lvlText w:val="%5."/>
      <w:lvlJc w:val="left"/>
      <w:pPr>
        <w:tabs>
          <w:tab w:val="num" w:pos="2160"/>
        </w:tabs>
        <w:ind w:left="2160" w:hanging="360"/>
      </w:pPr>
      <w:rPr>
        <w:b w:val="0"/>
        <w:bCs w:val="0"/>
        <w:sz w:val="24"/>
        <w:szCs w:val="24"/>
      </w:rPr>
    </w:lvl>
    <w:lvl w:ilvl="5">
      <w:start w:val="1"/>
      <w:numFmt w:val="decimal"/>
      <w:lvlText w:val="%6."/>
      <w:lvlJc w:val="left"/>
      <w:pPr>
        <w:tabs>
          <w:tab w:val="num" w:pos="2520"/>
        </w:tabs>
        <w:ind w:left="2520" w:hanging="360"/>
      </w:pPr>
      <w:rPr>
        <w:b w:val="0"/>
        <w:bCs w:val="0"/>
        <w:sz w:val="24"/>
        <w:szCs w:val="24"/>
      </w:rPr>
    </w:lvl>
    <w:lvl w:ilvl="6">
      <w:start w:val="1"/>
      <w:numFmt w:val="decimal"/>
      <w:lvlText w:val="%7."/>
      <w:lvlJc w:val="left"/>
      <w:pPr>
        <w:tabs>
          <w:tab w:val="num" w:pos="2880"/>
        </w:tabs>
        <w:ind w:left="2880" w:hanging="360"/>
      </w:pPr>
      <w:rPr>
        <w:b w:val="0"/>
        <w:bCs w:val="0"/>
        <w:sz w:val="24"/>
        <w:szCs w:val="24"/>
      </w:rPr>
    </w:lvl>
    <w:lvl w:ilvl="7">
      <w:start w:val="1"/>
      <w:numFmt w:val="decimal"/>
      <w:lvlText w:val="%8."/>
      <w:lvlJc w:val="left"/>
      <w:pPr>
        <w:tabs>
          <w:tab w:val="num" w:pos="3240"/>
        </w:tabs>
        <w:ind w:left="3240" w:hanging="360"/>
      </w:pPr>
      <w:rPr>
        <w:b w:val="0"/>
        <w:bCs w:val="0"/>
        <w:sz w:val="24"/>
        <w:szCs w:val="24"/>
      </w:rPr>
    </w:lvl>
    <w:lvl w:ilvl="8">
      <w:start w:val="1"/>
      <w:numFmt w:val="decimal"/>
      <w:lvlText w:val="%9."/>
      <w:lvlJc w:val="left"/>
      <w:pPr>
        <w:tabs>
          <w:tab w:val="num" w:pos="3600"/>
        </w:tabs>
        <w:ind w:left="3600" w:hanging="360"/>
      </w:pPr>
      <w:rPr>
        <w:b w:val="0"/>
        <w:bCs w:val="0"/>
        <w:sz w:val="24"/>
        <w:szCs w:val="24"/>
      </w:rPr>
    </w:lvl>
  </w:abstractNum>
  <w:abstractNum w:abstractNumId="23" w15:restartNumberingAfterBreak="0">
    <w:nsid w:val="42DB0DC3"/>
    <w:multiLevelType w:val="hybridMultilevel"/>
    <w:tmpl w:val="54E407B6"/>
    <w:lvl w:ilvl="0" w:tplc="37288308">
      <w:start w:val="1"/>
      <w:numFmt w:val="lowerLetter"/>
      <w:lvlText w:val="%1)"/>
      <w:lvlJc w:val="left"/>
      <w:pPr>
        <w:ind w:left="786" w:hanging="360"/>
      </w:pPr>
      <w:rPr>
        <w:rFonts w:cs="Calibri" w:hint="default"/>
        <w:b/>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4" w15:restartNumberingAfterBreak="0">
    <w:nsid w:val="43BB20AC"/>
    <w:multiLevelType w:val="multilevel"/>
    <w:tmpl w:val="FB3A91BC"/>
    <w:lvl w:ilvl="0">
      <w:start w:val="1"/>
      <w:numFmt w:val="decimal"/>
      <w:lvlText w:val="%1."/>
      <w:lvlJc w:val="left"/>
      <w:pPr>
        <w:tabs>
          <w:tab w:val="num" w:pos="720"/>
        </w:tabs>
        <w:ind w:left="720" w:hanging="360"/>
      </w:pPr>
      <w:rPr>
        <w:rFonts w:ascii="Book Antiqua" w:hAnsi="Book Antiqua" w:cs="Calibri" w:hint="default"/>
        <w:b w:val="0"/>
        <w:bCs w:val="0"/>
        <w:color w:val="000000"/>
        <w:sz w:val="20"/>
        <w:szCs w:val="22"/>
      </w:rPr>
    </w:lvl>
    <w:lvl w:ilvl="1">
      <w:start w:val="1"/>
      <w:numFmt w:val="decimal"/>
      <w:lvlText w:val="%2."/>
      <w:lvlJc w:val="left"/>
      <w:pPr>
        <w:tabs>
          <w:tab w:val="num" w:pos="1080"/>
        </w:tabs>
        <w:ind w:left="1080" w:hanging="360"/>
      </w:pPr>
      <w:rPr>
        <w:rFonts w:ascii="Calibri" w:hAnsi="Calibri" w:cs="Calibri"/>
        <w:b w:val="0"/>
        <w:bCs w:val="0"/>
        <w:color w:val="000000"/>
        <w:sz w:val="22"/>
        <w:szCs w:val="22"/>
      </w:rPr>
    </w:lvl>
    <w:lvl w:ilvl="2">
      <w:start w:val="1"/>
      <w:numFmt w:val="decimal"/>
      <w:lvlText w:val="%3."/>
      <w:lvlJc w:val="left"/>
      <w:pPr>
        <w:tabs>
          <w:tab w:val="num" w:pos="1440"/>
        </w:tabs>
        <w:ind w:left="1440" w:hanging="360"/>
      </w:pPr>
      <w:rPr>
        <w:rFonts w:ascii="Calibri" w:hAnsi="Calibri" w:cs="Calibri"/>
        <w:b w:val="0"/>
        <w:bCs w:val="0"/>
        <w:color w:val="000000"/>
        <w:sz w:val="22"/>
        <w:szCs w:val="22"/>
      </w:rPr>
    </w:lvl>
    <w:lvl w:ilvl="3">
      <w:start w:val="1"/>
      <w:numFmt w:val="decimal"/>
      <w:lvlText w:val="%4."/>
      <w:lvlJc w:val="left"/>
      <w:pPr>
        <w:tabs>
          <w:tab w:val="num" w:pos="1800"/>
        </w:tabs>
        <w:ind w:left="1800" w:hanging="360"/>
      </w:pPr>
      <w:rPr>
        <w:rFonts w:ascii="Calibri" w:hAnsi="Calibri" w:cs="Calibri"/>
        <w:b w:val="0"/>
        <w:bCs w:val="0"/>
        <w:color w:val="000000"/>
        <w:sz w:val="22"/>
        <w:szCs w:val="22"/>
      </w:rPr>
    </w:lvl>
    <w:lvl w:ilvl="4">
      <w:start w:val="1"/>
      <w:numFmt w:val="decimal"/>
      <w:lvlText w:val="%5."/>
      <w:lvlJc w:val="left"/>
      <w:pPr>
        <w:tabs>
          <w:tab w:val="num" w:pos="2160"/>
        </w:tabs>
        <w:ind w:left="2160" w:hanging="360"/>
      </w:pPr>
      <w:rPr>
        <w:rFonts w:ascii="Calibri" w:hAnsi="Calibri" w:cs="Calibri"/>
        <w:b w:val="0"/>
        <w:bCs w:val="0"/>
        <w:color w:val="000000"/>
        <w:sz w:val="22"/>
        <w:szCs w:val="22"/>
      </w:rPr>
    </w:lvl>
    <w:lvl w:ilvl="5">
      <w:start w:val="1"/>
      <w:numFmt w:val="decimal"/>
      <w:lvlText w:val="%6."/>
      <w:lvlJc w:val="left"/>
      <w:pPr>
        <w:tabs>
          <w:tab w:val="num" w:pos="2520"/>
        </w:tabs>
        <w:ind w:left="2520" w:hanging="360"/>
      </w:pPr>
      <w:rPr>
        <w:rFonts w:ascii="Calibri" w:hAnsi="Calibri" w:cs="Calibri"/>
        <w:b w:val="0"/>
        <w:bCs w:val="0"/>
        <w:color w:val="000000"/>
        <w:sz w:val="22"/>
        <w:szCs w:val="22"/>
      </w:rPr>
    </w:lvl>
    <w:lvl w:ilvl="6">
      <w:start w:val="1"/>
      <w:numFmt w:val="decimal"/>
      <w:lvlText w:val="%7."/>
      <w:lvlJc w:val="left"/>
      <w:pPr>
        <w:tabs>
          <w:tab w:val="num" w:pos="2880"/>
        </w:tabs>
        <w:ind w:left="2880" w:hanging="360"/>
      </w:pPr>
      <w:rPr>
        <w:rFonts w:ascii="Calibri" w:hAnsi="Calibri" w:cs="Calibri"/>
        <w:b w:val="0"/>
        <w:bCs w:val="0"/>
        <w:color w:val="000000"/>
        <w:sz w:val="22"/>
        <w:szCs w:val="22"/>
      </w:rPr>
    </w:lvl>
    <w:lvl w:ilvl="7">
      <w:start w:val="1"/>
      <w:numFmt w:val="decimal"/>
      <w:lvlText w:val="%8."/>
      <w:lvlJc w:val="left"/>
      <w:pPr>
        <w:tabs>
          <w:tab w:val="num" w:pos="3240"/>
        </w:tabs>
        <w:ind w:left="3240" w:hanging="360"/>
      </w:pPr>
      <w:rPr>
        <w:rFonts w:ascii="Calibri" w:hAnsi="Calibri" w:cs="Calibri"/>
        <w:b w:val="0"/>
        <w:bCs w:val="0"/>
        <w:color w:val="000000"/>
        <w:sz w:val="22"/>
        <w:szCs w:val="22"/>
      </w:rPr>
    </w:lvl>
    <w:lvl w:ilvl="8">
      <w:start w:val="1"/>
      <w:numFmt w:val="decimal"/>
      <w:lvlText w:val="%9."/>
      <w:lvlJc w:val="left"/>
      <w:pPr>
        <w:tabs>
          <w:tab w:val="num" w:pos="3600"/>
        </w:tabs>
        <w:ind w:left="3600" w:hanging="360"/>
      </w:pPr>
      <w:rPr>
        <w:rFonts w:ascii="Calibri" w:hAnsi="Calibri" w:cs="Calibri"/>
        <w:b w:val="0"/>
        <w:bCs w:val="0"/>
        <w:color w:val="000000"/>
        <w:sz w:val="22"/>
        <w:szCs w:val="22"/>
      </w:rPr>
    </w:lvl>
  </w:abstractNum>
  <w:abstractNum w:abstractNumId="25" w15:restartNumberingAfterBreak="0">
    <w:nsid w:val="493D7722"/>
    <w:multiLevelType w:val="multilevel"/>
    <w:tmpl w:val="7690EAAA"/>
    <w:lvl w:ilvl="0">
      <w:start w:val="1"/>
      <w:numFmt w:val="decimal"/>
      <w:lvlText w:val="%1."/>
      <w:lvlJc w:val="left"/>
      <w:pPr>
        <w:tabs>
          <w:tab w:val="num" w:pos="720"/>
        </w:tabs>
        <w:ind w:left="720" w:hanging="360"/>
      </w:pPr>
      <w:rPr>
        <w:rFonts w:ascii="Book Antiqua" w:eastAsia="Times New Roman" w:hAnsi="Book Antiqua" w:hint="default"/>
        <w:b w:val="0"/>
        <w:bCs/>
        <w:color w:val="000000"/>
        <w:spacing w:val="-8"/>
        <w:sz w:val="20"/>
        <w:szCs w:val="20"/>
      </w:rPr>
    </w:lvl>
    <w:lvl w:ilvl="1">
      <w:start w:val="1"/>
      <w:numFmt w:val="lowerLetter"/>
      <w:lvlText w:val="%2."/>
      <w:lvlJc w:val="left"/>
      <w:pPr>
        <w:tabs>
          <w:tab w:val="num" w:pos="1440"/>
        </w:tabs>
        <w:ind w:left="1440" w:hanging="360"/>
      </w:pPr>
      <w:rPr>
        <w:b w:val="0"/>
        <w:bCs w:val="0"/>
        <w:sz w:val="20"/>
        <w:szCs w:val="20"/>
      </w:rPr>
    </w:lvl>
    <w:lvl w:ilvl="2">
      <w:start w:val="1"/>
      <w:numFmt w:val="decimal"/>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6" w15:restartNumberingAfterBreak="0">
    <w:nsid w:val="56D40262"/>
    <w:multiLevelType w:val="hybridMultilevel"/>
    <w:tmpl w:val="FFFFFFFF"/>
    <w:lvl w:ilvl="0" w:tplc="F1DAC720">
      <w:start w:val="1"/>
      <w:numFmt w:val="upperLetter"/>
      <w:lvlText w:val="%1)"/>
      <w:lvlJc w:val="left"/>
      <w:pPr>
        <w:ind w:left="768" w:hanging="360"/>
      </w:pPr>
    </w:lvl>
    <w:lvl w:ilvl="1" w:tplc="AE30E3DA">
      <w:start w:val="1"/>
      <w:numFmt w:val="lowerLetter"/>
      <w:lvlText w:val="%2."/>
      <w:lvlJc w:val="left"/>
      <w:pPr>
        <w:ind w:left="1488" w:hanging="360"/>
      </w:pPr>
    </w:lvl>
    <w:lvl w:ilvl="2" w:tplc="A434FA70">
      <w:start w:val="1"/>
      <w:numFmt w:val="lowerRoman"/>
      <w:lvlText w:val="%3."/>
      <w:lvlJc w:val="right"/>
      <w:pPr>
        <w:ind w:left="2208" w:hanging="180"/>
      </w:pPr>
    </w:lvl>
    <w:lvl w:ilvl="3" w:tplc="22267A2A">
      <w:start w:val="1"/>
      <w:numFmt w:val="decimal"/>
      <w:lvlText w:val="%4."/>
      <w:lvlJc w:val="left"/>
      <w:pPr>
        <w:ind w:left="2928" w:hanging="360"/>
      </w:pPr>
    </w:lvl>
    <w:lvl w:ilvl="4" w:tplc="432EA7E6">
      <w:start w:val="1"/>
      <w:numFmt w:val="lowerLetter"/>
      <w:lvlText w:val="%5."/>
      <w:lvlJc w:val="left"/>
      <w:pPr>
        <w:ind w:left="3648" w:hanging="360"/>
      </w:pPr>
    </w:lvl>
    <w:lvl w:ilvl="5" w:tplc="C03A17BE">
      <w:start w:val="1"/>
      <w:numFmt w:val="lowerRoman"/>
      <w:lvlText w:val="%6."/>
      <w:lvlJc w:val="right"/>
      <w:pPr>
        <w:ind w:left="4368" w:hanging="180"/>
      </w:pPr>
    </w:lvl>
    <w:lvl w:ilvl="6" w:tplc="2B8ACF88">
      <w:start w:val="1"/>
      <w:numFmt w:val="decimal"/>
      <w:lvlText w:val="%7."/>
      <w:lvlJc w:val="left"/>
      <w:pPr>
        <w:ind w:left="5088" w:hanging="360"/>
      </w:pPr>
    </w:lvl>
    <w:lvl w:ilvl="7" w:tplc="38F0C34C">
      <w:start w:val="1"/>
      <w:numFmt w:val="lowerLetter"/>
      <w:lvlText w:val="%8."/>
      <w:lvlJc w:val="left"/>
      <w:pPr>
        <w:ind w:left="5808" w:hanging="360"/>
      </w:pPr>
    </w:lvl>
    <w:lvl w:ilvl="8" w:tplc="EF38BD64">
      <w:start w:val="1"/>
      <w:numFmt w:val="lowerRoman"/>
      <w:lvlText w:val="%9."/>
      <w:lvlJc w:val="right"/>
      <w:pPr>
        <w:ind w:left="6528" w:hanging="180"/>
      </w:pPr>
    </w:lvl>
  </w:abstractNum>
  <w:abstractNum w:abstractNumId="27" w15:restartNumberingAfterBreak="0">
    <w:nsid w:val="678D6B77"/>
    <w:multiLevelType w:val="multilevel"/>
    <w:tmpl w:val="94C85A02"/>
    <w:lvl w:ilvl="0">
      <w:start w:val="1"/>
      <w:numFmt w:val="decimal"/>
      <w:lvlText w:val="%1)"/>
      <w:lvlJc w:val="left"/>
      <w:pPr>
        <w:tabs>
          <w:tab w:val="num" w:pos="502"/>
        </w:tabs>
        <w:ind w:left="502" w:hanging="360"/>
      </w:pPr>
      <w:rPr>
        <w:rFonts w:hint="default"/>
        <w:b/>
        <w:bCs/>
        <w:color w:val="000000"/>
        <w:sz w:val="20"/>
        <w:szCs w:val="20"/>
      </w:rPr>
    </w:lvl>
    <w:lvl w:ilvl="1">
      <w:start w:val="1"/>
      <w:numFmt w:val="decimal"/>
      <w:lvlText w:val="%2."/>
      <w:lvlJc w:val="left"/>
      <w:pPr>
        <w:tabs>
          <w:tab w:val="num" w:pos="1080"/>
        </w:tabs>
        <w:ind w:left="1080" w:hanging="360"/>
      </w:pPr>
      <w:rPr>
        <w:b w:val="0"/>
        <w:bCs w:val="0"/>
        <w:sz w:val="24"/>
        <w:szCs w:val="24"/>
      </w:rPr>
    </w:lvl>
    <w:lvl w:ilvl="2">
      <w:start w:val="1"/>
      <w:numFmt w:val="decimal"/>
      <w:lvlText w:val="%3."/>
      <w:lvlJc w:val="left"/>
      <w:pPr>
        <w:tabs>
          <w:tab w:val="num" w:pos="1440"/>
        </w:tabs>
        <w:ind w:left="1440" w:hanging="360"/>
      </w:pPr>
      <w:rPr>
        <w:b w:val="0"/>
        <w:bCs w:val="0"/>
        <w:sz w:val="24"/>
        <w:szCs w:val="24"/>
      </w:rPr>
    </w:lvl>
    <w:lvl w:ilvl="3">
      <w:start w:val="1"/>
      <w:numFmt w:val="decimal"/>
      <w:lvlText w:val="%4."/>
      <w:lvlJc w:val="left"/>
      <w:pPr>
        <w:tabs>
          <w:tab w:val="num" w:pos="1800"/>
        </w:tabs>
        <w:ind w:left="1800" w:hanging="360"/>
      </w:pPr>
      <w:rPr>
        <w:b w:val="0"/>
        <w:bCs w:val="0"/>
        <w:sz w:val="24"/>
        <w:szCs w:val="24"/>
      </w:rPr>
    </w:lvl>
    <w:lvl w:ilvl="4">
      <w:start w:val="1"/>
      <w:numFmt w:val="decimal"/>
      <w:lvlText w:val="%5."/>
      <w:lvlJc w:val="left"/>
      <w:pPr>
        <w:tabs>
          <w:tab w:val="num" w:pos="2160"/>
        </w:tabs>
        <w:ind w:left="2160" w:hanging="360"/>
      </w:pPr>
      <w:rPr>
        <w:b w:val="0"/>
        <w:bCs w:val="0"/>
        <w:sz w:val="24"/>
        <w:szCs w:val="24"/>
      </w:rPr>
    </w:lvl>
    <w:lvl w:ilvl="5">
      <w:start w:val="1"/>
      <w:numFmt w:val="decimal"/>
      <w:lvlText w:val="%6."/>
      <w:lvlJc w:val="left"/>
      <w:pPr>
        <w:tabs>
          <w:tab w:val="num" w:pos="2520"/>
        </w:tabs>
        <w:ind w:left="2520" w:hanging="360"/>
      </w:pPr>
      <w:rPr>
        <w:b w:val="0"/>
        <w:bCs w:val="0"/>
        <w:sz w:val="24"/>
        <w:szCs w:val="24"/>
      </w:rPr>
    </w:lvl>
    <w:lvl w:ilvl="6">
      <w:start w:val="1"/>
      <w:numFmt w:val="decimal"/>
      <w:lvlText w:val="%7."/>
      <w:lvlJc w:val="left"/>
      <w:pPr>
        <w:tabs>
          <w:tab w:val="num" w:pos="2880"/>
        </w:tabs>
        <w:ind w:left="2880" w:hanging="360"/>
      </w:pPr>
      <w:rPr>
        <w:b w:val="0"/>
        <w:bCs w:val="0"/>
        <w:sz w:val="24"/>
        <w:szCs w:val="24"/>
      </w:rPr>
    </w:lvl>
    <w:lvl w:ilvl="7">
      <w:start w:val="1"/>
      <w:numFmt w:val="decimal"/>
      <w:lvlText w:val="%8."/>
      <w:lvlJc w:val="left"/>
      <w:pPr>
        <w:tabs>
          <w:tab w:val="num" w:pos="3240"/>
        </w:tabs>
        <w:ind w:left="3240" w:hanging="360"/>
      </w:pPr>
      <w:rPr>
        <w:b w:val="0"/>
        <w:bCs w:val="0"/>
        <w:sz w:val="24"/>
        <w:szCs w:val="24"/>
      </w:rPr>
    </w:lvl>
    <w:lvl w:ilvl="8">
      <w:start w:val="1"/>
      <w:numFmt w:val="decimal"/>
      <w:lvlText w:val="%9."/>
      <w:lvlJc w:val="left"/>
      <w:pPr>
        <w:tabs>
          <w:tab w:val="num" w:pos="3600"/>
        </w:tabs>
        <w:ind w:left="3600" w:hanging="360"/>
      </w:pPr>
      <w:rPr>
        <w:b w:val="0"/>
        <w:bCs w:val="0"/>
        <w:sz w:val="24"/>
        <w:szCs w:val="24"/>
      </w:rPr>
    </w:lvl>
  </w:abstractNum>
  <w:abstractNum w:abstractNumId="28" w15:restartNumberingAfterBreak="0">
    <w:nsid w:val="6E09A315"/>
    <w:multiLevelType w:val="multilevel"/>
    <w:tmpl w:val="090C859C"/>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72452232"/>
    <w:multiLevelType w:val="hybridMultilevel"/>
    <w:tmpl w:val="FE5E02E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772B7CB4"/>
    <w:multiLevelType w:val="multilevel"/>
    <w:tmpl w:val="0FB28C66"/>
    <w:lvl w:ilvl="0">
      <w:start w:val="1"/>
      <w:numFmt w:val="decimal"/>
      <w:lvlText w:val="%1."/>
      <w:lvlJc w:val="left"/>
      <w:pPr>
        <w:tabs>
          <w:tab w:val="num" w:pos="360"/>
        </w:tabs>
        <w:ind w:left="360" w:hanging="360"/>
      </w:pPr>
      <w:rPr>
        <w:rFonts w:ascii="Garamond" w:hAnsi="Garamond" w:cs="Arial" w:hint="default"/>
        <w:b w:val="0"/>
        <w:bCs w:val="0"/>
        <w:color w:val="000000"/>
        <w:sz w:val="22"/>
        <w:szCs w:val="20"/>
      </w:rPr>
    </w:lvl>
    <w:lvl w:ilvl="1">
      <w:start w:val="1"/>
      <w:numFmt w:val="decimal"/>
      <w:lvlText w:val="%2."/>
      <w:lvlJc w:val="left"/>
      <w:pPr>
        <w:tabs>
          <w:tab w:val="num" w:pos="720"/>
        </w:tabs>
        <w:ind w:left="720" w:hanging="360"/>
      </w:pPr>
      <w:rPr>
        <w:b w:val="0"/>
        <w:bCs w:val="0"/>
        <w:sz w:val="20"/>
        <w:szCs w:val="20"/>
      </w:rPr>
    </w:lvl>
    <w:lvl w:ilvl="2">
      <w:start w:val="1"/>
      <w:numFmt w:val="decimal"/>
      <w:lvlText w:val="%3."/>
      <w:lvlJc w:val="left"/>
      <w:pPr>
        <w:tabs>
          <w:tab w:val="num" w:pos="1080"/>
        </w:tabs>
        <w:ind w:left="1080" w:hanging="360"/>
      </w:pPr>
      <w:rPr>
        <w:b w:val="0"/>
        <w:bCs w:val="0"/>
        <w:sz w:val="20"/>
        <w:szCs w:val="20"/>
      </w:rPr>
    </w:lvl>
    <w:lvl w:ilvl="3">
      <w:start w:val="1"/>
      <w:numFmt w:val="decimal"/>
      <w:lvlText w:val="%4."/>
      <w:lvlJc w:val="left"/>
      <w:pPr>
        <w:tabs>
          <w:tab w:val="num" w:pos="1440"/>
        </w:tabs>
        <w:ind w:left="1440" w:hanging="360"/>
      </w:pPr>
      <w:rPr>
        <w:b w:val="0"/>
        <w:bCs w:val="0"/>
        <w:sz w:val="20"/>
        <w:szCs w:val="20"/>
      </w:rPr>
    </w:lvl>
    <w:lvl w:ilvl="4">
      <w:start w:val="1"/>
      <w:numFmt w:val="decimal"/>
      <w:lvlText w:val="%5."/>
      <w:lvlJc w:val="left"/>
      <w:pPr>
        <w:tabs>
          <w:tab w:val="num" w:pos="1800"/>
        </w:tabs>
        <w:ind w:left="1800" w:hanging="360"/>
      </w:pPr>
      <w:rPr>
        <w:b w:val="0"/>
        <w:bCs w:val="0"/>
        <w:sz w:val="20"/>
        <w:szCs w:val="20"/>
      </w:rPr>
    </w:lvl>
    <w:lvl w:ilvl="5">
      <w:start w:val="1"/>
      <w:numFmt w:val="decimal"/>
      <w:lvlText w:val="%6."/>
      <w:lvlJc w:val="left"/>
      <w:pPr>
        <w:tabs>
          <w:tab w:val="num" w:pos="2160"/>
        </w:tabs>
        <w:ind w:left="2160" w:hanging="360"/>
      </w:pPr>
      <w:rPr>
        <w:b w:val="0"/>
        <w:bCs w:val="0"/>
        <w:sz w:val="20"/>
        <w:szCs w:val="20"/>
      </w:rPr>
    </w:lvl>
    <w:lvl w:ilvl="6">
      <w:start w:val="1"/>
      <w:numFmt w:val="decimal"/>
      <w:lvlText w:val="%7."/>
      <w:lvlJc w:val="left"/>
      <w:pPr>
        <w:tabs>
          <w:tab w:val="num" w:pos="2520"/>
        </w:tabs>
        <w:ind w:left="2520" w:hanging="360"/>
      </w:pPr>
      <w:rPr>
        <w:b w:val="0"/>
        <w:bCs w:val="0"/>
        <w:sz w:val="20"/>
        <w:szCs w:val="20"/>
      </w:rPr>
    </w:lvl>
    <w:lvl w:ilvl="7">
      <w:start w:val="1"/>
      <w:numFmt w:val="decimal"/>
      <w:lvlText w:val="%8."/>
      <w:lvlJc w:val="left"/>
      <w:pPr>
        <w:tabs>
          <w:tab w:val="num" w:pos="2880"/>
        </w:tabs>
        <w:ind w:left="2880" w:hanging="360"/>
      </w:pPr>
      <w:rPr>
        <w:b w:val="0"/>
        <w:bCs w:val="0"/>
        <w:sz w:val="20"/>
        <w:szCs w:val="20"/>
      </w:rPr>
    </w:lvl>
    <w:lvl w:ilvl="8">
      <w:start w:val="1"/>
      <w:numFmt w:val="decimal"/>
      <w:lvlText w:val="%9."/>
      <w:lvlJc w:val="left"/>
      <w:pPr>
        <w:tabs>
          <w:tab w:val="num" w:pos="3240"/>
        </w:tabs>
        <w:ind w:left="3240" w:hanging="360"/>
      </w:pPr>
      <w:rPr>
        <w:b w:val="0"/>
        <w:bCs w:val="0"/>
        <w:sz w:val="20"/>
        <w:szCs w:val="20"/>
      </w:rPr>
    </w:lvl>
  </w:abstractNum>
  <w:abstractNum w:abstractNumId="31" w15:restartNumberingAfterBreak="0">
    <w:nsid w:val="77654256"/>
    <w:multiLevelType w:val="multilevel"/>
    <w:tmpl w:val="61B27B2E"/>
    <w:lvl w:ilvl="0">
      <w:start w:val="1"/>
      <w:numFmt w:val="decimal"/>
      <w:lvlText w:val="%1."/>
      <w:lvlJc w:val="left"/>
      <w:pPr>
        <w:ind w:left="720" w:hanging="360"/>
      </w:pPr>
      <w:rPr>
        <w:rFonts w:ascii="Arial" w:eastAsia="Times New Roman" w:hAnsi="Arial"/>
        <w:b w:val="0"/>
        <w:bCs w:val="0"/>
        <w:color w:val="000000"/>
        <w:spacing w:val="-8"/>
        <w:sz w:val="20"/>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2" w15:restartNumberingAfterBreak="0">
    <w:nsid w:val="797D68EE"/>
    <w:multiLevelType w:val="hybridMultilevel"/>
    <w:tmpl w:val="54FA4CCE"/>
    <w:lvl w:ilvl="0" w:tplc="09020588">
      <w:start w:val="1"/>
      <w:numFmt w:val="decimal"/>
      <w:lvlText w:val="%1."/>
      <w:lvlJc w:val="left"/>
      <w:pPr>
        <w:ind w:left="720" w:hanging="360"/>
      </w:pPr>
    </w:lvl>
    <w:lvl w:ilvl="1" w:tplc="B1BC004C">
      <w:start w:val="1"/>
      <w:numFmt w:val="lowerLetter"/>
      <w:lvlText w:val="%2."/>
      <w:lvlJc w:val="left"/>
      <w:pPr>
        <w:ind w:left="1440" w:hanging="360"/>
      </w:pPr>
    </w:lvl>
    <w:lvl w:ilvl="2" w:tplc="CCA215AA">
      <w:start w:val="1"/>
      <w:numFmt w:val="lowerRoman"/>
      <w:lvlText w:val="%3."/>
      <w:lvlJc w:val="right"/>
      <w:pPr>
        <w:ind w:left="2160" w:hanging="180"/>
      </w:pPr>
    </w:lvl>
    <w:lvl w:ilvl="3" w:tplc="8BEC580A">
      <w:start w:val="1"/>
      <w:numFmt w:val="decimal"/>
      <w:lvlText w:val="%4."/>
      <w:lvlJc w:val="left"/>
      <w:pPr>
        <w:ind w:left="2880" w:hanging="360"/>
      </w:pPr>
    </w:lvl>
    <w:lvl w:ilvl="4" w:tplc="100ACB88">
      <w:start w:val="1"/>
      <w:numFmt w:val="lowerLetter"/>
      <w:lvlText w:val="%5."/>
      <w:lvlJc w:val="left"/>
      <w:pPr>
        <w:ind w:left="3600" w:hanging="360"/>
      </w:pPr>
    </w:lvl>
    <w:lvl w:ilvl="5" w:tplc="BD947680">
      <w:start w:val="1"/>
      <w:numFmt w:val="lowerRoman"/>
      <w:lvlText w:val="%6."/>
      <w:lvlJc w:val="right"/>
      <w:pPr>
        <w:ind w:left="4320" w:hanging="180"/>
      </w:pPr>
    </w:lvl>
    <w:lvl w:ilvl="6" w:tplc="B054FCCE">
      <w:start w:val="1"/>
      <w:numFmt w:val="decimal"/>
      <w:lvlText w:val="%7."/>
      <w:lvlJc w:val="left"/>
      <w:pPr>
        <w:ind w:left="5040" w:hanging="360"/>
      </w:pPr>
    </w:lvl>
    <w:lvl w:ilvl="7" w:tplc="18F85282">
      <w:start w:val="1"/>
      <w:numFmt w:val="lowerLetter"/>
      <w:lvlText w:val="%8."/>
      <w:lvlJc w:val="left"/>
      <w:pPr>
        <w:ind w:left="5760" w:hanging="360"/>
      </w:pPr>
    </w:lvl>
    <w:lvl w:ilvl="8" w:tplc="BD3EA09A">
      <w:start w:val="1"/>
      <w:numFmt w:val="lowerRoman"/>
      <w:lvlText w:val="%9."/>
      <w:lvlJc w:val="right"/>
      <w:pPr>
        <w:ind w:left="6480" w:hanging="180"/>
      </w:pPr>
    </w:lvl>
  </w:abstractNum>
  <w:abstractNum w:abstractNumId="33" w15:restartNumberingAfterBreak="0">
    <w:nsid w:val="7AA33442"/>
    <w:multiLevelType w:val="multilevel"/>
    <w:tmpl w:val="584230CA"/>
    <w:lvl w:ilvl="0">
      <w:start w:val="4"/>
      <w:numFmt w:val="decimal"/>
      <w:lvlText w:val="%1)"/>
      <w:lvlJc w:val="left"/>
      <w:pPr>
        <w:ind w:left="144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7AFE4210"/>
    <w:multiLevelType w:val="multilevel"/>
    <w:tmpl w:val="5EFA1C7A"/>
    <w:name w:val="WW8Num32"/>
    <w:lvl w:ilvl="0">
      <w:start w:val="12"/>
      <w:numFmt w:val="decimal"/>
      <w:lvlText w:val="%1."/>
      <w:lvlJc w:val="left"/>
      <w:pPr>
        <w:tabs>
          <w:tab w:val="num" w:pos="720"/>
        </w:tabs>
        <w:ind w:left="720" w:hanging="360"/>
      </w:pPr>
      <w:rPr>
        <w:rFonts w:ascii="Book Antiqua" w:hAnsi="Book Antiqua" w:cs="OpenSymbol" w:hint="default"/>
        <w:b w:val="0"/>
        <w:bCs w:val="0"/>
        <w:color w:val="000000"/>
        <w:sz w:val="20"/>
        <w:szCs w:val="22"/>
      </w:rPr>
    </w:lvl>
    <w:lvl w:ilvl="1">
      <w:start w:val="1"/>
      <w:numFmt w:val="decimal"/>
      <w:lvlText w:val="%2."/>
      <w:lvlJc w:val="left"/>
      <w:pPr>
        <w:tabs>
          <w:tab w:val="num" w:pos="1080"/>
        </w:tabs>
        <w:ind w:left="1080" w:hanging="360"/>
      </w:pPr>
      <w:rPr>
        <w:rFonts w:cs="Times New Roman" w:hint="default"/>
      </w:rPr>
    </w:lvl>
    <w:lvl w:ilvl="2">
      <w:start w:val="1"/>
      <w:numFmt w:val="decimal"/>
      <w:lvlText w:val="%3."/>
      <w:lvlJc w:val="left"/>
      <w:pPr>
        <w:tabs>
          <w:tab w:val="num" w:pos="1440"/>
        </w:tabs>
        <w:ind w:left="1440" w:hanging="360"/>
      </w:pPr>
      <w:rPr>
        <w:rFonts w:cs="Times New Roman" w:hint="default"/>
      </w:rPr>
    </w:lvl>
    <w:lvl w:ilvl="3">
      <w:start w:val="1"/>
      <w:numFmt w:val="decimal"/>
      <w:lvlText w:val="%4."/>
      <w:lvlJc w:val="left"/>
      <w:pPr>
        <w:tabs>
          <w:tab w:val="num" w:pos="1800"/>
        </w:tabs>
        <w:ind w:left="1800" w:hanging="360"/>
      </w:pPr>
      <w:rPr>
        <w:rFonts w:cs="Times New Roman" w:hint="default"/>
      </w:rPr>
    </w:lvl>
    <w:lvl w:ilvl="4">
      <w:start w:val="1"/>
      <w:numFmt w:val="decimal"/>
      <w:lvlText w:val="%5."/>
      <w:lvlJc w:val="left"/>
      <w:pPr>
        <w:tabs>
          <w:tab w:val="num" w:pos="2160"/>
        </w:tabs>
        <w:ind w:left="2160" w:hanging="360"/>
      </w:pPr>
      <w:rPr>
        <w:rFonts w:cs="Times New Roman" w:hint="default"/>
      </w:rPr>
    </w:lvl>
    <w:lvl w:ilvl="5">
      <w:start w:val="1"/>
      <w:numFmt w:val="decimal"/>
      <w:lvlText w:val="%6."/>
      <w:lvlJc w:val="left"/>
      <w:pPr>
        <w:tabs>
          <w:tab w:val="num" w:pos="2520"/>
        </w:tabs>
        <w:ind w:left="2520" w:hanging="360"/>
      </w:pPr>
      <w:rPr>
        <w:rFonts w:cs="Times New Roman" w:hint="default"/>
      </w:rPr>
    </w:lvl>
    <w:lvl w:ilvl="6">
      <w:start w:val="1"/>
      <w:numFmt w:val="decimal"/>
      <w:lvlText w:val="%7."/>
      <w:lvlJc w:val="left"/>
      <w:pPr>
        <w:tabs>
          <w:tab w:val="num" w:pos="2880"/>
        </w:tabs>
        <w:ind w:left="2880" w:hanging="360"/>
      </w:pPr>
      <w:rPr>
        <w:rFonts w:cs="Times New Roman" w:hint="default"/>
      </w:rPr>
    </w:lvl>
    <w:lvl w:ilvl="7">
      <w:start w:val="1"/>
      <w:numFmt w:val="decimal"/>
      <w:lvlText w:val="%8."/>
      <w:lvlJc w:val="left"/>
      <w:pPr>
        <w:tabs>
          <w:tab w:val="num" w:pos="3240"/>
        </w:tabs>
        <w:ind w:left="3240" w:hanging="360"/>
      </w:pPr>
      <w:rPr>
        <w:rFonts w:cs="Times New Roman" w:hint="default"/>
      </w:rPr>
    </w:lvl>
    <w:lvl w:ilvl="8">
      <w:start w:val="1"/>
      <w:numFmt w:val="decimal"/>
      <w:lvlText w:val="%9."/>
      <w:lvlJc w:val="left"/>
      <w:pPr>
        <w:tabs>
          <w:tab w:val="num" w:pos="3600"/>
        </w:tabs>
        <w:ind w:left="3600" w:hanging="360"/>
      </w:pPr>
      <w:rPr>
        <w:rFonts w:cs="Times New Roman" w:hint="default"/>
      </w:rPr>
    </w:lvl>
  </w:abstractNum>
  <w:abstractNum w:abstractNumId="35" w15:restartNumberingAfterBreak="0">
    <w:nsid w:val="7BC6294B"/>
    <w:multiLevelType w:val="multilevel"/>
    <w:tmpl w:val="5E204BF8"/>
    <w:lvl w:ilvl="0">
      <w:start w:val="6"/>
      <w:numFmt w:val="decimal"/>
      <w:lvlText w:val="%1."/>
      <w:lvlJc w:val="left"/>
      <w:pPr>
        <w:ind w:left="360" w:hanging="360"/>
      </w:pPr>
      <w:rPr>
        <w:rFonts w:ascii="Book Antiqua" w:hAnsi="Book Antiqua" w:cs="Arial" w:hint="default"/>
        <w:b/>
        <w:bCs w:val="0"/>
        <w:color w:val="000000"/>
        <w:sz w:val="20"/>
        <w:szCs w:val="20"/>
      </w:rPr>
    </w:lvl>
    <w:lvl w:ilvl="1">
      <w:start w:val="1"/>
      <w:numFmt w:val="decimal"/>
      <w:lvlText w:val="%2."/>
      <w:lvlJc w:val="left"/>
      <w:pPr>
        <w:tabs>
          <w:tab w:val="num" w:pos="720"/>
        </w:tabs>
        <w:ind w:left="720" w:hanging="360"/>
      </w:pPr>
      <w:rPr>
        <w:rFonts w:hint="default"/>
        <w:b w:val="0"/>
        <w:bCs w:val="0"/>
        <w:color w:val="000000"/>
        <w:sz w:val="22"/>
        <w:szCs w:val="22"/>
      </w:rPr>
    </w:lvl>
    <w:lvl w:ilvl="2">
      <w:start w:val="1"/>
      <w:numFmt w:val="decimal"/>
      <w:lvlText w:val="%3."/>
      <w:lvlJc w:val="left"/>
      <w:pPr>
        <w:tabs>
          <w:tab w:val="num" w:pos="1080"/>
        </w:tabs>
        <w:ind w:left="1080" w:hanging="360"/>
      </w:pPr>
      <w:rPr>
        <w:rFonts w:hint="default"/>
        <w:b w:val="0"/>
        <w:bCs w:val="0"/>
        <w:color w:val="000000"/>
        <w:sz w:val="22"/>
        <w:szCs w:val="22"/>
      </w:rPr>
    </w:lvl>
    <w:lvl w:ilvl="3">
      <w:start w:val="1"/>
      <w:numFmt w:val="decimal"/>
      <w:lvlText w:val="%4."/>
      <w:lvlJc w:val="left"/>
      <w:pPr>
        <w:tabs>
          <w:tab w:val="num" w:pos="1440"/>
        </w:tabs>
        <w:ind w:left="1440" w:hanging="360"/>
      </w:pPr>
      <w:rPr>
        <w:rFonts w:hint="default"/>
        <w:b w:val="0"/>
        <w:bCs w:val="0"/>
        <w:color w:val="000000"/>
        <w:sz w:val="22"/>
        <w:szCs w:val="22"/>
      </w:rPr>
    </w:lvl>
    <w:lvl w:ilvl="4">
      <w:start w:val="1"/>
      <w:numFmt w:val="decimal"/>
      <w:lvlText w:val="%5."/>
      <w:lvlJc w:val="left"/>
      <w:pPr>
        <w:tabs>
          <w:tab w:val="num" w:pos="1800"/>
        </w:tabs>
        <w:ind w:left="1800" w:hanging="360"/>
      </w:pPr>
      <w:rPr>
        <w:rFonts w:hint="default"/>
        <w:b w:val="0"/>
        <w:bCs w:val="0"/>
        <w:color w:val="000000"/>
        <w:sz w:val="22"/>
        <w:szCs w:val="22"/>
      </w:rPr>
    </w:lvl>
    <w:lvl w:ilvl="5">
      <w:start w:val="1"/>
      <w:numFmt w:val="decimal"/>
      <w:lvlText w:val="%6."/>
      <w:lvlJc w:val="left"/>
      <w:pPr>
        <w:tabs>
          <w:tab w:val="num" w:pos="2160"/>
        </w:tabs>
        <w:ind w:left="2160" w:hanging="360"/>
      </w:pPr>
      <w:rPr>
        <w:rFonts w:hint="default"/>
        <w:b w:val="0"/>
        <w:bCs w:val="0"/>
        <w:color w:val="000000"/>
        <w:sz w:val="22"/>
        <w:szCs w:val="22"/>
      </w:rPr>
    </w:lvl>
    <w:lvl w:ilvl="6">
      <w:start w:val="1"/>
      <w:numFmt w:val="decimal"/>
      <w:lvlText w:val="%7."/>
      <w:lvlJc w:val="left"/>
      <w:pPr>
        <w:tabs>
          <w:tab w:val="num" w:pos="2520"/>
        </w:tabs>
        <w:ind w:left="2520" w:hanging="360"/>
      </w:pPr>
      <w:rPr>
        <w:rFonts w:hint="default"/>
        <w:b w:val="0"/>
        <w:bCs w:val="0"/>
        <w:color w:val="000000"/>
        <w:sz w:val="22"/>
        <w:szCs w:val="22"/>
      </w:rPr>
    </w:lvl>
    <w:lvl w:ilvl="7">
      <w:start w:val="1"/>
      <w:numFmt w:val="decimal"/>
      <w:lvlText w:val="%8."/>
      <w:lvlJc w:val="left"/>
      <w:pPr>
        <w:tabs>
          <w:tab w:val="num" w:pos="2880"/>
        </w:tabs>
        <w:ind w:left="2880" w:hanging="360"/>
      </w:pPr>
      <w:rPr>
        <w:rFonts w:hint="default"/>
        <w:b w:val="0"/>
        <w:bCs w:val="0"/>
        <w:color w:val="000000"/>
        <w:sz w:val="22"/>
        <w:szCs w:val="22"/>
      </w:rPr>
    </w:lvl>
    <w:lvl w:ilvl="8">
      <w:start w:val="1"/>
      <w:numFmt w:val="decimal"/>
      <w:lvlText w:val="%9."/>
      <w:lvlJc w:val="left"/>
      <w:pPr>
        <w:tabs>
          <w:tab w:val="num" w:pos="3240"/>
        </w:tabs>
        <w:ind w:left="3240" w:hanging="360"/>
      </w:pPr>
      <w:rPr>
        <w:rFonts w:hint="default"/>
        <w:b w:val="0"/>
        <w:bCs w:val="0"/>
        <w:color w:val="000000"/>
        <w:sz w:val="22"/>
        <w:szCs w:val="22"/>
      </w:rPr>
    </w:lvl>
  </w:abstractNum>
  <w:num w:numId="1">
    <w:abstractNumId w:val="26"/>
  </w:num>
  <w:num w:numId="2">
    <w:abstractNumId w:val="33"/>
  </w:num>
  <w:num w:numId="3">
    <w:abstractNumId w:val="28"/>
  </w:num>
  <w:num w:numId="4">
    <w:abstractNumId w:val="32"/>
  </w:num>
  <w:num w:numId="5">
    <w:abstractNumId w:val="0"/>
  </w:num>
  <w:num w:numId="6">
    <w:abstractNumId w:val="1"/>
  </w:num>
  <w:num w:numId="7">
    <w:abstractNumId w:val="2"/>
  </w:num>
  <w:num w:numId="8">
    <w:abstractNumId w:val="3"/>
  </w:num>
  <w:num w:numId="9">
    <w:abstractNumId w:val="4"/>
  </w:num>
  <w:num w:numId="10">
    <w:abstractNumId w:val="5"/>
  </w:num>
  <w:num w:numId="11">
    <w:abstractNumId w:val="6"/>
  </w:num>
  <w:num w:numId="12">
    <w:abstractNumId w:val="7"/>
  </w:num>
  <w:num w:numId="13">
    <w:abstractNumId w:val="8"/>
  </w:num>
  <w:num w:numId="14">
    <w:abstractNumId w:val="9"/>
  </w:num>
  <w:num w:numId="15">
    <w:abstractNumId w:val="10"/>
  </w:num>
  <w:num w:numId="16">
    <w:abstractNumId w:val="11"/>
  </w:num>
  <w:num w:numId="17">
    <w:abstractNumId w:val="12"/>
  </w:num>
  <w:num w:numId="18">
    <w:abstractNumId w:val="13"/>
  </w:num>
  <w:num w:numId="19">
    <w:abstractNumId w:val="14"/>
  </w:num>
  <w:num w:numId="20">
    <w:abstractNumId w:val="15"/>
  </w:num>
  <w:num w:numId="21">
    <w:abstractNumId w:val="16"/>
  </w:num>
  <w:num w:numId="22">
    <w:abstractNumId w:val="17"/>
  </w:num>
  <w:num w:numId="23">
    <w:abstractNumId w:val="18"/>
  </w:num>
  <w:num w:numId="24">
    <w:abstractNumId w:val="19"/>
  </w:num>
  <w:num w:numId="25">
    <w:abstractNumId w:val="31"/>
  </w:num>
  <w:num w:numId="26">
    <w:abstractNumId w:val="22"/>
  </w:num>
  <w:num w:numId="27">
    <w:abstractNumId w:val="27"/>
  </w:num>
  <w:num w:numId="28">
    <w:abstractNumId w:val="29"/>
  </w:num>
  <w:num w:numId="29">
    <w:abstractNumId w:val="34"/>
  </w:num>
  <w:num w:numId="30">
    <w:abstractNumId w:val="23"/>
  </w:num>
  <w:num w:numId="31">
    <w:abstractNumId w:val="24"/>
  </w:num>
  <w:num w:numId="32">
    <w:abstractNumId w:val="21"/>
  </w:num>
  <w:num w:numId="33">
    <w:abstractNumId w:val="35"/>
  </w:num>
  <w:num w:numId="34">
    <w:abstractNumId w:val="20"/>
  </w:num>
  <w:num w:numId="35">
    <w:abstractNumId w:val="25"/>
  </w:num>
  <w:num w:numId="3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408"/>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1595"/>
    <w:rsid w:val="00051646"/>
    <w:rsid w:val="00052729"/>
    <w:rsid w:val="00087FA0"/>
    <w:rsid w:val="000911D7"/>
    <w:rsid w:val="00092891"/>
    <w:rsid w:val="00097725"/>
    <w:rsid w:val="000D3DD9"/>
    <w:rsid w:val="000F075B"/>
    <w:rsid w:val="00112050"/>
    <w:rsid w:val="0013029F"/>
    <w:rsid w:val="0013176B"/>
    <w:rsid w:val="00145F59"/>
    <w:rsid w:val="001471F5"/>
    <w:rsid w:val="00157A54"/>
    <w:rsid w:val="001A0DF4"/>
    <w:rsid w:val="001C70A3"/>
    <w:rsid w:val="001D1BB7"/>
    <w:rsid w:val="001E441D"/>
    <w:rsid w:val="001F3DA0"/>
    <w:rsid w:val="00203F5B"/>
    <w:rsid w:val="0020605D"/>
    <w:rsid w:val="002235BB"/>
    <w:rsid w:val="00264D39"/>
    <w:rsid w:val="002C119B"/>
    <w:rsid w:val="002E2A23"/>
    <w:rsid w:val="002E7B07"/>
    <w:rsid w:val="002F7C36"/>
    <w:rsid w:val="00314257"/>
    <w:rsid w:val="00340E98"/>
    <w:rsid w:val="00345ABE"/>
    <w:rsid w:val="003C0EEC"/>
    <w:rsid w:val="003D0C42"/>
    <w:rsid w:val="003E3D43"/>
    <w:rsid w:val="00413D6D"/>
    <w:rsid w:val="00422AB9"/>
    <w:rsid w:val="004318CA"/>
    <w:rsid w:val="0045362C"/>
    <w:rsid w:val="00471773"/>
    <w:rsid w:val="004D62E0"/>
    <w:rsid w:val="004E61DA"/>
    <w:rsid w:val="004E671D"/>
    <w:rsid w:val="00546EDA"/>
    <w:rsid w:val="005508A5"/>
    <w:rsid w:val="00551E1B"/>
    <w:rsid w:val="0057128B"/>
    <w:rsid w:val="00577199"/>
    <w:rsid w:val="005B1DFA"/>
    <w:rsid w:val="005D641D"/>
    <w:rsid w:val="005E1D5F"/>
    <w:rsid w:val="005F1595"/>
    <w:rsid w:val="0060149E"/>
    <w:rsid w:val="0061477E"/>
    <w:rsid w:val="00620949"/>
    <w:rsid w:val="00637037"/>
    <w:rsid w:val="00684748"/>
    <w:rsid w:val="00684FB4"/>
    <w:rsid w:val="006B238B"/>
    <w:rsid w:val="006C1FE1"/>
    <w:rsid w:val="006C68F8"/>
    <w:rsid w:val="006D2FA8"/>
    <w:rsid w:val="00702B70"/>
    <w:rsid w:val="007125D3"/>
    <w:rsid w:val="00751368"/>
    <w:rsid w:val="0079570C"/>
    <w:rsid w:val="007E3569"/>
    <w:rsid w:val="00850917"/>
    <w:rsid w:val="008B0833"/>
    <w:rsid w:val="008D2861"/>
    <w:rsid w:val="008F4153"/>
    <w:rsid w:val="009068CC"/>
    <w:rsid w:val="00955DBF"/>
    <w:rsid w:val="00990418"/>
    <w:rsid w:val="009A6459"/>
    <w:rsid w:val="009A6D2D"/>
    <w:rsid w:val="009D6B31"/>
    <w:rsid w:val="009F10BD"/>
    <w:rsid w:val="009F4BF2"/>
    <w:rsid w:val="00A05234"/>
    <w:rsid w:val="00A25A91"/>
    <w:rsid w:val="00A25F05"/>
    <w:rsid w:val="00A662ED"/>
    <w:rsid w:val="00A72890"/>
    <w:rsid w:val="00A9B381"/>
    <w:rsid w:val="00AB0432"/>
    <w:rsid w:val="00AB77DE"/>
    <w:rsid w:val="00AD07E1"/>
    <w:rsid w:val="00AD2EB4"/>
    <w:rsid w:val="00AE6A44"/>
    <w:rsid w:val="00AF2ECF"/>
    <w:rsid w:val="00B05669"/>
    <w:rsid w:val="00B46323"/>
    <w:rsid w:val="00B5588E"/>
    <w:rsid w:val="00BC1826"/>
    <w:rsid w:val="00BC483B"/>
    <w:rsid w:val="00BC4A1B"/>
    <w:rsid w:val="00BF3531"/>
    <w:rsid w:val="00C20E8E"/>
    <w:rsid w:val="00C35052"/>
    <w:rsid w:val="00C4275E"/>
    <w:rsid w:val="00C52394"/>
    <w:rsid w:val="00C70AA7"/>
    <w:rsid w:val="00C73DE0"/>
    <w:rsid w:val="00C757BB"/>
    <w:rsid w:val="00C77455"/>
    <w:rsid w:val="00C91B37"/>
    <w:rsid w:val="00C94843"/>
    <w:rsid w:val="00CF5F94"/>
    <w:rsid w:val="00D33691"/>
    <w:rsid w:val="00D658BB"/>
    <w:rsid w:val="00D93583"/>
    <w:rsid w:val="00DA66A0"/>
    <w:rsid w:val="00DB12DF"/>
    <w:rsid w:val="00DE6551"/>
    <w:rsid w:val="00E211A6"/>
    <w:rsid w:val="00E24727"/>
    <w:rsid w:val="00E4355D"/>
    <w:rsid w:val="00E46DFA"/>
    <w:rsid w:val="00E81447"/>
    <w:rsid w:val="00E85DED"/>
    <w:rsid w:val="00ED51A5"/>
    <w:rsid w:val="00F62E50"/>
    <w:rsid w:val="00FE5D9D"/>
    <w:rsid w:val="01555A76"/>
    <w:rsid w:val="01602029"/>
    <w:rsid w:val="016B0C35"/>
    <w:rsid w:val="0214FCC8"/>
    <w:rsid w:val="024CF22E"/>
    <w:rsid w:val="02970CAE"/>
    <w:rsid w:val="02A4AEC5"/>
    <w:rsid w:val="02E836B6"/>
    <w:rsid w:val="03072824"/>
    <w:rsid w:val="0336FC2B"/>
    <w:rsid w:val="0367A21A"/>
    <w:rsid w:val="03724B1F"/>
    <w:rsid w:val="04281B95"/>
    <w:rsid w:val="045310B3"/>
    <w:rsid w:val="04DB8B9D"/>
    <w:rsid w:val="04DC4179"/>
    <w:rsid w:val="04ED650B"/>
    <w:rsid w:val="055BE136"/>
    <w:rsid w:val="05A08ACB"/>
    <w:rsid w:val="060E2E0A"/>
    <w:rsid w:val="061B6864"/>
    <w:rsid w:val="06362B4C"/>
    <w:rsid w:val="0659D93B"/>
    <w:rsid w:val="06C0D0B6"/>
    <w:rsid w:val="06DEFD88"/>
    <w:rsid w:val="0739B839"/>
    <w:rsid w:val="07647C05"/>
    <w:rsid w:val="077E1024"/>
    <w:rsid w:val="0781F222"/>
    <w:rsid w:val="07C65C19"/>
    <w:rsid w:val="07CE52F4"/>
    <w:rsid w:val="07D8638A"/>
    <w:rsid w:val="07DCE946"/>
    <w:rsid w:val="0883DF7F"/>
    <w:rsid w:val="08843E7F"/>
    <w:rsid w:val="090FA0D9"/>
    <w:rsid w:val="0911321E"/>
    <w:rsid w:val="0943C777"/>
    <w:rsid w:val="0947C30C"/>
    <w:rsid w:val="097D4D9E"/>
    <w:rsid w:val="09C89793"/>
    <w:rsid w:val="09E7DED2"/>
    <w:rsid w:val="0A7A42F3"/>
    <w:rsid w:val="0A7E97A2"/>
    <w:rsid w:val="0A8552D1"/>
    <w:rsid w:val="0ACAA691"/>
    <w:rsid w:val="0B31C74F"/>
    <w:rsid w:val="0B61E786"/>
    <w:rsid w:val="0B6F6A1C"/>
    <w:rsid w:val="0B8EDEC2"/>
    <w:rsid w:val="0B90CDB3"/>
    <w:rsid w:val="0C24C012"/>
    <w:rsid w:val="0C460BFD"/>
    <w:rsid w:val="0C78FC39"/>
    <w:rsid w:val="0CF81244"/>
    <w:rsid w:val="0D1168B9"/>
    <w:rsid w:val="0DA5BB30"/>
    <w:rsid w:val="0E024753"/>
    <w:rsid w:val="0E296C34"/>
    <w:rsid w:val="0E5BCD59"/>
    <w:rsid w:val="0ECB45BC"/>
    <w:rsid w:val="0F294D5C"/>
    <w:rsid w:val="0F2EED5F"/>
    <w:rsid w:val="0F495414"/>
    <w:rsid w:val="0F890070"/>
    <w:rsid w:val="0F966C36"/>
    <w:rsid w:val="0FADBAD5"/>
    <w:rsid w:val="0FB1259B"/>
    <w:rsid w:val="102B8B06"/>
    <w:rsid w:val="10874A0C"/>
    <w:rsid w:val="10F098BD"/>
    <w:rsid w:val="1105A7D3"/>
    <w:rsid w:val="110E754E"/>
    <w:rsid w:val="11184387"/>
    <w:rsid w:val="1166F3FA"/>
    <w:rsid w:val="1190FF1B"/>
    <w:rsid w:val="11BCE763"/>
    <w:rsid w:val="11E9AAE8"/>
    <w:rsid w:val="120D71C2"/>
    <w:rsid w:val="122BFBDE"/>
    <w:rsid w:val="124993BB"/>
    <w:rsid w:val="12584AC7"/>
    <w:rsid w:val="127E625F"/>
    <w:rsid w:val="12BD17A6"/>
    <w:rsid w:val="12D24A90"/>
    <w:rsid w:val="132CF8EE"/>
    <w:rsid w:val="1378B8CD"/>
    <w:rsid w:val="141D4BE4"/>
    <w:rsid w:val="14E42D60"/>
    <w:rsid w:val="157F1058"/>
    <w:rsid w:val="15B8F1D2"/>
    <w:rsid w:val="15BAB12D"/>
    <w:rsid w:val="15D473DE"/>
    <w:rsid w:val="15E6F603"/>
    <w:rsid w:val="1646E87E"/>
    <w:rsid w:val="16974B07"/>
    <w:rsid w:val="16E2B842"/>
    <w:rsid w:val="1710E335"/>
    <w:rsid w:val="174CE11D"/>
    <w:rsid w:val="175E8249"/>
    <w:rsid w:val="17895690"/>
    <w:rsid w:val="17C81956"/>
    <w:rsid w:val="180CBC34"/>
    <w:rsid w:val="182E57DA"/>
    <w:rsid w:val="1866907F"/>
    <w:rsid w:val="18A2944B"/>
    <w:rsid w:val="18D2DA01"/>
    <w:rsid w:val="18F74CB1"/>
    <w:rsid w:val="19107EB8"/>
    <w:rsid w:val="191D0487"/>
    <w:rsid w:val="1996BD5F"/>
    <w:rsid w:val="199AAD85"/>
    <w:rsid w:val="19AE2A83"/>
    <w:rsid w:val="19D96D11"/>
    <w:rsid w:val="19E8C9B0"/>
    <w:rsid w:val="19FF69E9"/>
    <w:rsid w:val="1A3B248D"/>
    <w:rsid w:val="1A635158"/>
    <w:rsid w:val="1A6C72CB"/>
    <w:rsid w:val="1ABD46E4"/>
    <w:rsid w:val="1AC8C1BA"/>
    <w:rsid w:val="1ACEAFCB"/>
    <w:rsid w:val="1ADC2E1E"/>
    <w:rsid w:val="1ADF7693"/>
    <w:rsid w:val="1AFECFD3"/>
    <w:rsid w:val="1B13C9E0"/>
    <w:rsid w:val="1B23E099"/>
    <w:rsid w:val="1B47C8DC"/>
    <w:rsid w:val="1C1D7F91"/>
    <w:rsid w:val="1C3C5074"/>
    <w:rsid w:val="1C66FCDB"/>
    <w:rsid w:val="1CD30272"/>
    <w:rsid w:val="1CF88D16"/>
    <w:rsid w:val="1D5C2FCC"/>
    <w:rsid w:val="1DCBE7FD"/>
    <w:rsid w:val="1E470BFE"/>
    <w:rsid w:val="1E4A989B"/>
    <w:rsid w:val="1EAE4BF4"/>
    <w:rsid w:val="1EFBDE28"/>
    <w:rsid w:val="1F3FFB22"/>
    <w:rsid w:val="1F7F2956"/>
    <w:rsid w:val="1F99880F"/>
    <w:rsid w:val="20129F3F"/>
    <w:rsid w:val="2055214C"/>
    <w:rsid w:val="206C4722"/>
    <w:rsid w:val="20A70C3D"/>
    <w:rsid w:val="20E99C0D"/>
    <w:rsid w:val="212F8D9F"/>
    <w:rsid w:val="21768C79"/>
    <w:rsid w:val="219139DC"/>
    <w:rsid w:val="21EE20F9"/>
    <w:rsid w:val="2255F5BB"/>
    <w:rsid w:val="22989E3D"/>
    <w:rsid w:val="22C7706C"/>
    <w:rsid w:val="23235924"/>
    <w:rsid w:val="2358E209"/>
    <w:rsid w:val="23734ACF"/>
    <w:rsid w:val="23E8078A"/>
    <w:rsid w:val="23FDBE57"/>
    <w:rsid w:val="24096D84"/>
    <w:rsid w:val="2442F0AD"/>
    <w:rsid w:val="24DF8652"/>
    <w:rsid w:val="250ADC37"/>
    <w:rsid w:val="25A9BB66"/>
    <w:rsid w:val="260BCA2D"/>
    <w:rsid w:val="261EA47A"/>
    <w:rsid w:val="2679C8F4"/>
    <w:rsid w:val="26D17A98"/>
    <w:rsid w:val="26DF1AF6"/>
    <w:rsid w:val="2719C712"/>
    <w:rsid w:val="271D5085"/>
    <w:rsid w:val="27638A08"/>
    <w:rsid w:val="27B75CED"/>
    <w:rsid w:val="27F4EA4A"/>
    <w:rsid w:val="2817DA38"/>
    <w:rsid w:val="281B7AA0"/>
    <w:rsid w:val="284AA216"/>
    <w:rsid w:val="2899E7F9"/>
    <w:rsid w:val="28BF6F77"/>
    <w:rsid w:val="28DB1678"/>
    <w:rsid w:val="29019F0E"/>
    <w:rsid w:val="290F80CC"/>
    <w:rsid w:val="2930DCAF"/>
    <w:rsid w:val="298A8112"/>
    <w:rsid w:val="29B1BF49"/>
    <w:rsid w:val="29E09809"/>
    <w:rsid w:val="2AAB26CB"/>
    <w:rsid w:val="2B626C26"/>
    <w:rsid w:val="2B9E1CF5"/>
    <w:rsid w:val="2BFEAD1E"/>
    <w:rsid w:val="2C182D5F"/>
    <w:rsid w:val="2C1B3FE4"/>
    <w:rsid w:val="2C33F0DA"/>
    <w:rsid w:val="2C805126"/>
    <w:rsid w:val="2CA054F9"/>
    <w:rsid w:val="2CC50BB5"/>
    <w:rsid w:val="2CC90ACC"/>
    <w:rsid w:val="2CD2E3BA"/>
    <w:rsid w:val="2CDAFB2A"/>
    <w:rsid w:val="2D0F8FA7"/>
    <w:rsid w:val="2D46B4FB"/>
    <w:rsid w:val="2D90BE9B"/>
    <w:rsid w:val="2D9E1BD3"/>
    <w:rsid w:val="2DCDB4F5"/>
    <w:rsid w:val="2DE13A4A"/>
    <w:rsid w:val="2E44DFAB"/>
    <w:rsid w:val="2E4544EE"/>
    <w:rsid w:val="2E4F6963"/>
    <w:rsid w:val="2E67E2F2"/>
    <w:rsid w:val="2E7883E0"/>
    <w:rsid w:val="2E92283C"/>
    <w:rsid w:val="2EA94EB4"/>
    <w:rsid w:val="2F09297D"/>
    <w:rsid w:val="2F8CB843"/>
    <w:rsid w:val="2FAD395D"/>
    <w:rsid w:val="2FB5EB1C"/>
    <w:rsid w:val="2FFD5D90"/>
    <w:rsid w:val="30014254"/>
    <w:rsid w:val="30E5D9CA"/>
    <w:rsid w:val="3102A8AB"/>
    <w:rsid w:val="31477C79"/>
    <w:rsid w:val="316483B6"/>
    <w:rsid w:val="317BB1D7"/>
    <w:rsid w:val="31944B4A"/>
    <w:rsid w:val="31B7CDE3"/>
    <w:rsid w:val="325266D9"/>
    <w:rsid w:val="3271AF0F"/>
    <w:rsid w:val="3275D497"/>
    <w:rsid w:val="32AA9A31"/>
    <w:rsid w:val="32E4568C"/>
    <w:rsid w:val="32F3CA0F"/>
    <w:rsid w:val="32FAA9D2"/>
    <w:rsid w:val="3320012F"/>
    <w:rsid w:val="3333C319"/>
    <w:rsid w:val="34393D1D"/>
    <w:rsid w:val="344F3073"/>
    <w:rsid w:val="3464C311"/>
    <w:rsid w:val="353F21E7"/>
    <w:rsid w:val="355971CD"/>
    <w:rsid w:val="3571F605"/>
    <w:rsid w:val="35EFD76C"/>
    <w:rsid w:val="3612A5C4"/>
    <w:rsid w:val="3614DBA5"/>
    <w:rsid w:val="3624422B"/>
    <w:rsid w:val="363EFAF7"/>
    <w:rsid w:val="366858F3"/>
    <w:rsid w:val="3670A379"/>
    <w:rsid w:val="37EF90A5"/>
    <w:rsid w:val="38227773"/>
    <w:rsid w:val="3880CC72"/>
    <w:rsid w:val="38B60E33"/>
    <w:rsid w:val="399E528D"/>
    <w:rsid w:val="3A1C9E82"/>
    <w:rsid w:val="3B584687"/>
    <w:rsid w:val="3B8289FE"/>
    <w:rsid w:val="3BC29BDA"/>
    <w:rsid w:val="3C4CFB57"/>
    <w:rsid w:val="3C884250"/>
    <w:rsid w:val="3CC46E3D"/>
    <w:rsid w:val="3D5F2284"/>
    <w:rsid w:val="3D8170D7"/>
    <w:rsid w:val="3DE3BF9A"/>
    <w:rsid w:val="3DEFD17A"/>
    <w:rsid w:val="3E773FD9"/>
    <w:rsid w:val="3E9DA6E0"/>
    <w:rsid w:val="3EB3016A"/>
    <w:rsid w:val="3F9FC0E2"/>
    <w:rsid w:val="3FB489EB"/>
    <w:rsid w:val="3FFFB719"/>
    <w:rsid w:val="40D16817"/>
    <w:rsid w:val="4140FFE5"/>
    <w:rsid w:val="41531F9F"/>
    <w:rsid w:val="418FE4D5"/>
    <w:rsid w:val="419CA1DF"/>
    <w:rsid w:val="41B1CC6A"/>
    <w:rsid w:val="42139EB0"/>
    <w:rsid w:val="423D2F5D"/>
    <w:rsid w:val="4243E72B"/>
    <w:rsid w:val="424A9917"/>
    <w:rsid w:val="4256B4EB"/>
    <w:rsid w:val="431FB36A"/>
    <w:rsid w:val="432953AC"/>
    <w:rsid w:val="43A7FBDF"/>
    <w:rsid w:val="44339505"/>
    <w:rsid w:val="4446F026"/>
    <w:rsid w:val="44497720"/>
    <w:rsid w:val="44C211BA"/>
    <w:rsid w:val="44F6AFE3"/>
    <w:rsid w:val="4524D33A"/>
    <w:rsid w:val="4559879E"/>
    <w:rsid w:val="455EBB57"/>
    <w:rsid w:val="45621CDE"/>
    <w:rsid w:val="456D948D"/>
    <w:rsid w:val="4577B1B3"/>
    <w:rsid w:val="45965EBC"/>
    <w:rsid w:val="459A8A91"/>
    <w:rsid w:val="45AAC79B"/>
    <w:rsid w:val="45FF7B20"/>
    <w:rsid w:val="4634404B"/>
    <w:rsid w:val="466BB5A2"/>
    <w:rsid w:val="46813274"/>
    <w:rsid w:val="4716EB1B"/>
    <w:rsid w:val="472A3593"/>
    <w:rsid w:val="47A3010F"/>
    <w:rsid w:val="47B27A7C"/>
    <w:rsid w:val="47E5BC86"/>
    <w:rsid w:val="47EF2125"/>
    <w:rsid w:val="480ADA65"/>
    <w:rsid w:val="481F7631"/>
    <w:rsid w:val="4882FB98"/>
    <w:rsid w:val="488FEAA1"/>
    <w:rsid w:val="489702D6"/>
    <w:rsid w:val="48BB6725"/>
    <w:rsid w:val="491470D2"/>
    <w:rsid w:val="491F0B83"/>
    <w:rsid w:val="49A4E496"/>
    <w:rsid w:val="49E79D8E"/>
    <w:rsid w:val="4A20D0EE"/>
    <w:rsid w:val="4A37ECE3"/>
    <w:rsid w:val="4A6B17FA"/>
    <w:rsid w:val="4AB10AC5"/>
    <w:rsid w:val="4AC6C86E"/>
    <w:rsid w:val="4B32B3EC"/>
    <w:rsid w:val="4B583846"/>
    <w:rsid w:val="4BCD8F08"/>
    <w:rsid w:val="4C028150"/>
    <w:rsid w:val="4C30EC79"/>
    <w:rsid w:val="4C8F6F0C"/>
    <w:rsid w:val="4CBCD37C"/>
    <w:rsid w:val="4CCB2A7B"/>
    <w:rsid w:val="4D305147"/>
    <w:rsid w:val="4DF219B8"/>
    <w:rsid w:val="4E1EA148"/>
    <w:rsid w:val="4E9A56CF"/>
    <w:rsid w:val="4EFC2A91"/>
    <w:rsid w:val="4F2E229F"/>
    <w:rsid w:val="4F7E9FEA"/>
    <w:rsid w:val="4FE8E368"/>
    <w:rsid w:val="500A93FF"/>
    <w:rsid w:val="50CC84F6"/>
    <w:rsid w:val="5129AE53"/>
    <w:rsid w:val="5167A6D9"/>
    <w:rsid w:val="51BDD0A6"/>
    <w:rsid w:val="52507309"/>
    <w:rsid w:val="5259D2FF"/>
    <w:rsid w:val="52688DBF"/>
    <w:rsid w:val="52A2B4B9"/>
    <w:rsid w:val="52C2023B"/>
    <w:rsid w:val="5309DE5B"/>
    <w:rsid w:val="530A93AA"/>
    <w:rsid w:val="532D9523"/>
    <w:rsid w:val="533EA0FB"/>
    <w:rsid w:val="547F3995"/>
    <w:rsid w:val="54A11DBD"/>
    <w:rsid w:val="55BB6C43"/>
    <w:rsid w:val="566DDFAD"/>
    <w:rsid w:val="56755EA0"/>
    <w:rsid w:val="5720DC5A"/>
    <w:rsid w:val="57240D54"/>
    <w:rsid w:val="574CFDBD"/>
    <w:rsid w:val="57C4B911"/>
    <w:rsid w:val="5869C01E"/>
    <w:rsid w:val="5884F23D"/>
    <w:rsid w:val="588A5FFB"/>
    <w:rsid w:val="589E12F8"/>
    <w:rsid w:val="58D2A394"/>
    <w:rsid w:val="58DC2FB5"/>
    <w:rsid w:val="58FB3E63"/>
    <w:rsid w:val="5951E091"/>
    <w:rsid w:val="599115BE"/>
    <w:rsid w:val="59AD6095"/>
    <w:rsid w:val="59BEDB73"/>
    <w:rsid w:val="59FC7567"/>
    <w:rsid w:val="5A09AA52"/>
    <w:rsid w:val="5A392645"/>
    <w:rsid w:val="5A55852E"/>
    <w:rsid w:val="5AC0CB7D"/>
    <w:rsid w:val="5ACD5CDA"/>
    <w:rsid w:val="5AF3316F"/>
    <w:rsid w:val="5B0C8573"/>
    <w:rsid w:val="5B13C934"/>
    <w:rsid w:val="5B4E4CEE"/>
    <w:rsid w:val="5BF1E258"/>
    <w:rsid w:val="5BF9E0DF"/>
    <w:rsid w:val="5C107D6B"/>
    <w:rsid w:val="5C4A101A"/>
    <w:rsid w:val="5C62C29D"/>
    <w:rsid w:val="5CDFFB36"/>
    <w:rsid w:val="5CF3EFBE"/>
    <w:rsid w:val="5D5FFB15"/>
    <w:rsid w:val="5D760102"/>
    <w:rsid w:val="5DD725E8"/>
    <w:rsid w:val="5E393EF3"/>
    <w:rsid w:val="5E5F476E"/>
    <w:rsid w:val="5E792439"/>
    <w:rsid w:val="5E8AA646"/>
    <w:rsid w:val="5EE6E85E"/>
    <w:rsid w:val="5F3AB8BF"/>
    <w:rsid w:val="5FC84609"/>
    <w:rsid w:val="5FF1F5C8"/>
    <w:rsid w:val="6055772C"/>
    <w:rsid w:val="607894B4"/>
    <w:rsid w:val="60EA0D38"/>
    <w:rsid w:val="6101C7C9"/>
    <w:rsid w:val="6108215D"/>
    <w:rsid w:val="616BC14F"/>
    <w:rsid w:val="619219A8"/>
    <w:rsid w:val="61AB95B8"/>
    <w:rsid w:val="61C79FFD"/>
    <w:rsid w:val="61D43431"/>
    <w:rsid w:val="62706B07"/>
    <w:rsid w:val="6284281E"/>
    <w:rsid w:val="62B65445"/>
    <w:rsid w:val="62D3F943"/>
    <w:rsid w:val="6307A895"/>
    <w:rsid w:val="63080D74"/>
    <w:rsid w:val="63139A40"/>
    <w:rsid w:val="632BEC61"/>
    <w:rsid w:val="63748194"/>
    <w:rsid w:val="637ED356"/>
    <w:rsid w:val="6471FF31"/>
    <w:rsid w:val="64A99A96"/>
    <w:rsid w:val="64E914DB"/>
    <w:rsid w:val="6522AFC8"/>
    <w:rsid w:val="659064C7"/>
    <w:rsid w:val="66171443"/>
    <w:rsid w:val="6640FA5E"/>
    <w:rsid w:val="668B7AEF"/>
    <w:rsid w:val="668BE598"/>
    <w:rsid w:val="66CBA456"/>
    <w:rsid w:val="6740BB22"/>
    <w:rsid w:val="6813DDE8"/>
    <w:rsid w:val="683EE6F7"/>
    <w:rsid w:val="687D47B0"/>
    <w:rsid w:val="68A47C19"/>
    <w:rsid w:val="68F0D273"/>
    <w:rsid w:val="6931CC87"/>
    <w:rsid w:val="69357A5D"/>
    <w:rsid w:val="69544E1B"/>
    <w:rsid w:val="6963C931"/>
    <w:rsid w:val="69A729AD"/>
    <w:rsid w:val="69B18924"/>
    <w:rsid w:val="69DFD467"/>
    <w:rsid w:val="69FCD5CD"/>
    <w:rsid w:val="6A07D38B"/>
    <w:rsid w:val="6A271326"/>
    <w:rsid w:val="6A964D31"/>
    <w:rsid w:val="6A9DB0EC"/>
    <w:rsid w:val="6AA0E06E"/>
    <w:rsid w:val="6ABA23EF"/>
    <w:rsid w:val="6AE19538"/>
    <w:rsid w:val="6AF9BFE6"/>
    <w:rsid w:val="6B172D29"/>
    <w:rsid w:val="6BEF88A9"/>
    <w:rsid w:val="6C9D23F6"/>
    <w:rsid w:val="6CB0625C"/>
    <w:rsid w:val="6CE19143"/>
    <w:rsid w:val="6D2E1B1D"/>
    <w:rsid w:val="6D7F85B4"/>
    <w:rsid w:val="6DED998B"/>
    <w:rsid w:val="6E86EABB"/>
    <w:rsid w:val="6E9E5553"/>
    <w:rsid w:val="6E9E5858"/>
    <w:rsid w:val="6F01B2F8"/>
    <w:rsid w:val="6FBF05A8"/>
    <w:rsid w:val="704D7626"/>
    <w:rsid w:val="706BB141"/>
    <w:rsid w:val="708FB9DF"/>
    <w:rsid w:val="70CCB5B4"/>
    <w:rsid w:val="70DBD62B"/>
    <w:rsid w:val="713438B6"/>
    <w:rsid w:val="7199B00E"/>
    <w:rsid w:val="71A8F11E"/>
    <w:rsid w:val="71F751B2"/>
    <w:rsid w:val="723C5327"/>
    <w:rsid w:val="726AC337"/>
    <w:rsid w:val="726DB90A"/>
    <w:rsid w:val="73009CFA"/>
    <w:rsid w:val="731F476A"/>
    <w:rsid w:val="733050E9"/>
    <w:rsid w:val="7375E3AF"/>
    <w:rsid w:val="73C20F07"/>
    <w:rsid w:val="73C781D8"/>
    <w:rsid w:val="742AF695"/>
    <w:rsid w:val="7444066D"/>
    <w:rsid w:val="74567C19"/>
    <w:rsid w:val="74D6B7E0"/>
    <w:rsid w:val="750DC601"/>
    <w:rsid w:val="75A08775"/>
    <w:rsid w:val="75ED7D30"/>
    <w:rsid w:val="75FFE005"/>
    <w:rsid w:val="76201BFE"/>
    <w:rsid w:val="765D898E"/>
    <w:rsid w:val="76DBF5AD"/>
    <w:rsid w:val="76DE68C5"/>
    <w:rsid w:val="76F9421B"/>
    <w:rsid w:val="77231D53"/>
    <w:rsid w:val="773DC1B6"/>
    <w:rsid w:val="775A3BA3"/>
    <w:rsid w:val="7819546E"/>
    <w:rsid w:val="781C3AC3"/>
    <w:rsid w:val="78C26BC0"/>
    <w:rsid w:val="78D0D1BB"/>
    <w:rsid w:val="78EEAD55"/>
    <w:rsid w:val="7924E88E"/>
    <w:rsid w:val="7977134F"/>
    <w:rsid w:val="799577DE"/>
    <w:rsid w:val="79D544E2"/>
    <w:rsid w:val="7A583B37"/>
    <w:rsid w:val="7A901877"/>
    <w:rsid w:val="7A95279B"/>
    <w:rsid w:val="7B2844D4"/>
    <w:rsid w:val="7B4130E6"/>
    <w:rsid w:val="7B51B258"/>
    <w:rsid w:val="7BE18AD8"/>
    <w:rsid w:val="7BEA801D"/>
    <w:rsid w:val="7C7C39F6"/>
    <w:rsid w:val="7C8639F8"/>
    <w:rsid w:val="7CCBAC68"/>
    <w:rsid w:val="7D1F63DA"/>
    <w:rsid w:val="7D23C113"/>
    <w:rsid w:val="7D5A4A35"/>
    <w:rsid w:val="7D6C907D"/>
    <w:rsid w:val="7D90033F"/>
    <w:rsid w:val="7E5C511E"/>
    <w:rsid w:val="7E80F7D5"/>
    <w:rsid w:val="7EC405EC"/>
    <w:rsid w:val="7EF7EB1E"/>
    <w:rsid w:val="7F23F228"/>
    <w:rsid w:val="7FBF3C44"/>
    <w:rsid w:val="7FDCABA0"/>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0E87783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pPr>
      <w:suppressAutoHyphens/>
    </w:pPr>
    <w:rPr>
      <w:sz w:val="24"/>
      <w:szCs w:val="24"/>
      <w:lang w:eastAsia="zh-CN"/>
    </w:rPr>
  </w:style>
  <w:style w:type="paragraph" w:styleId="Nagwek1">
    <w:name w:val="heading 1"/>
    <w:basedOn w:val="Normalny"/>
    <w:next w:val="Normalny"/>
    <w:qFormat/>
    <w:pPr>
      <w:keepNext/>
      <w:numPr>
        <w:numId w:val="5"/>
      </w:numPr>
      <w:spacing w:line="160" w:lineRule="atLeast"/>
      <w:outlineLvl w:val="0"/>
    </w:pPr>
    <w:rPr>
      <w:b/>
      <w:szCs w:val="20"/>
    </w:rPr>
  </w:style>
  <w:style w:type="paragraph" w:styleId="Nagwek2">
    <w:name w:val="heading 2"/>
    <w:basedOn w:val="Normalny"/>
    <w:next w:val="Normalny"/>
    <w:qFormat/>
    <w:pPr>
      <w:keepNext/>
      <w:spacing w:line="360" w:lineRule="exact"/>
      <w:jc w:val="center"/>
      <w:outlineLvl w:val="1"/>
    </w:pPr>
    <w:rPr>
      <w:b/>
      <w:sz w:val="32"/>
    </w:rPr>
  </w:style>
  <w:style w:type="paragraph" w:styleId="Nagwek3">
    <w:name w:val="heading 3"/>
    <w:basedOn w:val="Normalny"/>
    <w:next w:val="Normalny"/>
    <w:qFormat/>
    <w:pPr>
      <w:keepNext/>
      <w:numPr>
        <w:ilvl w:val="2"/>
        <w:numId w:val="5"/>
      </w:numPr>
      <w:spacing w:before="240"/>
      <w:jc w:val="center"/>
      <w:outlineLvl w:val="2"/>
    </w:pPr>
    <w:rPr>
      <w:b/>
      <w:szCs w:val="20"/>
    </w:rPr>
  </w:style>
  <w:style w:type="paragraph" w:styleId="Nagwek4">
    <w:name w:val="heading 4"/>
    <w:basedOn w:val="Normalny"/>
    <w:next w:val="Normalny"/>
    <w:qFormat/>
    <w:pPr>
      <w:keepNext/>
      <w:jc w:val="center"/>
      <w:outlineLvl w:val="3"/>
    </w:pPr>
    <w:rPr>
      <w:rFonts w:ascii="Arial Narrow" w:hAnsi="Arial Narrow" w:cs="Arial Narrow"/>
      <w:b/>
      <w:i/>
      <w:iCs/>
      <w:sz w:val="22"/>
      <w:szCs w:val="20"/>
    </w:rPr>
  </w:style>
  <w:style w:type="paragraph" w:styleId="Nagwek5">
    <w:name w:val="heading 5"/>
    <w:basedOn w:val="Normalny"/>
    <w:next w:val="Normalny"/>
    <w:qFormat/>
    <w:pPr>
      <w:keepNext/>
      <w:outlineLvl w:val="4"/>
    </w:pPr>
    <w:rPr>
      <w:rFonts w:ascii="Tahoma" w:hAnsi="Tahoma" w:cs="Tahoma"/>
      <w:b/>
      <w:i/>
      <w:iCs/>
      <w:sz w:val="20"/>
      <w:szCs w:val="20"/>
    </w:rPr>
  </w:style>
  <w:style w:type="paragraph" w:styleId="Nagwek6">
    <w:name w:val="heading 6"/>
    <w:basedOn w:val="Normalny"/>
    <w:next w:val="Normalny"/>
    <w:qFormat/>
    <w:pPr>
      <w:keepNext/>
      <w:outlineLvl w:val="5"/>
    </w:pPr>
    <w:rPr>
      <w:rFonts w:ascii="Tahoma" w:hAnsi="Tahoma" w:cs="Tahoma"/>
      <w:b/>
      <w:bCs/>
      <w:sz w:val="20"/>
    </w:rPr>
  </w:style>
  <w:style w:type="paragraph" w:styleId="Nagwek7">
    <w:name w:val="heading 7"/>
    <w:basedOn w:val="Normalny"/>
    <w:next w:val="Normalny"/>
    <w:qFormat/>
    <w:pPr>
      <w:keepNext/>
      <w:spacing w:line="360" w:lineRule="auto"/>
      <w:jc w:val="center"/>
      <w:outlineLvl w:val="6"/>
    </w:pPr>
    <w:rPr>
      <w:rFonts w:ascii="Tahoma" w:hAnsi="Tahoma" w:cs="Tahoma"/>
      <w:b/>
      <w:i/>
      <w:sz w:val="20"/>
      <w:szCs w:val="20"/>
    </w:rPr>
  </w:style>
  <w:style w:type="paragraph" w:styleId="Nagwek8">
    <w:name w:val="heading 8"/>
    <w:basedOn w:val="Normalny"/>
    <w:next w:val="Normalny"/>
    <w:qFormat/>
    <w:pPr>
      <w:keepNext/>
      <w:jc w:val="both"/>
      <w:outlineLvl w:val="7"/>
    </w:pPr>
    <w:rPr>
      <w:rFonts w:ascii="Tahoma" w:hAnsi="Tahoma" w:cs="Tahoma"/>
      <w:b/>
      <w:sz w:val="20"/>
      <w:szCs w:val="20"/>
    </w:rPr>
  </w:style>
  <w:style w:type="paragraph" w:styleId="Nagwek9">
    <w:name w:val="heading 9"/>
    <w:basedOn w:val="Normalny"/>
    <w:next w:val="Normalny"/>
    <w:qFormat/>
    <w:pPr>
      <w:keepNext/>
      <w:jc w:val="right"/>
      <w:outlineLvl w:val="8"/>
    </w:pPr>
    <w:rPr>
      <w:rFonts w:ascii="Tahoma" w:hAnsi="Tahoma" w:cs="Tahoma"/>
      <w:b/>
      <w:color w:val="FF0000"/>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rPr>
      <w:b/>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Calibri" w:eastAsia="Times New Roman" w:hAnsi="Calibri" w:cs="Times New Roman"/>
      <w:b w:val="0"/>
      <w:bCs w:val="0"/>
      <w:color w:val="000000"/>
      <w:spacing w:val="-8"/>
      <w:sz w:val="22"/>
      <w:szCs w:val="22"/>
      <w:lang w:val="pl-PL" w:eastAsia="zh-CN" w:bidi="ar-SA"/>
    </w:rPr>
  </w:style>
  <w:style w:type="character" w:customStyle="1" w:styleId="WW8Num3z0">
    <w:name w:val="WW8Num3z0"/>
    <w:rPr>
      <w:rFonts w:ascii="Calibri" w:hAnsi="Calibri" w:cs="OpenSymbol"/>
      <w:b w:val="0"/>
      <w:bCs w:val="0"/>
      <w:color w:val="000000"/>
      <w:sz w:val="22"/>
      <w:szCs w:val="22"/>
    </w:rPr>
  </w:style>
  <w:style w:type="character" w:customStyle="1" w:styleId="WW8Num3z1">
    <w:name w:val="WW8Num3z1"/>
    <w:rPr>
      <w:rFonts w:cs="Times New Roman"/>
    </w:rPr>
  </w:style>
  <w:style w:type="character" w:customStyle="1" w:styleId="WW8Num4z0">
    <w:name w:val="WW8Num4z0"/>
    <w:rPr>
      <w:rFonts w:ascii="Times New Roman" w:eastAsia="Times New Roman" w:hAnsi="Times New Roman" w:cs="Times New Roman"/>
      <w:color w:val="000000"/>
      <w:sz w:val="22"/>
      <w:szCs w:val="22"/>
    </w:rPr>
  </w:style>
  <w:style w:type="character" w:customStyle="1" w:styleId="WW8Num4z1">
    <w:name w:val="WW8Num4z1"/>
    <w:rPr>
      <w:rFonts w:ascii="Courier New" w:hAnsi="Courier New" w:cs="Courier New"/>
    </w:rPr>
  </w:style>
  <w:style w:type="character" w:customStyle="1" w:styleId="WW8Num5z0">
    <w:name w:val="WW8Num5z0"/>
    <w:rPr>
      <w:rFonts w:ascii="Calibri" w:hAnsi="Calibri" w:cs="OpenSymbol"/>
      <w:b/>
      <w:bCs/>
      <w:color w:val="000000"/>
      <w:sz w:val="22"/>
      <w:szCs w:val="22"/>
      <w:lang w:eastAsia="he-IL" w:bidi="he-IL"/>
    </w:rPr>
  </w:style>
  <w:style w:type="character" w:customStyle="1" w:styleId="WW8Num5z1">
    <w:name w:val="WW8Num5z1"/>
    <w:rPr>
      <w:rFonts w:ascii="OpenSymbol" w:hAnsi="OpenSymbol" w:cs="OpenSymbol"/>
    </w:rPr>
  </w:style>
  <w:style w:type="character" w:customStyle="1" w:styleId="WW8Num6z0">
    <w:name w:val="WW8Num6z0"/>
    <w:rPr>
      <w:rFonts w:ascii="Calibri" w:hAnsi="Calibri" w:cs="Calibri"/>
      <w:b w:val="0"/>
      <w:bCs w:val="0"/>
      <w:color w:val="000000"/>
      <w:sz w:val="22"/>
      <w:szCs w:val="22"/>
    </w:rPr>
  </w:style>
  <w:style w:type="character" w:customStyle="1" w:styleId="WW8Num7z0">
    <w:name w:val="WW8Num7z0"/>
    <w:rPr>
      <w:rFonts w:ascii="Calibri" w:eastAsia="Arial" w:hAnsi="Calibri" w:cs="Times New Roman"/>
      <w:b w:val="0"/>
      <w:bCs w:val="0"/>
      <w:sz w:val="22"/>
      <w:szCs w:val="22"/>
    </w:rPr>
  </w:style>
  <w:style w:type="character" w:customStyle="1" w:styleId="WW8Num8z0">
    <w:name w:val="WW8Num8z0"/>
    <w:rPr>
      <w:rFonts w:ascii="Calibri" w:hAnsi="Calibri" w:cs="Calibri"/>
      <w:b w:val="0"/>
      <w:bCs w:val="0"/>
      <w:color w:val="000000"/>
      <w:sz w:val="22"/>
      <w:szCs w:val="22"/>
    </w:rPr>
  </w:style>
  <w:style w:type="character" w:customStyle="1" w:styleId="WW8Num9z0">
    <w:name w:val="WW8Num9z0"/>
    <w:rPr>
      <w:rFonts w:ascii="Times New Roman" w:hAnsi="Times New Roman" w:cs="Times New Roman"/>
      <w:b w:val="0"/>
      <w:bCs w:val="0"/>
      <w:sz w:val="20"/>
      <w:szCs w:val="20"/>
    </w:rPr>
  </w:style>
  <w:style w:type="character" w:customStyle="1" w:styleId="WW8Num9z1">
    <w:name w:val="WW8Num9z1"/>
    <w:rPr>
      <w:rFonts w:ascii="Tahoma" w:eastAsia="Times New Roman" w:hAnsi="Tahoma" w:cs="Tahoma"/>
    </w:rPr>
  </w:style>
  <w:style w:type="character" w:customStyle="1" w:styleId="WW8Num10z0">
    <w:name w:val="WW8Num10z0"/>
    <w:rPr>
      <w:rFonts w:ascii="Calibri" w:eastAsia="Calibri" w:hAnsi="Calibri" w:cs="Calibri"/>
      <w:b w:val="0"/>
      <w:bCs w:val="0"/>
      <w:color w:val="000000"/>
      <w:sz w:val="22"/>
      <w:szCs w:val="22"/>
    </w:rPr>
  </w:style>
  <w:style w:type="character" w:customStyle="1" w:styleId="WW8Num11z0">
    <w:name w:val="WW8Num11z0"/>
    <w:rPr>
      <w:rFonts w:ascii="Calibri" w:hAnsi="Calibri" w:cs="Times New Roman"/>
      <w:b w:val="0"/>
      <w:bCs w:val="0"/>
      <w:i w:val="0"/>
      <w:iCs w:val="0"/>
      <w:color w:val="000000"/>
      <w:sz w:val="22"/>
      <w:szCs w:val="22"/>
    </w:rPr>
  </w:style>
  <w:style w:type="character" w:customStyle="1" w:styleId="WW8Num12z0">
    <w:name w:val="WW8Num12z0"/>
    <w:rPr>
      <w:rFonts w:ascii="Calibri" w:hAnsi="Calibri" w:cs="Calibri"/>
      <w:b w:val="0"/>
      <w:bCs w:val="0"/>
      <w:color w:val="auto"/>
      <w:sz w:val="22"/>
      <w:szCs w:val="22"/>
    </w:rPr>
  </w:style>
  <w:style w:type="character" w:customStyle="1" w:styleId="WW8Num12z1">
    <w:name w:val="WW8Num12z1"/>
    <w:rPr>
      <w:b w:val="0"/>
      <w:bCs w:val="0"/>
      <w:sz w:val="20"/>
      <w:szCs w:val="20"/>
    </w:rPr>
  </w:style>
  <w:style w:type="character" w:customStyle="1" w:styleId="WW8Num13z0">
    <w:name w:val="WW8Num13z0"/>
    <w:rPr>
      <w:rFonts w:ascii="Calibri" w:hAnsi="Calibri" w:cs="Calibri"/>
      <w:b w:val="0"/>
      <w:bCs w:val="0"/>
      <w:color w:val="000000"/>
      <w:sz w:val="22"/>
      <w:szCs w:val="22"/>
    </w:rPr>
  </w:style>
  <w:style w:type="character" w:customStyle="1" w:styleId="WW8Num13z1">
    <w:name w:val="WW8Num13z1"/>
    <w:rPr>
      <w:b w:val="0"/>
      <w:bCs w:val="0"/>
      <w:sz w:val="20"/>
      <w:szCs w:val="20"/>
    </w:rPr>
  </w:style>
  <w:style w:type="character" w:customStyle="1" w:styleId="WW8Num14z0">
    <w:name w:val="WW8Num14z0"/>
    <w:rPr>
      <w:rFonts w:ascii="Symbol" w:hAnsi="Symbol" w:cs="Symbol"/>
      <w:sz w:val="22"/>
      <w:szCs w:val="22"/>
    </w:rPr>
  </w:style>
  <w:style w:type="character" w:customStyle="1" w:styleId="WW8Num14z1">
    <w:name w:val="WW8Num14z1"/>
    <w:rPr>
      <w:b w:val="0"/>
      <w:bCs w:val="0"/>
      <w:sz w:val="20"/>
      <w:szCs w:val="20"/>
    </w:rPr>
  </w:style>
  <w:style w:type="character" w:customStyle="1" w:styleId="WW8Num15z0">
    <w:name w:val="WW8Num15z0"/>
    <w:rPr>
      <w:rFonts w:ascii="Symbol" w:hAnsi="Symbol" w:cs="Symbol"/>
      <w:color w:val="auto"/>
      <w:sz w:val="16"/>
      <w:szCs w:val="22"/>
    </w:rPr>
  </w:style>
  <w:style w:type="character" w:customStyle="1" w:styleId="WW8Num16z0">
    <w:name w:val="WW8Num16z0"/>
    <w:rPr>
      <w:rFonts w:ascii="Symbol" w:hAnsi="Symbol" w:cs="Symbol"/>
      <w:color w:val="auto"/>
      <w:sz w:val="16"/>
      <w:szCs w:val="22"/>
    </w:rPr>
  </w:style>
  <w:style w:type="character" w:customStyle="1" w:styleId="WW8Num17z0">
    <w:name w:val="WW8Num17z0"/>
    <w:rPr>
      <w:rFonts w:ascii="Times New Roman" w:hAnsi="Times New Roman" w:cs="Symbol"/>
      <w:color w:val="000000"/>
      <w:sz w:val="22"/>
      <w:szCs w:val="22"/>
    </w:rPr>
  </w:style>
  <w:style w:type="character" w:customStyle="1" w:styleId="WW8Num17z1">
    <w:name w:val="WW8Num17z1"/>
    <w:rPr>
      <w:rFonts w:ascii="OpenSymbol" w:hAnsi="OpenSymbol" w:cs="OpenSymbol"/>
      <w:b w:val="0"/>
      <w:bCs w:val="0"/>
      <w:sz w:val="20"/>
      <w:szCs w:val="20"/>
    </w:rPr>
  </w:style>
  <w:style w:type="character" w:customStyle="1" w:styleId="WW8Num17z3">
    <w:name w:val="WW8Num17z3"/>
    <w:rPr>
      <w:rFonts w:ascii="Wingdings 2" w:hAnsi="Wingdings 2" w:cs="Times New Roman"/>
    </w:rPr>
  </w:style>
  <w:style w:type="character" w:customStyle="1" w:styleId="WW8Num18z0">
    <w:name w:val="WW8Num18z0"/>
    <w:rPr>
      <w:rFonts w:ascii="Times New Roman" w:hAnsi="Times New Roman" w:cs="Symbol"/>
      <w:b w:val="0"/>
      <w:bCs w:val="0"/>
      <w:color w:val="000000"/>
      <w:sz w:val="22"/>
      <w:szCs w:val="22"/>
    </w:rPr>
  </w:style>
  <w:style w:type="character" w:customStyle="1" w:styleId="WW8Num18z1">
    <w:name w:val="WW8Num18z1"/>
    <w:rPr>
      <w:rFonts w:ascii="Tahoma" w:eastAsia="Times New Roman" w:hAnsi="Tahoma" w:cs="Tahoma"/>
    </w:rPr>
  </w:style>
  <w:style w:type="character" w:customStyle="1" w:styleId="WW8Num19z0">
    <w:name w:val="WW8Num19z0"/>
    <w:rPr>
      <w:rFonts w:ascii="Calibri" w:hAnsi="Calibri" w:cs="Calibri"/>
      <w:b w:val="0"/>
      <w:bCs w:val="0"/>
      <w:sz w:val="22"/>
      <w:szCs w:val="22"/>
    </w:rPr>
  </w:style>
  <w:style w:type="character" w:customStyle="1" w:styleId="WW8Num20z0">
    <w:name w:val="WW8Num20z0"/>
    <w:rPr>
      <w:rFonts w:ascii="Calibri" w:hAnsi="Calibri" w:cs="Calibri"/>
      <w:b/>
      <w:sz w:val="22"/>
      <w:szCs w:val="22"/>
    </w:rPr>
  </w:style>
  <w:style w:type="character" w:customStyle="1" w:styleId="WW8Num20z1">
    <w:name w:val="WW8Num20z1"/>
    <w:rPr>
      <w:b w:val="0"/>
      <w:bCs w:val="0"/>
      <w:sz w:val="20"/>
      <w:szCs w:val="20"/>
    </w:rPr>
  </w:style>
  <w:style w:type="character" w:customStyle="1" w:styleId="Domylnaczcionkaakapitu12">
    <w:name w:val="Domyślna czcionka akapitu12"/>
  </w:style>
  <w:style w:type="character" w:customStyle="1" w:styleId="Domylnaczcionkaakapitu11">
    <w:name w:val="Domyślna czcionka akapitu11"/>
  </w:style>
  <w:style w:type="character" w:customStyle="1" w:styleId="Domylnaczcionkaakapitu10">
    <w:name w:val="Domyślna czcionka akapitu10"/>
  </w:style>
  <w:style w:type="character" w:customStyle="1" w:styleId="WW8Num19z1">
    <w:name w:val="WW8Num19z1"/>
    <w:rPr>
      <w:rFonts w:ascii="Tahoma" w:eastAsia="Times New Roman" w:hAnsi="Tahoma" w:cs="Tahoma"/>
    </w:rPr>
  </w:style>
  <w:style w:type="character" w:customStyle="1" w:styleId="WW8Num21z0">
    <w:name w:val="WW8Num21z0"/>
    <w:rPr>
      <w:rFonts w:ascii="Calibri" w:hAnsi="Calibri" w:cs="Calibri"/>
      <w:b/>
      <w:sz w:val="22"/>
      <w:szCs w:val="22"/>
    </w:rPr>
  </w:style>
  <w:style w:type="character" w:customStyle="1" w:styleId="WW8Num21z1">
    <w:name w:val="WW8Num21z1"/>
    <w:rPr>
      <w:b w:val="0"/>
      <w:bCs w:val="0"/>
      <w:sz w:val="20"/>
      <w:szCs w:val="20"/>
    </w:rPr>
  </w:style>
  <w:style w:type="character" w:customStyle="1" w:styleId="WW8Num22z0">
    <w:name w:val="WW8Num22z0"/>
    <w:rPr>
      <w:rFonts w:ascii="Wingdings" w:hAnsi="Wingdings" w:cs="Wingdings"/>
    </w:rPr>
  </w:style>
  <w:style w:type="character" w:customStyle="1" w:styleId="WW8Num22z1">
    <w:name w:val="WW8Num22z1"/>
    <w:rPr>
      <w:b w:val="0"/>
      <w:bCs w:val="0"/>
      <w:sz w:val="20"/>
      <w:szCs w:val="20"/>
    </w:rPr>
  </w:style>
  <w:style w:type="character" w:customStyle="1" w:styleId="Domylnaczcionkaakapitu9">
    <w:name w:val="Domyślna czcionka akapitu9"/>
  </w:style>
  <w:style w:type="character" w:customStyle="1" w:styleId="Absatz-Standardschriftart">
    <w:name w:val="Absatz-Standardschriftart"/>
  </w:style>
  <w:style w:type="character" w:customStyle="1" w:styleId="Domylnaczcionkaakapitu8">
    <w:name w:val="Domyślna czcionka akapitu8"/>
  </w:style>
  <w:style w:type="character" w:customStyle="1" w:styleId="WW-Absatz-Standardschriftart">
    <w:name w:val="WW-Absatz-Standardschriftart"/>
  </w:style>
  <w:style w:type="character" w:customStyle="1" w:styleId="WW8Num18z3">
    <w:name w:val="WW8Num18z3"/>
    <w:rPr>
      <w:rFonts w:ascii="Wingdings 2" w:hAnsi="Wingdings 2" w:cs="Times New Roman"/>
    </w:rPr>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8Num19z3">
    <w:name w:val="WW8Num19z3"/>
    <w:rPr>
      <w:rFonts w:cs="Times New Roman"/>
    </w:rPr>
  </w:style>
  <w:style w:type="character" w:customStyle="1" w:styleId="WW-Absatz-Standardschriftart111">
    <w:name w:val="WW-Absatz-Standardschriftart111"/>
  </w:style>
  <w:style w:type="character" w:customStyle="1" w:styleId="Domylnaczcionkaakapitu7">
    <w:name w:val="Domyślna czcionka akapitu7"/>
  </w:style>
  <w:style w:type="character" w:customStyle="1" w:styleId="Domylnaczcionkaakapitu6">
    <w:name w:val="Domyślna czcionka akapitu6"/>
  </w:style>
  <w:style w:type="character" w:customStyle="1" w:styleId="WW8Num6z1">
    <w:name w:val="WW8Num6z1"/>
    <w:rPr>
      <w:rFonts w:cs="Times New Roman"/>
    </w:rPr>
  </w:style>
  <w:style w:type="character" w:customStyle="1" w:styleId="WW8Num7z1">
    <w:name w:val="WW8Num7z1"/>
    <w:rPr>
      <w:rFonts w:ascii="Tahoma" w:eastAsia="Times New Roman" w:hAnsi="Tahoma" w:cs="Tahoma"/>
    </w:rPr>
  </w:style>
  <w:style w:type="character" w:customStyle="1" w:styleId="WW8Num9z2">
    <w:name w:val="WW8Num9z2"/>
    <w:rPr>
      <w:rFonts w:ascii="Times New Roman" w:hAnsi="Times New Roman" w:cs="Times New Roman"/>
      <w:b w:val="0"/>
      <w:bCs w:val="0"/>
      <w:sz w:val="20"/>
      <w:szCs w:val="20"/>
    </w:rPr>
  </w:style>
  <w:style w:type="character" w:customStyle="1" w:styleId="WW8Num10z1">
    <w:name w:val="WW8Num10z1"/>
    <w:rPr>
      <w:b w:val="0"/>
      <w:bCs w:val="0"/>
      <w:sz w:val="22"/>
      <w:szCs w:val="22"/>
    </w:rPr>
  </w:style>
  <w:style w:type="character" w:customStyle="1" w:styleId="WW8Num11z1">
    <w:name w:val="WW8Num11z1"/>
    <w:rPr>
      <w:rFonts w:ascii="Times New Roman" w:hAnsi="Times New Roman" w:cs="Times New Roman"/>
      <w:b w:val="0"/>
      <w:bCs w:val="0"/>
      <w:sz w:val="22"/>
      <w:szCs w:val="22"/>
    </w:rPr>
  </w:style>
  <w:style w:type="character" w:customStyle="1" w:styleId="WW8Num15z1">
    <w:name w:val="WW8Num15z1"/>
    <w:rPr>
      <w:b w:val="0"/>
      <w:bCs w:val="0"/>
      <w:sz w:val="20"/>
      <w:szCs w:val="20"/>
    </w:rPr>
  </w:style>
  <w:style w:type="character" w:customStyle="1" w:styleId="WW8Num16z1">
    <w:name w:val="WW8Num16z1"/>
    <w:rPr>
      <w:rFonts w:ascii="Tahoma" w:eastAsia="Times New Roman" w:hAnsi="Tahoma" w:cs="Tahoma"/>
    </w:rPr>
  </w:style>
  <w:style w:type="character" w:customStyle="1" w:styleId="Domylnaczcionkaakapitu5">
    <w:name w:val="Domyślna czcionka akapitu5"/>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Domylnaczcionkaakapitu4">
    <w:name w:val="Domyślna czcionka akapitu4"/>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Absatz-Standardschriftart11111111111111">
    <w:name w:val="WW-Absatz-Standardschriftart11111111111111"/>
  </w:style>
  <w:style w:type="character" w:customStyle="1" w:styleId="WW-Absatz-Standardschriftart111111111111111">
    <w:name w:val="WW-Absatz-Standardschriftart111111111111111"/>
  </w:style>
  <w:style w:type="character" w:customStyle="1" w:styleId="WW-Absatz-Standardschriftart1111111111111111">
    <w:name w:val="WW-Absatz-Standardschriftart1111111111111111"/>
  </w:style>
  <w:style w:type="character" w:customStyle="1" w:styleId="WW-Absatz-Standardschriftart11111111111111111">
    <w:name w:val="WW-Absatz-Standardschriftart11111111111111111"/>
  </w:style>
  <w:style w:type="character" w:customStyle="1" w:styleId="WW-Absatz-Standardschriftart111111111111111111">
    <w:name w:val="WW-Absatz-Standardschriftart111111111111111111"/>
  </w:style>
  <w:style w:type="character" w:customStyle="1" w:styleId="WW-Absatz-Standardschriftart1111111111111111111">
    <w:name w:val="WW-Absatz-Standardschriftart1111111111111111111"/>
  </w:style>
  <w:style w:type="character" w:customStyle="1" w:styleId="Domylnaczcionkaakapitu3">
    <w:name w:val="Domyślna czcionka akapitu3"/>
  </w:style>
  <w:style w:type="character" w:customStyle="1" w:styleId="WW-Absatz-Standardschriftart11111111111111111111">
    <w:name w:val="WW-Absatz-Standardschriftart11111111111111111111"/>
  </w:style>
  <w:style w:type="character" w:customStyle="1" w:styleId="WW-Absatz-Standardschriftart111111111111111111111">
    <w:name w:val="WW-Absatz-Standardschriftart111111111111111111111"/>
  </w:style>
  <w:style w:type="character" w:customStyle="1" w:styleId="WW-Absatz-Standardschriftart1111111111111111111111">
    <w:name w:val="WW-Absatz-Standardschriftart1111111111111111111111"/>
  </w:style>
  <w:style w:type="character" w:customStyle="1" w:styleId="WW-Absatz-Standardschriftart11111111111111111111111">
    <w:name w:val="WW-Absatz-Standardschriftart11111111111111111111111"/>
  </w:style>
  <w:style w:type="character" w:customStyle="1" w:styleId="WW8Num2z2">
    <w:name w:val="WW8Num2z2"/>
    <w:rPr>
      <w:rFonts w:ascii="Times New Roman" w:hAnsi="Times New Roman" w:cs="Times New Roman"/>
    </w:rPr>
  </w:style>
  <w:style w:type="character" w:customStyle="1" w:styleId="WW8Num2z3">
    <w:name w:val="WW8Num2z3"/>
    <w:rPr>
      <w:rFonts w:cs="Times New Roman"/>
    </w:rPr>
  </w:style>
  <w:style w:type="character" w:customStyle="1" w:styleId="Domylnaczcionkaakapitu2">
    <w:name w:val="Domyślna czcionka akapitu2"/>
  </w:style>
  <w:style w:type="character" w:customStyle="1" w:styleId="WW-Absatz-Standardschriftart111111111111111111111111">
    <w:name w:val="WW-Absatz-Standardschriftart111111111111111111111111"/>
  </w:style>
  <w:style w:type="character" w:customStyle="1" w:styleId="WW-Absatz-Standardschriftart1111111111111111111111111">
    <w:name w:val="WW-Absatz-Standardschriftart1111111111111111111111111"/>
  </w:style>
  <w:style w:type="character" w:customStyle="1" w:styleId="WW-Absatz-Standardschriftart11111111111111111111111111">
    <w:name w:val="WW-Absatz-Standardschriftart11111111111111111111111111"/>
  </w:style>
  <w:style w:type="character" w:customStyle="1" w:styleId="WW-Absatz-Standardschriftart111111111111111111111111111">
    <w:name w:val="WW-Absatz-Standardschriftart111111111111111111111111111"/>
  </w:style>
  <w:style w:type="character" w:customStyle="1" w:styleId="WW-Absatz-Standardschriftart1111111111111111111111111111">
    <w:name w:val="WW-Absatz-Standardschriftart1111111111111111111111111111"/>
  </w:style>
  <w:style w:type="character" w:customStyle="1" w:styleId="WW-Absatz-Standardschriftart11111111111111111111111111111">
    <w:name w:val="WW-Absatz-Standardschriftart11111111111111111111111111111"/>
  </w:style>
  <w:style w:type="character" w:customStyle="1" w:styleId="WW-Absatz-Standardschriftart111111111111111111111111111111">
    <w:name w:val="WW-Absatz-Standardschriftart111111111111111111111111111111"/>
  </w:style>
  <w:style w:type="character" w:customStyle="1" w:styleId="WW-Absatz-Standardschriftart1111111111111111111111111111111">
    <w:name w:val="WW-Absatz-Standardschriftart1111111111111111111111111111111"/>
  </w:style>
  <w:style w:type="character" w:customStyle="1" w:styleId="WW-Absatz-Standardschriftart11111111111111111111111111111111">
    <w:name w:val="WW-Absatz-Standardschriftart11111111111111111111111111111111"/>
  </w:style>
  <w:style w:type="character" w:customStyle="1" w:styleId="WW-Absatz-Standardschriftart111111111111111111111111111111111">
    <w:name w:val="WW-Absatz-Standardschriftart111111111111111111111111111111111"/>
  </w:style>
  <w:style w:type="character" w:customStyle="1" w:styleId="WW-Absatz-Standardschriftart1111111111111111111111111111111111">
    <w:name w:val="WW-Absatz-Standardschriftart1111111111111111111111111111111111"/>
  </w:style>
  <w:style w:type="character" w:customStyle="1" w:styleId="WW-Absatz-Standardschriftart11111111111111111111111111111111111">
    <w:name w:val="WW-Absatz-Standardschriftart11111111111111111111111111111111111"/>
  </w:style>
  <w:style w:type="character" w:customStyle="1" w:styleId="WW-Absatz-Standardschriftart111111111111111111111111111111111111">
    <w:name w:val="WW-Absatz-Standardschriftart111111111111111111111111111111111111"/>
  </w:style>
  <w:style w:type="character" w:customStyle="1" w:styleId="WW-Absatz-Standardschriftart1111111111111111111111111111111111111">
    <w:name w:val="WW-Absatz-Standardschriftart1111111111111111111111111111111111111"/>
  </w:style>
  <w:style w:type="character" w:customStyle="1" w:styleId="WW-Absatz-Standardschriftart11111111111111111111111111111111111111">
    <w:name w:val="WW-Absatz-Standardschriftart11111111111111111111111111111111111111"/>
  </w:style>
  <w:style w:type="character" w:customStyle="1" w:styleId="WW-Absatz-Standardschriftart111111111111111111111111111111111111111">
    <w:name w:val="WW-Absatz-Standardschriftart111111111111111111111111111111111111111"/>
  </w:style>
  <w:style w:type="character" w:customStyle="1" w:styleId="WW-Absatz-Standardschriftart1111111111111111111111111111111111111111">
    <w:name w:val="WW-Absatz-Standardschriftart1111111111111111111111111111111111111111"/>
  </w:style>
  <w:style w:type="character" w:customStyle="1" w:styleId="WW-Absatz-Standardschriftart11111111111111111111111111111111111111111">
    <w:name w:val="WW-Absatz-Standardschriftart11111111111111111111111111111111111111111"/>
  </w:style>
  <w:style w:type="character" w:customStyle="1" w:styleId="WW-Absatz-Standardschriftart111111111111111111111111111111111111111111">
    <w:name w:val="WW-Absatz-Standardschriftart111111111111111111111111111111111111111111"/>
  </w:style>
  <w:style w:type="character" w:customStyle="1" w:styleId="WW-Absatz-Standardschriftart1111111111111111111111111111111111111111111">
    <w:name w:val="WW-Absatz-Standardschriftart1111111111111111111111111111111111111111111"/>
  </w:style>
  <w:style w:type="character" w:customStyle="1" w:styleId="WW-Absatz-Standardschriftart11111111111111111111111111111111111111111111">
    <w:name w:val="WW-Absatz-Standardschriftart11111111111111111111111111111111111111111111"/>
  </w:style>
  <w:style w:type="character" w:customStyle="1" w:styleId="WW-Absatz-Standardschriftart111111111111111111111111111111111111111111111">
    <w:name w:val="WW-Absatz-Standardschriftart111111111111111111111111111111111111111111111"/>
  </w:style>
  <w:style w:type="character" w:customStyle="1" w:styleId="WW8Num3z2">
    <w:name w:val="WW8Num3z2"/>
    <w:rPr>
      <w:rFonts w:ascii="Times New Roman" w:hAnsi="Times New Roman" w:cs="Times New Roman"/>
    </w:rPr>
  </w:style>
  <w:style w:type="character" w:customStyle="1" w:styleId="WW8Num3z3">
    <w:name w:val="WW8Num3z3"/>
    <w:rPr>
      <w:rFonts w:cs="Times New Roman"/>
    </w:rPr>
  </w:style>
  <w:style w:type="character" w:customStyle="1" w:styleId="WW8Num24z0">
    <w:name w:val="WW8Num24z0"/>
    <w:rPr>
      <w:rFonts w:ascii="Times New Roman" w:hAnsi="Times New Roman" w:cs="Times New Roman"/>
    </w:rPr>
  </w:style>
  <w:style w:type="character" w:customStyle="1" w:styleId="WW-Absatz-Standardschriftart1111111111111111111111111111111111111111111111">
    <w:name w:val="WW-Absatz-Standardschriftart1111111111111111111111111111111111111111111111"/>
  </w:style>
  <w:style w:type="character" w:customStyle="1" w:styleId="WW8Num26z0">
    <w:name w:val="WW8Num26z0"/>
    <w:rPr>
      <w:rFonts w:ascii="Symbol" w:hAnsi="Symbol" w:cs="Symbol"/>
    </w:rPr>
  </w:style>
  <w:style w:type="character" w:customStyle="1" w:styleId="WW-Absatz-Standardschriftart11111111111111111111111111111111111111111111111">
    <w:name w:val="WW-Absatz-Standardschriftart11111111111111111111111111111111111111111111111"/>
  </w:style>
  <w:style w:type="character" w:customStyle="1" w:styleId="WW-Absatz-Standardschriftart111111111111111111111111111111111111111111111111">
    <w:name w:val="WW-Absatz-Standardschriftart111111111111111111111111111111111111111111111111"/>
  </w:style>
  <w:style w:type="character" w:customStyle="1" w:styleId="WW-Absatz-Standardschriftart1111111111111111111111111111111111111111111111111">
    <w:name w:val="WW-Absatz-Standardschriftart1111111111111111111111111111111111111111111111111"/>
  </w:style>
  <w:style w:type="character" w:customStyle="1" w:styleId="WW-Absatz-Standardschriftart11111111111111111111111111111111111111111111111111">
    <w:name w:val="WW-Absatz-Standardschriftart11111111111111111111111111111111111111111111111111"/>
  </w:style>
  <w:style w:type="character" w:customStyle="1" w:styleId="WW-Absatz-Standardschriftart111111111111111111111111111111111111111111111111111">
    <w:name w:val="WW-Absatz-Standardschriftart111111111111111111111111111111111111111111111111111"/>
  </w:style>
  <w:style w:type="character" w:customStyle="1" w:styleId="WW8Num12z2">
    <w:name w:val="WW8Num12z2"/>
    <w:rPr>
      <w:rFonts w:ascii="Times New Roman" w:hAnsi="Times New Roman" w:cs="Times New Roman"/>
    </w:rPr>
  </w:style>
  <w:style w:type="character" w:customStyle="1" w:styleId="WW8Num12z3">
    <w:name w:val="WW8Num12z3"/>
    <w:rPr>
      <w:rFonts w:cs="Times New Roman"/>
    </w:rPr>
  </w:style>
  <w:style w:type="character" w:customStyle="1" w:styleId="WW8Num23z0">
    <w:name w:val="WW8Num23z0"/>
    <w:rPr>
      <w:rFonts w:ascii="Symbol" w:hAnsi="Symbol" w:cs="Symbol"/>
    </w:rPr>
  </w:style>
  <w:style w:type="character" w:customStyle="1" w:styleId="WW8Num29z0">
    <w:name w:val="WW8Num29z0"/>
    <w:rPr>
      <w:rFonts w:ascii="Wingdings" w:hAnsi="Wingdings" w:cs="Wingdings"/>
      <w:sz w:val="16"/>
    </w:rPr>
  </w:style>
  <w:style w:type="character" w:customStyle="1" w:styleId="WW8Num32z0">
    <w:name w:val="WW8Num32z0"/>
    <w:rPr>
      <w:rFonts w:ascii="Symbol" w:hAnsi="Symbol" w:cs="Symbol"/>
    </w:rPr>
  </w:style>
  <w:style w:type="character" w:customStyle="1" w:styleId="WW8Num35z0">
    <w:name w:val="WW8Num35z0"/>
    <w:rPr>
      <w:rFonts w:ascii="Times New Roman" w:hAnsi="Times New Roman" w:cs="Times New Roman"/>
    </w:rPr>
  </w:style>
  <w:style w:type="character" w:customStyle="1" w:styleId="WW8Num37z0">
    <w:name w:val="WW8Num37z0"/>
    <w:rPr>
      <w:rFonts w:ascii="Symbol" w:hAnsi="Symbol" w:cs="Symbol"/>
    </w:rPr>
  </w:style>
  <w:style w:type="character" w:customStyle="1" w:styleId="WW-Absatz-Standardschriftart1111111111111111111111111111111111111111111111111111">
    <w:name w:val="WW-Absatz-Standardschriftart1111111111111111111111111111111111111111111111111111"/>
  </w:style>
  <w:style w:type="character" w:customStyle="1" w:styleId="WW8Num4z2">
    <w:name w:val="WW8Num4z2"/>
    <w:rPr>
      <w:rFonts w:ascii="Wingdings" w:hAnsi="Wingdings" w:cs="Wingdings"/>
    </w:rPr>
  </w:style>
  <w:style w:type="character" w:customStyle="1" w:styleId="WW8Num4z3">
    <w:name w:val="WW8Num4z3"/>
    <w:rPr>
      <w:rFonts w:ascii="Symbol" w:hAnsi="Symbol" w:cs="Symbol"/>
    </w:rPr>
  </w:style>
  <w:style w:type="character" w:customStyle="1" w:styleId="WW8Num19z2">
    <w:name w:val="WW8Num19z2"/>
    <w:rPr>
      <w:rFonts w:ascii="Times New Roman" w:eastAsia="Times New Roman" w:hAnsi="Times New Roman" w:cs="Times New Roman"/>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4z1">
    <w:name w:val="WW8Num24z1"/>
    <w:rPr>
      <w:rFonts w:ascii="Tahoma" w:eastAsia="Times New Roman" w:hAnsi="Tahoma" w:cs="Tahoma"/>
    </w:rPr>
  </w:style>
  <w:style w:type="character" w:customStyle="1" w:styleId="WW8Num26z1">
    <w:name w:val="WW8Num26z1"/>
    <w:rPr>
      <w:rFonts w:ascii="Tahoma" w:eastAsia="Times New Roman" w:hAnsi="Tahoma" w:cs="Tahoma"/>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0z0">
    <w:name w:val="WW8Num30z0"/>
    <w:rPr>
      <w:b/>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cs="Wingdings"/>
    </w:rPr>
  </w:style>
  <w:style w:type="character" w:customStyle="1" w:styleId="WW8Num38z0">
    <w:name w:val="WW8Num38z0"/>
    <w:rPr>
      <w:rFonts w:ascii="Symbol" w:hAnsi="Symbol" w:cs="Symbol"/>
      <w:color w:val="auto"/>
    </w:rPr>
  </w:style>
  <w:style w:type="character" w:customStyle="1" w:styleId="WW8Num42z0">
    <w:name w:val="WW8Num42z0"/>
    <w:rPr>
      <w:rFonts w:ascii="Times New Roman" w:hAnsi="Times New Roman" w:cs="Times New Roman"/>
    </w:rPr>
  </w:style>
  <w:style w:type="character" w:customStyle="1" w:styleId="WW8Num44z0">
    <w:name w:val="WW8Num44z0"/>
    <w:rPr>
      <w:rFonts w:ascii="Times New Roman" w:hAnsi="Times New Roman" w:cs="Times New Roman"/>
    </w:rPr>
  </w:style>
  <w:style w:type="character" w:customStyle="1" w:styleId="WW8Num46z0">
    <w:name w:val="WW8Num46z0"/>
    <w:rPr>
      <w:rFonts w:ascii="Wingdings" w:hAnsi="Wingdings" w:cs="Wingdings"/>
      <w:sz w:val="16"/>
    </w:rPr>
  </w:style>
  <w:style w:type="character" w:customStyle="1" w:styleId="WW8Num46z1">
    <w:name w:val="WW8Num46z1"/>
    <w:rPr>
      <w:rFonts w:ascii="Courier New" w:hAnsi="Courier New" w:cs="Courier New"/>
    </w:rPr>
  </w:style>
  <w:style w:type="character" w:customStyle="1" w:styleId="WW8Num46z2">
    <w:name w:val="WW8Num46z2"/>
    <w:rPr>
      <w:rFonts w:ascii="Wingdings" w:hAnsi="Wingdings" w:cs="Wingdings"/>
    </w:rPr>
  </w:style>
  <w:style w:type="character" w:customStyle="1" w:styleId="WW8Num46z3">
    <w:name w:val="WW8Num46z3"/>
    <w:rPr>
      <w:rFonts w:ascii="Symbol" w:hAnsi="Symbol" w:cs="Symbol"/>
    </w:rPr>
  </w:style>
  <w:style w:type="character" w:customStyle="1" w:styleId="WW8Num49z0">
    <w:name w:val="WW8Num49z0"/>
    <w:rPr>
      <w:rFonts w:ascii="Times New Roman" w:hAnsi="Times New Roman" w:cs="Times New Roman"/>
    </w:rPr>
  </w:style>
  <w:style w:type="character" w:customStyle="1" w:styleId="WW8Num51z0">
    <w:name w:val="WW8Num51z0"/>
    <w:rPr>
      <w:rFonts w:ascii="Symbol" w:hAnsi="Symbol" w:cs="Symbol"/>
    </w:rPr>
  </w:style>
  <w:style w:type="character" w:customStyle="1" w:styleId="WW8Num51z1">
    <w:name w:val="WW8Num51z1"/>
    <w:rPr>
      <w:rFonts w:ascii="Courier New" w:hAnsi="Courier New" w:cs="Courier New"/>
    </w:rPr>
  </w:style>
  <w:style w:type="character" w:customStyle="1" w:styleId="WW8Num51z2">
    <w:name w:val="WW8Num51z2"/>
    <w:rPr>
      <w:rFonts w:ascii="Wingdings" w:hAnsi="Wingdings" w:cs="Wingdings"/>
    </w:rPr>
  </w:style>
  <w:style w:type="character" w:customStyle="1" w:styleId="Domylnaczcionkaakapitu1">
    <w:name w:val="Domyślna czcionka akapitu1"/>
  </w:style>
  <w:style w:type="character" w:customStyle="1" w:styleId="WW-Domylnaczcionkaakapitu">
    <w:name w:val="WW-Domyślna czcionka akapitu"/>
  </w:style>
  <w:style w:type="character" w:styleId="Numerstrony">
    <w:name w:val="page number"/>
    <w:basedOn w:val="WW-Domylnaczcionkaakapitu"/>
  </w:style>
  <w:style w:type="character" w:customStyle="1" w:styleId="TekstpodstawowyZnak">
    <w:name w:val="Tekst podstawowy Znak"/>
    <w:rPr>
      <w:sz w:val="24"/>
    </w:rPr>
  </w:style>
  <w:style w:type="character" w:customStyle="1" w:styleId="Tekstpodstawowy2Znak">
    <w:name w:val="Tekst podstawowy 2 Znak"/>
    <w:rPr>
      <w:b/>
      <w:sz w:val="24"/>
    </w:rPr>
  </w:style>
  <w:style w:type="character" w:customStyle="1" w:styleId="Znakinumeracji">
    <w:name w:val="Znaki numeracji"/>
    <w:rPr>
      <w:b w:val="0"/>
      <w:bCs w:val="0"/>
      <w:sz w:val="20"/>
      <w:szCs w:val="20"/>
    </w:rPr>
  </w:style>
  <w:style w:type="character" w:customStyle="1" w:styleId="TekstdymkaZnak">
    <w:name w:val="Tekst dymka Znak"/>
    <w:rPr>
      <w:rFonts w:ascii="Tahoma" w:hAnsi="Tahoma" w:cs="Tahoma"/>
      <w:sz w:val="16"/>
      <w:szCs w:val="16"/>
    </w:rPr>
  </w:style>
  <w:style w:type="character" w:customStyle="1" w:styleId="Tekstpodstawowy2Znak1">
    <w:name w:val="Tekst podstawowy 2 Znak1"/>
    <w:rPr>
      <w:sz w:val="24"/>
      <w:szCs w:val="24"/>
    </w:rPr>
  </w:style>
  <w:style w:type="character" w:customStyle="1" w:styleId="TytuZnak">
    <w:name w:val="Tytuł Znak"/>
    <w:rPr>
      <w:rFonts w:ascii="Luxi Sans" w:eastAsia="HG Mincho Light J" w:hAnsi="Luxi Sans" w:cs="Luxi Sans"/>
      <w:sz w:val="28"/>
    </w:rPr>
  </w:style>
  <w:style w:type="character" w:customStyle="1" w:styleId="Symbolewypunktowania">
    <w:name w:val="Symbole wypunktowania"/>
    <w:rPr>
      <w:rFonts w:ascii="OpenSymbol" w:eastAsia="OpenSymbol" w:hAnsi="OpenSymbol" w:cs="OpenSymbol"/>
    </w:rPr>
  </w:style>
  <w:style w:type="character" w:customStyle="1" w:styleId="Odwoaniedokomentarza1">
    <w:name w:val="Odwołanie do komentarza1"/>
    <w:rPr>
      <w:sz w:val="16"/>
      <w:szCs w:val="16"/>
    </w:rPr>
  </w:style>
  <w:style w:type="paragraph" w:customStyle="1" w:styleId="Nagwek12">
    <w:name w:val="Nagłówek12"/>
    <w:basedOn w:val="Normalny"/>
    <w:next w:val="Tekstpodstawowy"/>
    <w:pPr>
      <w:keepNext/>
      <w:spacing w:before="240" w:after="120"/>
    </w:pPr>
    <w:rPr>
      <w:rFonts w:ascii="Liberation Sans" w:eastAsia="Microsoft YaHei" w:hAnsi="Liberation Sans" w:cs="Arial"/>
      <w:sz w:val="28"/>
      <w:szCs w:val="28"/>
    </w:rPr>
  </w:style>
  <w:style w:type="paragraph" w:styleId="Tekstpodstawowy">
    <w:name w:val="Body Text"/>
    <w:basedOn w:val="Normalny"/>
    <w:pPr>
      <w:spacing w:line="160" w:lineRule="atLeast"/>
    </w:pPr>
    <w:rPr>
      <w:szCs w:val="20"/>
    </w:rPr>
  </w:style>
  <w:style w:type="paragraph" w:styleId="Lista">
    <w:name w:val="List"/>
    <w:basedOn w:val="Tekstpodstawowy"/>
  </w:style>
  <w:style w:type="paragraph" w:styleId="Legenda">
    <w:name w:val="caption"/>
    <w:basedOn w:val="Normalny"/>
    <w:qFormat/>
    <w:pPr>
      <w:suppressLineNumbers/>
      <w:spacing w:before="120" w:after="120"/>
    </w:pPr>
    <w:rPr>
      <w:rFonts w:cs="Arial"/>
      <w:i/>
      <w:iCs/>
    </w:rPr>
  </w:style>
  <w:style w:type="paragraph" w:customStyle="1" w:styleId="Indeks">
    <w:name w:val="Indeks"/>
    <w:basedOn w:val="Normalny"/>
    <w:pPr>
      <w:suppressLineNumbers/>
    </w:pPr>
    <w:rPr>
      <w:rFonts w:cs="Tahoma"/>
    </w:rPr>
  </w:style>
  <w:style w:type="paragraph" w:customStyle="1" w:styleId="Nagwek11">
    <w:name w:val="Nagłówek11"/>
    <w:basedOn w:val="Normalny"/>
    <w:next w:val="Tekstpodstawowy"/>
    <w:pPr>
      <w:keepNext/>
      <w:spacing w:before="240" w:after="120"/>
    </w:pPr>
    <w:rPr>
      <w:rFonts w:ascii="Liberation Sans" w:eastAsia="Microsoft YaHei" w:hAnsi="Liberation Sans" w:cs="Arial"/>
      <w:sz w:val="28"/>
      <w:szCs w:val="28"/>
    </w:rPr>
  </w:style>
  <w:style w:type="paragraph" w:customStyle="1" w:styleId="Legenda3">
    <w:name w:val="Legenda3"/>
    <w:basedOn w:val="Normalny"/>
    <w:pPr>
      <w:suppressLineNumbers/>
      <w:spacing w:before="120" w:after="120"/>
    </w:pPr>
    <w:rPr>
      <w:rFonts w:cs="Arial"/>
      <w:i/>
      <w:iCs/>
    </w:rPr>
  </w:style>
  <w:style w:type="paragraph" w:customStyle="1" w:styleId="Nagwek10">
    <w:name w:val="Nagłówek10"/>
    <w:basedOn w:val="Normalny"/>
    <w:next w:val="Tekstpodstawowy"/>
    <w:pPr>
      <w:keepNext/>
      <w:spacing w:before="240" w:after="120"/>
    </w:pPr>
    <w:rPr>
      <w:rFonts w:ascii="Luxi Sans" w:eastAsia="HG Mincho Light J" w:hAnsi="Luxi Sans" w:cs="Luxi Sans"/>
      <w:sz w:val="28"/>
      <w:szCs w:val="20"/>
    </w:rPr>
  </w:style>
  <w:style w:type="paragraph" w:customStyle="1" w:styleId="Legenda2">
    <w:name w:val="Legenda2"/>
    <w:basedOn w:val="Normalny"/>
    <w:pPr>
      <w:suppressLineNumbers/>
      <w:spacing w:before="120" w:after="120"/>
    </w:pPr>
    <w:rPr>
      <w:rFonts w:cs="Arial Unicode MS"/>
      <w:i/>
      <w:iCs/>
    </w:rPr>
  </w:style>
  <w:style w:type="paragraph" w:customStyle="1" w:styleId="Nagwek90">
    <w:name w:val="Nagłówek9"/>
    <w:basedOn w:val="Normalny"/>
    <w:next w:val="Tekstpodstawowy"/>
    <w:pPr>
      <w:keepNext/>
      <w:spacing w:before="240" w:after="120"/>
    </w:pPr>
    <w:rPr>
      <w:rFonts w:ascii="Arial" w:eastAsia="Microsoft YaHei" w:hAnsi="Arial" w:cs="Mangal"/>
      <w:sz w:val="28"/>
      <w:szCs w:val="28"/>
    </w:rPr>
  </w:style>
  <w:style w:type="paragraph" w:customStyle="1" w:styleId="Legenda1">
    <w:name w:val="Legenda1"/>
    <w:basedOn w:val="Normalny"/>
    <w:pPr>
      <w:suppressLineNumbers/>
      <w:spacing w:before="120" w:after="120"/>
    </w:pPr>
    <w:rPr>
      <w:rFonts w:cs="Mangal"/>
      <w:i/>
      <w:iCs/>
    </w:rPr>
  </w:style>
  <w:style w:type="paragraph" w:customStyle="1" w:styleId="Nagwek80">
    <w:name w:val="Nagłówek8"/>
    <w:basedOn w:val="Normalny"/>
    <w:next w:val="Tekstpodstawowy"/>
    <w:pPr>
      <w:keepNext/>
      <w:spacing w:before="240" w:after="120"/>
    </w:pPr>
    <w:rPr>
      <w:rFonts w:ascii="Arial" w:eastAsia="Microsoft YaHei" w:hAnsi="Arial" w:cs="Mangal"/>
      <w:sz w:val="28"/>
      <w:szCs w:val="28"/>
    </w:rPr>
  </w:style>
  <w:style w:type="paragraph" w:customStyle="1" w:styleId="Podpis8">
    <w:name w:val="Podpis8"/>
    <w:basedOn w:val="Normalny"/>
    <w:pPr>
      <w:suppressLineNumbers/>
      <w:spacing w:before="120" w:after="120"/>
    </w:pPr>
    <w:rPr>
      <w:rFonts w:cs="Mangal"/>
      <w:i/>
      <w:iCs/>
    </w:rPr>
  </w:style>
  <w:style w:type="paragraph" w:customStyle="1" w:styleId="Nagwek70">
    <w:name w:val="Nagłówek7"/>
    <w:basedOn w:val="Normalny"/>
    <w:next w:val="Tekstpodstawowy"/>
    <w:pPr>
      <w:keepNext/>
      <w:spacing w:before="240" w:after="120"/>
    </w:pPr>
    <w:rPr>
      <w:rFonts w:ascii="Arial" w:eastAsia="Microsoft YaHei" w:hAnsi="Arial" w:cs="Mangal"/>
      <w:sz w:val="28"/>
      <w:szCs w:val="28"/>
    </w:rPr>
  </w:style>
  <w:style w:type="paragraph" w:customStyle="1" w:styleId="Podpis7">
    <w:name w:val="Podpis7"/>
    <w:basedOn w:val="Normalny"/>
    <w:pPr>
      <w:suppressLineNumbers/>
      <w:spacing w:before="120" w:after="120"/>
    </w:pPr>
    <w:rPr>
      <w:rFonts w:cs="Mangal"/>
      <w:i/>
      <w:iCs/>
    </w:rPr>
  </w:style>
  <w:style w:type="paragraph" w:customStyle="1" w:styleId="Nagwek60">
    <w:name w:val="Nagłówek6"/>
    <w:basedOn w:val="Normalny"/>
    <w:next w:val="Tekstpodstawowy"/>
    <w:pPr>
      <w:keepNext/>
      <w:spacing w:before="240" w:after="120"/>
    </w:pPr>
    <w:rPr>
      <w:rFonts w:ascii="Arial" w:eastAsia="Microsoft YaHei" w:hAnsi="Arial" w:cs="Mangal"/>
      <w:sz w:val="28"/>
      <w:szCs w:val="28"/>
    </w:rPr>
  </w:style>
  <w:style w:type="paragraph" w:customStyle="1" w:styleId="Podpis6">
    <w:name w:val="Podpis6"/>
    <w:basedOn w:val="Normalny"/>
    <w:pPr>
      <w:suppressLineNumbers/>
      <w:spacing w:before="120" w:after="120"/>
    </w:pPr>
    <w:rPr>
      <w:rFonts w:cs="Mangal"/>
      <w:i/>
      <w:iCs/>
    </w:rPr>
  </w:style>
  <w:style w:type="paragraph" w:customStyle="1" w:styleId="Nagwek50">
    <w:name w:val="Nagłówek5"/>
    <w:basedOn w:val="Normalny"/>
    <w:next w:val="Tekstpodstawowy"/>
    <w:pPr>
      <w:keepNext/>
      <w:spacing w:before="240" w:after="120"/>
    </w:pPr>
    <w:rPr>
      <w:rFonts w:ascii="Arial" w:eastAsia="Microsoft YaHei" w:hAnsi="Arial" w:cs="Mangal"/>
      <w:sz w:val="28"/>
      <w:szCs w:val="28"/>
    </w:rPr>
  </w:style>
  <w:style w:type="paragraph" w:customStyle="1" w:styleId="Podpis5">
    <w:name w:val="Podpis5"/>
    <w:basedOn w:val="Normalny"/>
    <w:pPr>
      <w:suppressLineNumbers/>
      <w:spacing w:before="120" w:after="120"/>
    </w:pPr>
    <w:rPr>
      <w:rFonts w:cs="Mangal"/>
      <w:i/>
      <w:iCs/>
    </w:rPr>
  </w:style>
  <w:style w:type="paragraph" w:styleId="Nagwek">
    <w:name w:val="header"/>
    <w:basedOn w:val="Normalny"/>
    <w:next w:val="Tekstpodstawowy"/>
    <w:link w:val="NagwekZnak"/>
    <w:uiPriority w:val="99"/>
    <w:qFormat/>
    <w:pPr>
      <w:keepNext/>
      <w:spacing w:before="240" w:after="120"/>
    </w:pPr>
    <w:rPr>
      <w:rFonts w:ascii="Arial" w:eastAsia="Microsoft YaHei" w:hAnsi="Arial" w:cs="Mangal"/>
      <w:sz w:val="28"/>
      <w:szCs w:val="28"/>
    </w:rPr>
  </w:style>
  <w:style w:type="paragraph" w:customStyle="1" w:styleId="Podpis4">
    <w:name w:val="Podpis4"/>
    <w:basedOn w:val="Normalny"/>
    <w:pPr>
      <w:suppressLineNumbers/>
      <w:spacing w:before="120" w:after="120"/>
    </w:pPr>
    <w:rPr>
      <w:rFonts w:cs="Mangal"/>
      <w:i/>
      <w:iCs/>
    </w:rPr>
  </w:style>
  <w:style w:type="paragraph" w:customStyle="1" w:styleId="Nagwek40">
    <w:name w:val="Nagłówek4"/>
    <w:basedOn w:val="Normalny"/>
    <w:next w:val="Tekstpodstawowy"/>
    <w:pPr>
      <w:keepNext/>
      <w:spacing w:before="240" w:after="120"/>
    </w:pPr>
    <w:rPr>
      <w:rFonts w:ascii="Arial" w:eastAsia="Microsoft YaHei" w:hAnsi="Arial" w:cs="Mangal"/>
      <w:sz w:val="28"/>
      <w:szCs w:val="28"/>
    </w:rPr>
  </w:style>
  <w:style w:type="paragraph" w:customStyle="1" w:styleId="Nagwek30">
    <w:name w:val="Nagłówek3"/>
    <w:basedOn w:val="Normalny"/>
    <w:next w:val="Tekstpodstawowy"/>
    <w:pPr>
      <w:keepNext/>
      <w:spacing w:before="240" w:after="120"/>
    </w:pPr>
    <w:rPr>
      <w:rFonts w:ascii="Arial" w:eastAsia="Lucida Sans Unicode" w:hAnsi="Arial" w:cs="Tahoma"/>
      <w:sz w:val="28"/>
      <w:szCs w:val="28"/>
    </w:rPr>
  </w:style>
  <w:style w:type="paragraph" w:customStyle="1" w:styleId="Podpis3">
    <w:name w:val="Podpis3"/>
    <w:basedOn w:val="Normalny"/>
    <w:pPr>
      <w:suppressLineNumbers/>
      <w:spacing w:before="120" w:after="120"/>
    </w:pPr>
    <w:rPr>
      <w:rFonts w:cs="Tahoma"/>
      <w:i/>
      <w:iCs/>
    </w:rPr>
  </w:style>
  <w:style w:type="paragraph" w:customStyle="1" w:styleId="Nagwek20">
    <w:name w:val="Nagłówek2"/>
    <w:basedOn w:val="Normalny"/>
    <w:next w:val="Tekstpodstawowy"/>
    <w:pPr>
      <w:keepNext/>
      <w:spacing w:before="240" w:after="120"/>
    </w:pPr>
    <w:rPr>
      <w:rFonts w:ascii="Arial" w:eastAsia="Lucida Sans Unicode" w:hAnsi="Arial" w:cs="Tahoma"/>
      <w:sz w:val="28"/>
      <w:szCs w:val="28"/>
    </w:rPr>
  </w:style>
  <w:style w:type="paragraph" w:customStyle="1" w:styleId="Podpis2">
    <w:name w:val="Podpis2"/>
    <w:basedOn w:val="Normalny"/>
    <w:pPr>
      <w:suppressLineNumbers/>
      <w:spacing w:before="120" w:after="120"/>
    </w:pPr>
    <w:rPr>
      <w:rFonts w:cs="Tahoma"/>
      <w:i/>
      <w:iCs/>
    </w:rPr>
  </w:style>
  <w:style w:type="paragraph" w:customStyle="1" w:styleId="Nagwek13">
    <w:name w:val="Nagłówek1"/>
    <w:basedOn w:val="Normalny"/>
    <w:next w:val="Tekstpodstawowy"/>
    <w:pPr>
      <w:keepNext/>
      <w:spacing w:before="240" w:after="120"/>
    </w:pPr>
    <w:rPr>
      <w:rFonts w:ascii="Arial" w:eastAsia="MS Mincho" w:hAnsi="Arial" w:cs="Tahoma"/>
      <w:sz w:val="28"/>
      <w:szCs w:val="28"/>
    </w:rPr>
  </w:style>
  <w:style w:type="paragraph" w:customStyle="1" w:styleId="Podpis1">
    <w:name w:val="Podpis1"/>
    <w:basedOn w:val="Normalny"/>
    <w:pPr>
      <w:suppressLineNumbers/>
      <w:spacing w:before="120" w:after="120"/>
    </w:pPr>
    <w:rPr>
      <w:rFonts w:cs="Tahoma"/>
      <w:i/>
      <w:iCs/>
    </w:rPr>
  </w:style>
  <w:style w:type="paragraph" w:customStyle="1" w:styleId="WW-Tekstpodstawowy2">
    <w:name w:val="WW-Tekst podstawowy 2"/>
    <w:basedOn w:val="Normalny"/>
    <w:pPr>
      <w:spacing w:line="160" w:lineRule="atLeast"/>
      <w:jc w:val="center"/>
    </w:pPr>
    <w:rPr>
      <w:b/>
      <w:szCs w:val="20"/>
    </w:rPr>
  </w:style>
  <w:style w:type="paragraph" w:customStyle="1" w:styleId="Tekstpodstawowy22">
    <w:name w:val="Tekst podstawowy 22"/>
    <w:basedOn w:val="Normalny"/>
    <w:pPr>
      <w:spacing w:line="160" w:lineRule="atLeast"/>
      <w:jc w:val="center"/>
    </w:pPr>
    <w:rPr>
      <w:b/>
      <w:szCs w:val="20"/>
    </w:rPr>
  </w:style>
  <w:style w:type="paragraph" w:styleId="Stopka">
    <w:name w:val="footer"/>
    <w:basedOn w:val="Normalny"/>
    <w:pPr>
      <w:tabs>
        <w:tab w:val="center" w:pos="4536"/>
        <w:tab w:val="right" w:pos="9072"/>
      </w:tabs>
    </w:pPr>
    <w:rPr>
      <w:sz w:val="20"/>
      <w:szCs w:val="20"/>
    </w:rPr>
  </w:style>
  <w:style w:type="paragraph" w:customStyle="1" w:styleId="Tekstpodstawowy32">
    <w:name w:val="Tekst podstawowy 32"/>
    <w:basedOn w:val="Normalny"/>
    <w:rPr>
      <w:b/>
      <w:bCs/>
      <w:szCs w:val="20"/>
    </w:rPr>
  </w:style>
  <w:style w:type="paragraph" w:styleId="Tekstpodstawowywcity">
    <w:name w:val="Body Text Indent"/>
    <w:basedOn w:val="Normalny"/>
    <w:pPr>
      <w:widowControl w:val="0"/>
    </w:pPr>
    <w:rPr>
      <w:szCs w:val="20"/>
      <w:lang w:val="en-US"/>
    </w:rPr>
  </w:style>
  <w:style w:type="paragraph" w:styleId="Podtytu">
    <w:name w:val="Subtitle"/>
    <w:basedOn w:val="Nagwek13"/>
    <w:next w:val="Tekstpodstawowy"/>
    <w:qFormat/>
    <w:pPr>
      <w:jc w:val="center"/>
    </w:pPr>
    <w:rPr>
      <w:i/>
      <w:iCs/>
    </w:rPr>
  </w:style>
  <w:style w:type="paragraph" w:customStyle="1" w:styleId="Tekstpodstawowywcity21">
    <w:name w:val="Tekst podstawowy wcięty 21"/>
    <w:basedOn w:val="Normalny"/>
    <w:pPr>
      <w:ind w:left="360"/>
      <w:jc w:val="both"/>
    </w:pPr>
    <w:rPr>
      <w:rFonts w:ascii="Tahoma" w:hAnsi="Tahoma" w:cs="Tahoma"/>
      <w:i/>
      <w:iCs/>
      <w:sz w:val="20"/>
    </w:rPr>
  </w:style>
  <w:style w:type="paragraph" w:customStyle="1" w:styleId="Tekstpodstawowywcity31">
    <w:name w:val="Tekst podstawowy wcięty 31"/>
    <w:basedOn w:val="Normalny"/>
    <w:pPr>
      <w:tabs>
        <w:tab w:val="left" w:pos="8804"/>
      </w:tabs>
      <w:ind w:left="284" w:hanging="284"/>
      <w:jc w:val="both"/>
    </w:pPr>
    <w:rPr>
      <w:rFonts w:ascii="Tahoma" w:hAnsi="Tahoma" w:cs="Tahoma"/>
      <w:sz w:val="20"/>
    </w:rPr>
  </w:style>
  <w:style w:type="paragraph" w:customStyle="1" w:styleId="Tekstpodstawowy31">
    <w:name w:val="Tekst podstawowy 31"/>
    <w:basedOn w:val="Normalny"/>
    <w:rPr>
      <w:b/>
      <w:bCs/>
      <w:szCs w:val="20"/>
    </w:rPr>
  </w:style>
  <w:style w:type="paragraph" w:customStyle="1" w:styleId="Tekstpodstawowy21">
    <w:name w:val="Tekst podstawowy 21"/>
    <w:basedOn w:val="Normalny"/>
    <w:pPr>
      <w:spacing w:line="160" w:lineRule="atLeast"/>
      <w:jc w:val="center"/>
    </w:pPr>
    <w:rPr>
      <w:b/>
      <w:szCs w:val="20"/>
    </w:rPr>
  </w:style>
  <w:style w:type="paragraph" w:customStyle="1" w:styleId="Zawartotabeli">
    <w:name w:val="Zawartość tabeli"/>
    <w:basedOn w:val="Normalny"/>
    <w:pPr>
      <w:suppressLineNumbers/>
    </w:pPr>
  </w:style>
  <w:style w:type="paragraph" w:customStyle="1" w:styleId="Nagwektabeli">
    <w:name w:val="Nagłówek tabeli"/>
    <w:basedOn w:val="Zawartotabeli"/>
    <w:pPr>
      <w:jc w:val="center"/>
    </w:pPr>
    <w:rPr>
      <w:b/>
      <w:bCs/>
    </w:rPr>
  </w:style>
  <w:style w:type="paragraph" w:customStyle="1" w:styleId="Zawartoramki">
    <w:name w:val="Zawartość ramki"/>
    <w:basedOn w:val="Tekstpodstawowy"/>
  </w:style>
  <w:style w:type="paragraph" w:customStyle="1" w:styleId="TekstprzypisudolnegoTekstprzypisu">
    <w:name w:val="Tekst przypisu dolnego.Tekst przypisu"/>
    <w:basedOn w:val="Normalny"/>
    <w:rPr>
      <w:sz w:val="20"/>
      <w:szCs w:val="20"/>
    </w:rPr>
  </w:style>
  <w:style w:type="paragraph" w:customStyle="1" w:styleId="pkt">
    <w:name w:val="pkt"/>
    <w:basedOn w:val="Normalny"/>
    <w:pPr>
      <w:spacing w:before="60" w:after="60"/>
      <w:ind w:left="851" w:hanging="295"/>
      <w:jc w:val="both"/>
    </w:pPr>
  </w:style>
  <w:style w:type="paragraph" w:customStyle="1" w:styleId="Tekstblokowy1">
    <w:name w:val="Tekst blokowy1"/>
    <w:basedOn w:val="Normalny"/>
    <w:pPr>
      <w:shd w:val="clear" w:color="auto" w:fill="FFFFFF"/>
      <w:spacing w:before="281"/>
      <w:ind w:left="426" w:right="-1" w:hanging="426"/>
    </w:pPr>
    <w:rPr>
      <w:rFonts w:ascii="Tahoma" w:hAnsi="Tahoma" w:cs="Tahoma"/>
      <w:sz w:val="22"/>
      <w:szCs w:val="20"/>
    </w:rPr>
  </w:style>
  <w:style w:type="paragraph" w:styleId="Tekstdymka">
    <w:name w:val="Balloon Text"/>
    <w:basedOn w:val="Normalny"/>
    <w:rPr>
      <w:rFonts w:ascii="Tahoma" w:hAnsi="Tahoma" w:cs="Tahoma"/>
      <w:sz w:val="16"/>
      <w:szCs w:val="16"/>
    </w:rPr>
  </w:style>
  <w:style w:type="paragraph" w:customStyle="1" w:styleId="Tekstpodstawowy23">
    <w:name w:val="Tekst podstawowy 23"/>
    <w:basedOn w:val="Normalny"/>
    <w:pPr>
      <w:spacing w:after="120" w:line="480" w:lineRule="auto"/>
    </w:pPr>
  </w:style>
  <w:style w:type="paragraph" w:styleId="Akapitzlist">
    <w:name w:val="List Paragraph"/>
    <w:basedOn w:val="Normalny"/>
    <w:uiPriority w:val="34"/>
    <w:qFormat/>
    <w:pPr>
      <w:widowControl w:val="0"/>
      <w:suppressAutoHyphens w:val="0"/>
      <w:ind w:left="720"/>
    </w:pPr>
    <w:rPr>
      <w:sz w:val="20"/>
      <w:szCs w:val="20"/>
    </w:rPr>
  </w:style>
  <w:style w:type="paragraph" w:customStyle="1" w:styleId="Tekstkomentarza1">
    <w:name w:val="Tekst komentarza1"/>
    <w:basedOn w:val="Normalny"/>
    <w:rPr>
      <w:sz w:val="20"/>
      <w:szCs w:val="20"/>
    </w:rPr>
  </w:style>
  <w:style w:type="paragraph" w:styleId="Tematkomentarza">
    <w:name w:val="annotation subject"/>
    <w:basedOn w:val="Tekstkomentarza1"/>
    <w:next w:val="Tekstkomentarza1"/>
    <w:rPr>
      <w:b/>
      <w:bCs/>
    </w:rPr>
  </w:style>
  <w:style w:type="paragraph" w:customStyle="1" w:styleId="western">
    <w:name w:val="western"/>
    <w:basedOn w:val="Normalny"/>
    <w:pPr>
      <w:suppressAutoHyphens w:val="0"/>
      <w:spacing w:before="100" w:after="119" w:line="276" w:lineRule="auto"/>
    </w:pPr>
    <w:rPr>
      <w:rFonts w:ascii="Calibri" w:hAnsi="Calibri" w:cs="Calibri"/>
      <w:color w:val="00000A"/>
      <w:sz w:val="22"/>
      <w:szCs w:val="22"/>
    </w:rPr>
  </w:style>
  <w:style w:type="paragraph" w:customStyle="1" w:styleId="1">
    <w:name w:val="1"/>
    <w:basedOn w:val="Normalny"/>
    <w:rsid w:val="005F1595"/>
    <w:pPr>
      <w:suppressAutoHyphens w:val="0"/>
    </w:pPr>
    <w:rPr>
      <w:rFonts w:ascii="Arial" w:hAnsi="Arial" w:cs="Arial"/>
      <w:lang w:eastAsia="pl-PL"/>
    </w:rPr>
  </w:style>
  <w:style w:type="character" w:customStyle="1" w:styleId="NagwekZnak">
    <w:name w:val="Nagłówek Znak"/>
    <w:link w:val="Nagwek"/>
    <w:uiPriority w:val="99"/>
    <w:rsid w:val="733050E9"/>
    <w:rPr>
      <w:rFonts w:ascii="Arial" w:eastAsia="Microsoft YaHei" w:hAnsi="Arial" w:cs="Mangal"/>
      <w:sz w:val="28"/>
      <w:szCs w:val="28"/>
      <w:lang w:eastAsia="zh-CN"/>
    </w:rPr>
  </w:style>
  <w:style w:type="character" w:styleId="Hipercze">
    <w:name w:val="Hyperlink"/>
    <w:uiPriority w:val="99"/>
    <w:unhideWhenUsed/>
    <w:rsid w:val="733050E9"/>
    <w:rPr>
      <w:color w:val="0563C1"/>
      <w:u w:val="single"/>
    </w:rPr>
  </w:style>
  <w:style w:type="paragraph" w:customStyle="1" w:styleId="Textbody">
    <w:name w:val="Text body"/>
    <w:basedOn w:val="Normalny"/>
    <w:rsid w:val="00E211A6"/>
    <w:pPr>
      <w:widowControl w:val="0"/>
      <w:autoSpaceDN w:val="0"/>
      <w:spacing w:after="120"/>
      <w:textAlignment w:val="baseline"/>
    </w:pPr>
    <w:rPr>
      <w:rFonts w:eastAsia="Lucida Sans Unicode" w:cs="Mangal"/>
      <w:kern w:val="3"/>
      <w:lang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4370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microsoft.com/office/2020/10/relationships/intelligence" Target="intelligence2.xml"/><Relationship Id="rId10" Type="http://schemas.openxmlformats.org/officeDocument/2006/relationships/hyperlink" Target="mailto:aparatura.medyczna@copernicus.gda.p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a6594a5-2258-4256-a2ed-7f14a6ef0f25" xsi:nil="true"/>
    <lcf76f155ced4ddcb4097134ff3c332f xmlns="48968499-681b-4035-9c1d-314a1075fc5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2AF2B6923307094C8D688815D4B1E0E9" ma:contentTypeVersion="15" ma:contentTypeDescription="Utwórz nowy dokument." ma:contentTypeScope="" ma:versionID="18f89ce7a1b27746c95458adae1381f6">
  <xsd:schema xmlns:xsd="http://www.w3.org/2001/XMLSchema" xmlns:xs="http://www.w3.org/2001/XMLSchema" xmlns:p="http://schemas.microsoft.com/office/2006/metadata/properties" xmlns:ns2="48968499-681b-4035-9c1d-314a1075fc50" xmlns:ns3="5a6594a5-2258-4256-a2ed-7f14a6ef0f25" targetNamespace="http://schemas.microsoft.com/office/2006/metadata/properties" ma:root="true" ma:fieldsID="a50734656d11d74cd40d109f29a5e12e" ns2:_="" ns3:_="">
    <xsd:import namespace="48968499-681b-4035-9c1d-314a1075fc50"/>
    <xsd:import namespace="5a6594a5-2258-4256-a2ed-7f14a6ef0f2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968499-681b-4035-9c1d-314a1075fc5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Tagi obrazów" ma:readOnly="false" ma:fieldId="{5cf76f15-5ced-4ddc-b409-7134ff3c332f}" ma:taxonomyMulti="true" ma:sspId="01ae4a62-9d50-4780-a4e5-b57e6928e530"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a6594a5-2258-4256-a2ed-7f14a6ef0f25" elementFormDefault="qualified">
    <xsd:import namespace="http://schemas.microsoft.com/office/2006/documentManagement/types"/>
    <xsd:import namespace="http://schemas.microsoft.com/office/infopath/2007/PartnerControls"/>
    <xsd:element name="SharedWithUsers" ma:index="11"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Udostępnione dla — szczegóły" ma:internalName="SharedWithDetails" ma:readOnly="true">
      <xsd:simpleType>
        <xsd:restriction base="dms:Note">
          <xsd:maxLength value="255"/>
        </xsd:restriction>
      </xsd:simpleType>
    </xsd:element>
    <xsd:element name="TaxCatchAll" ma:index="15" nillable="true" ma:displayName="Taxonomy Catch All Column" ma:hidden="true" ma:list="{9e7e5693-5197-4996-a209-1c77b7cf5805}" ma:internalName="TaxCatchAll" ma:showField="CatchAllData" ma:web="5a6594a5-2258-4256-a2ed-7f14a6ef0f2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4F497B5-FDCD-4F91-8569-92FFE85B0BC2}">
  <ds:schemaRefs>
    <ds:schemaRef ds:uri="http://schemas.microsoft.com/office/2006/metadata/properties"/>
    <ds:schemaRef ds:uri="http://schemas.microsoft.com/office/infopath/2007/PartnerControls"/>
    <ds:schemaRef ds:uri="5a6594a5-2258-4256-a2ed-7f14a6ef0f25"/>
    <ds:schemaRef ds:uri="48968499-681b-4035-9c1d-314a1075fc50"/>
  </ds:schemaRefs>
</ds:datastoreItem>
</file>

<file path=customXml/itemProps2.xml><?xml version="1.0" encoding="utf-8"?>
<ds:datastoreItem xmlns:ds="http://schemas.openxmlformats.org/officeDocument/2006/customXml" ds:itemID="{0E28C4FE-79FD-47AF-9CD7-85D2FA31BB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968499-681b-4035-9c1d-314a1075fc50"/>
    <ds:schemaRef ds:uri="5a6594a5-2258-4256-a2ed-7f14a6ef0f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4DCF05E-F78C-4C12-A781-2CF182B2D9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4382</Words>
  <Characters>26298</Characters>
  <Application>Microsoft Office Word</Application>
  <DocSecurity>0</DocSecurity>
  <Lines>219</Lines>
  <Paragraphs>61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30619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17</cp:revision>
  <dcterms:created xsi:type="dcterms:W3CDTF">2026-03-23T08:35:00Z</dcterms:created>
  <dcterms:modified xsi:type="dcterms:W3CDTF">2026-04-15T08:02:00Z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0x0101002AF2B6923307094C8D688815D4B1E0E9</vt:lpwstr>
  </property>
  <property fmtid="{D5CDD505-2E9C-101B-9397-08002B2CF9AE}" pid="3" name="MediaServiceImageTags">
    <vt:lpwstr/>
  </property>
</Properties>
</file>